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3C5EFE" w14:textId="57E1BD91" w:rsidR="00267E9C" w:rsidRPr="00267E9C" w:rsidRDefault="00267E9C" w:rsidP="00267E9C">
      <w:pPr>
        <w:pBdr>
          <w:top w:val="single" w:sz="4" w:space="1" w:color="auto"/>
          <w:left w:val="single" w:sz="4" w:space="4" w:color="auto"/>
          <w:bottom w:val="single" w:sz="4" w:space="1" w:color="auto"/>
          <w:right w:val="single" w:sz="4" w:space="4" w:color="auto"/>
        </w:pBdr>
        <w:shd w:val="clear" w:color="auto" w:fill="CC99FF"/>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V</w:t>
      </w:r>
      <w:r>
        <w:rPr>
          <w:rFonts w:ascii="Times New Roman" w:eastAsia="Times New Roman" w:hAnsi="Times New Roman" w:cs="Times New Roman"/>
          <w:b/>
          <w:lang w:eastAsia="sl-SI"/>
        </w:rPr>
        <w:t>I</w:t>
      </w:r>
      <w:r w:rsidRPr="00267E9C">
        <w:rPr>
          <w:rFonts w:ascii="Times New Roman" w:eastAsia="Times New Roman" w:hAnsi="Times New Roman" w:cs="Times New Roman"/>
          <w:b/>
          <w:lang w:eastAsia="sl-SI"/>
        </w:rPr>
        <w:t>. RAZPISNI OBRAZCI</w:t>
      </w:r>
    </w:p>
    <w:p w14:paraId="4C151D86"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11A830E"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5122A71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9704876"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398B86D"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4E7F41B"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418C86BA"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47195C05"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2EC0C7A"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4A763F0"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44B1A9D5"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ECD1A55"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4D78136F"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128E5A2D"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A26237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42AC7F9"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1846632B"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5F571594"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AE3A80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AB11503"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6800E7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9B71D15"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0E3773B"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162130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0A80283E"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194974E"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C7D81CC"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5E94FB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02A31864"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45EB54B2"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01D1C7C"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7DAC080"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0E17C74B"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41454517"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197849B7"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6B0BA76"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4EE178F"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2D0AA8DC"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0CFCC695"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585B009E"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63399F8"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4A6A07F"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7682D6F"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32A3DA8F"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5304749E"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CFAB4FA"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8FDC404"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6A55CE8D"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8E1F626"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0FAD0479" w14:textId="77777777" w:rsidR="00267E9C" w:rsidRPr="00267E9C" w:rsidRDefault="00267E9C" w:rsidP="00267E9C">
      <w:pPr>
        <w:spacing w:after="0" w:line="240" w:lineRule="auto"/>
        <w:jc w:val="both"/>
        <w:rPr>
          <w:rFonts w:ascii="Times New Roman" w:eastAsia="Times New Roman" w:hAnsi="Times New Roman" w:cs="Times New Roman"/>
          <w:b/>
          <w:sz w:val="24"/>
          <w:szCs w:val="24"/>
          <w:lang w:eastAsia="sl-SI"/>
        </w:rPr>
      </w:pPr>
    </w:p>
    <w:p w14:paraId="7B914263"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lastRenderedPageBreak/>
        <w:tab/>
      </w:r>
      <w:r w:rsidRPr="00267E9C">
        <w:rPr>
          <w:rFonts w:ascii="Times New Roman" w:eastAsia="Times New Roman" w:hAnsi="Times New Roman" w:cs="Times New Roman"/>
          <w:b/>
          <w:lang w:eastAsia="sl-SI"/>
        </w:rPr>
        <w:tab/>
      </w:r>
      <w:r w:rsidRPr="00267E9C">
        <w:rPr>
          <w:rFonts w:ascii="Times New Roman" w:eastAsia="Times New Roman" w:hAnsi="Times New Roman" w:cs="Times New Roman"/>
          <w:b/>
          <w:lang w:eastAsia="sl-SI"/>
        </w:rPr>
        <w:tab/>
        <w:t xml:space="preserve"> Razpisni obrazec št. 1</w:t>
      </w:r>
    </w:p>
    <w:p w14:paraId="0EACC528" w14:textId="77777777" w:rsidR="00267E9C" w:rsidRPr="00267E9C" w:rsidRDefault="00267E9C" w:rsidP="00267E9C">
      <w:pPr>
        <w:spacing w:after="0" w:line="240" w:lineRule="auto"/>
        <w:jc w:val="center"/>
        <w:rPr>
          <w:rFonts w:ascii="Times New Roman" w:eastAsia="Times New Roman" w:hAnsi="Times New Roman" w:cs="Times New Roman"/>
          <w:b/>
          <w:lang w:eastAsia="sl-SI"/>
        </w:rPr>
      </w:pPr>
    </w:p>
    <w:p w14:paraId="1514464F" w14:textId="77777777" w:rsidR="00267E9C" w:rsidRPr="00267E9C" w:rsidRDefault="00267E9C" w:rsidP="00267E9C">
      <w:pPr>
        <w:spacing w:after="0" w:line="240" w:lineRule="auto"/>
        <w:jc w:val="center"/>
        <w:rPr>
          <w:rFonts w:ascii="Times New Roman" w:eastAsia="Times New Roman" w:hAnsi="Times New Roman" w:cs="Times New Roman"/>
          <w:b/>
          <w:lang w:eastAsia="sl-SI"/>
        </w:rPr>
      </w:pPr>
    </w:p>
    <w:p w14:paraId="45D9EFB5" w14:textId="77777777" w:rsidR="00267E9C" w:rsidRPr="00267E9C" w:rsidRDefault="00267E9C" w:rsidP="00267E9C">
      <w:pPr>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PODATKI O PONUDNIKU</w:t>
      </w:r>
    </w:p>
    <w:p w14:paraId="54CDD6A2"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77AFE38F" w14:textId="1F94B896" w:rsidR="00267E9C" w:rsidRPr="00267E9C" w:rsidRDefault="00267E9C" w:rsidP="00267E9C">
      <w:pPr>
        <w:spacing w:after="0" w:line="240" w:lineRule="auto"/>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Na osnovi javnega naročila: </w:t>
      </w:r>
      <w:bookmarkStart w:id="0" w:name="_Hlk98351435"/>
      <w:r w:rsidRPr="00267E9C">
        <w:rPr>
          <w:rFonts w:ascii="Times New Roman" w:eastAsia="Times New Roman" w:hAnsi="Times New Roman" w:cs="Times New Roman"/>
          <w:lang w:eastAsia="sl-SI"/>
        </w:rPr>
        <w:t>»</w:t>
      </w:r>
      <w:bookmarkStart w:id="1" w:name="_Hlk6848426"/>
      <w:bookmarkEnd w:id="0"/>
      <w:r w:rsidR="00EC5349">
        <w:rPr>
          <w:rFonts w:ascii="Times New Roman" w:hAnsi="Times New Roman"/>
        </w:rPr>
        <w:t>Priprava in dostava dnevnih obrokov za dijake Šolskega centra Slovenj Gradec</w:t>
      </w:r>
      <w:bookmarkEnd w:id="1"/>
      <w:r w:rsidRPr="00267E9C">
        <w:rPr>
          <w:rFonts w:ascii="Times New Roman" w:eastAsia="Times New Roman" w:hAnsi="Times New Roman" w:cs="Times New Roman"/>
          <w:lang w:eastAsia="sl-SI"/>
        </w:rPr>
        <w:t>« objavljen</w:t>
      </w:r>
      <w:r>
        <w:rPr>
          <w:rFonts w:ascii="Times New Roman" w:eastAsia="Times New Roman" w:hAnsi="Times New Roman" w:cs="Times New Roman"/>
          <w:lang w:eastAsia="sl-SI"/>
        </w:rPr>
        <w:t>im</w:t>
      </w:r>
      <w:r w:rsidRPr="00267E9C">
        <w:rPr>
          <w:rFonts w:ascii="Times New Roman" w:eastAsia="Times New Roman" w:hAnsi="Times New Roman" w:cs="Times New Roman"/>
          <w:lang w:eastAsia="sl-SI"/>
        </w:rPr>
        <w:t xml:space="preserve"> na portalu javnih naročil, dne, _____ pod številko objave ______, dajemo ponudbo kot sledi:</w:t>
      </w:r>
    </w:p>
    <w:p w14:paraId="31B9D591" w14:textId="77777777" w:rsidR="00267E9C" w:rsidRPr="00267E9C" w:rsidRDefault="00267E9C" w:rsidP="00267E9C">
      <w:pPr>
        <w:spacing w:after="0" w:line="240" w:lineRule="auto"/>
        <w:rPr>
          <w:rFonts w:ascii="Times New Roman" w:eastAsia="Times New Roman" w:hAnsi="Times New Roman" w:cs="Times New Roman"/>
          <w:i/>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3"/>
        <w:gridCol w:w="4521"/>
      </w:tblGrid>
      <w:tr w:rsidR="00267E9C" w:rsidRPr="00267E9C" w14:paraId="7D3F6D13" w14:textId="77777777" w:rsidTr="003C604F">
        <w:tc>
          <w:tcPr>
            <w:tcW w:w="4531" w:type="dxa"/>
            <w:shd w:val="clear" w:color="auto" w:fill="auto"/>
          </w:tcPr>
          <w:p w14:paraId="4142F5D1" w14:textId="77777777" w:rsidR="00267E9C" w:rsidRPr="00267E9C" w:rsidRDefault="00267E9C" w:rsidP="00267E9C">
            <w:pPr>
              <w:spacing w:after="0" w:line="240" w:lineRule="auto"/>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Številka ponudbe:</w:t>
            </w:r>
          </w:p>
        </w:tc>
        <w:tc>
          <w:tcPr>
            <w:tcW w:w="4531" w:type="dxa"/>
            <w:shd w:val="clear" w:color="auto" w:fill="auto"/>
          </w:tcPr>
          <w:p w14:paraId="40DD1A1C" w14:textId="77777777" w:rsidR="00267E9C" w:rsidRPr="00267E9C" w:rsidRDefault="00267E9C" w:rsidP="00267E9C">
            <w:pPr>
              <w:spacing w:after="0" w:line="240" w:lineRule="auto"/>
              <w:rPr>
                <w:rFonts w:ascii="Times New Roman" w:eastAsia="Times New Roman" w:hAnsi="Times New Roman" w:cs="Times New Roman"/>
                <w:lang w:eastAsia="sl-SI"/>
              </w:rPr>
            </w:pPr>
          </w:p>
        </w:tc>
      </w:tr>
      <w:tr w:rsidR="00267E9C" w:rsidRPr="00267E9C" w14:paraId="79F73BD5" w14:textId="77777777" w:rsidTr="003C604F">
        <w:tc>
          <w:tcPr>
            <w:tcW w:w="4531" w:type="dxa"/>
            <w:shd w:val="clear" w:color="auto" w:fill="auto"/>
          </w:tcPr>
          <w:p w14:paraId="054867FE" w14:textId="77777777" w:rsidR="00267E9C" w:rsidRPr="00267E9C" w:rsidRDefault="00267E9C" w:rsidP="00267E9C">
            <w:pPr>
              <w:spacing w:after="0" w:line="240" w:lineRule="auto"/>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p>
        </w:tc>
        <w:tc>
          <w:tcPr>
            <w:tcW w:w="4531" w:type="dxa"/>
            <w:shd w:val="clear" w:color="auto" w:fill="auto"/>
          </w:tcPr>
          <w:p w14:paraId="45CA38F0" w14:textId="77777777" w:rsidR="00267E9C" w:rsidRPr="00267E9C" w:rsidRDefault="00267E9C" w:rsidP="00267E9C">
            <w:pPr>
              <w:spacing w:after="0" w:line="240" w:lineRule="auto"/>
              <w:rPr>
                <w:rFonts w:ascii="Times New Roman" w:eastAsia="Times New Roman" w:hAnsi="Times New Roman" w:cs="Times New Roman"/>
                <w:lang w:eastAsia="sl-SI"/>
              </w:rPr>
            </w:pPr>
          </w:p>
        </w:tc>
      </w:tr>
    </w:tbl>
    <w:p w14:paraId="1CBF42C2" w14:textId="77777777" w:rsidR="00267E9C" w:rsidRPr="00267E9C" w:rsidRDefault="00267E9C" w:rsidP="00267E9C">
      <w:pPr>
        <w:spacing w:after="0" w:line="240" w:lineRule="auto"/>
        <w:rPr>
          <w:rFonts w:ascii="Times New Roman" w:eastAsia="Times New Roman" w:hAnsi="Times New Roman" w:cs="Times New Roman"/>
          <w:b/>
          <w:bCs/>
          <w:iCs/>
          <w:lang w:eastAsia="sl-SI"/>
        </w:rPr>
      </w:pPr>
    </w:p>
    <w:p w14:paraId="7070C100" w14:textId="77777777" w:rsidR="00267E9C" w:rsidRPr="00267E9C" w:rsidRDefault="00267E9C" w:rsidP="00267E9C">
      <w:pPr>
        <w:spacing w:after="0" w:line="240" w:lineRule="auto"/>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 xml:space="preserve">Ponudbo oddajamo </w:t>
      </w:r>
      <w:r w:rsidRPr="00267E9C">
        <w:rPr>
          <w:rFonts w:ascii="Times New Roman" w:eastAsia="Times New Roman" w:hAnsi="Times New Roman" w:cs="Times New Roman"/>
          <w:b/>
          <w:i/>
          <w:lang w:eastAsia="sl-SI"/>
        </w:rPr>
        <w:t>(ponudnik ustrezno obkrož</w:t>
      </w:r>
      <w:r w:rsidRPr="00267E9C">
        <w:rPr>
          <w:rFonts w:ascii="Times New Roman" w:eastAsia="Times New Roman" w:hAnsi="Times New Roman" w:cs="Times New Roman"/>
          <w:b/>
          <w:lang w:eastAsia="sl-SI"/>
        </w:rPr>
        <w:t>i):</w:t>
      </w:r>
    </w:p>
    <w:p w14:paraId="30A90381" w14:textId="77777777" w:rsidR="00267E9C" w:rsidRPr="00267E9C" w:rsidRDefault="00267E9C" w:rsidP="00267E9C">
      <w:pPr>
        <w:spacing w:after="0" w:line="240" w:lineRule="auto"/>
        <w:rPr>
          <w:rFonts w:ascii="Times New Roman" w:eastAsia="Times New Roman" w:hAnsi="Times New Roman" w:cs="Times New Roman"/>
          <w:b/>
          <w:lang w:eastAsia="sl-SI"/>
        </w:rPr>
      </w:pPr>
    </w:p>
    <w:p w14:paraId="5EF831EB" w14:textId="77777777" w:rsidR="00267E9C" w:rsidRPr="00267E9C" w:rsidRDefault="00267E9C" w:rsidP="00267E9C">
      <w:pPr>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 xml:space="preserve">samostojno                            v skupnem nastopu </w:t>
      </w:r>
      <w:r w:rsidRPr="00267E9C">
        <w:rPr>
          <w:rFonts w:ascii="Times New Roman" w:eastAsia="Times New Roman" w:hAnsi="Times New Roman" w:cs="Times New Roman"/>
          <w:b/>
          <w:vertAlign w:val="superscript"/>
          <w:lang w:eastAsia="sl-SI"/>
        </w:rPr>
        <w:footnoteReference w:id="1"/>
      </w:r>
      <w:r w:rsidRPr="00267E9C">
        <w:rPr>
          <w:rFonts w:ascii="Times New Roman" w:eastAsia="Times New Roman" w:hAnsi="Times New Roman" w:cs="Times New Roman"/>
          <w:b/>
          <w:lang w:eastAsia="sl-SI"/>
        </w:rPr>
        <w:t xml:space="preserve">                                  s podizvajalci</w:t>
      </w:r>
      <w:r w:rsidRPr="00267E9C">
        <w:rPr>
          <w:rFonts w:ascii="Times New Roman" w:eastAsia="Times New Roman" w:hAnsi="Times New Roman" w:cs="Times New Roman"/>
          <w:b/>
          <w:vertAlign w:val="superscript"/>
          <w:lang w:eastAsia="sl-SI"/>
        </w:rPr>
        <w:footnoteReference w:id="2"/>
      </w:r>
    </w:p>
    <w:p w14:paraId="729FFE34" w14:textId="77777777" w:rsidR="00267E9C" w:rsidRPr="00267E9C" w:rsidRDefault="00267E9C" w:rsidP="00267E9C">
      <w:pPr>
        <w:spacing w:after="0" w:line="240" w:lineRule="auto"/>
        <w:rPr>
          <w:rFonts w:ascii="Times New Roman" w:eastAsia="Times New Roman" w:hAnsi="Times New Roman" w:cs="Times New Roman"/>
          <w:b/>
          <w:lang w:eastAsia="sl-SI"/>
        </w:rPr>
      </w:pPr>
    </w:p>
    <w:p w14:paraId="7EE7F810" w14:textId="29ACADAE" w:rsidR="00267E9C" w:rsidRPr="00267E9C" w:rsidRDefault="00267E9C" w:rsidP="00267E9C">
      <w:pPr>
        <w:spacing w:after="0" w:line="240" w:lineRule="auto"/>
        <w:jc w:val="both"/>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PONUDNIK  OZ. POSLOVODEČI (v primeru skupnega nastopa</w:t>
      </w:r>
      <w:r w:rsidR="00EC5349">
        <w:rPr>
          <w:rStyle w:val="Sprotnaopomba-sklic"/>
          <w:rFonts w:ascii="Times New Roman" w:eastAsia="Times New Roman" w:hAnsi="Times New Roman" w:cs="Times New Roman"/>
          <w:b/>
          <w:lang w:eastAsia="sl-SI"/>
        </w:rPr>
        <w:footnoteReference w:id="3"/>
      </w:r>
      <w:r w:rsidRPr="00267E9C">
        <w:rPr>
          <w:rFonts w:ascii="Times New Roman" w:eastAsia="Times New Roman" w:hAnsi="Times New Roman" w:cs="Times New Roman"/>
          <w:b/>
          <w:lang w:eastAsia="sl-SI"/>
        </w:rPr>
        <w:t xml:space="preserve">):    </w:t>
      </w:r>
    </w:p>
    <w:p w14:paraId="242482AA"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267E9C" w:rsidRPr="00267E9C" w14:paraId="5564A824" w14:textId="77777777" w:rsidTr="003C604F">
        <w:trPr>
          <w:cantSplit/>
          <w:trHeight w:val="498"/>
        </w:trPr>
        <w:tc>
          <w:tcPr>
            <w:tcW w:w="4030" w:type="dxa"/>
          </w:tcPr>
          <w:p w14:paraId="27B5692F"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Naziv ponudnika</w:t>
            </w:r>
          </w:p>
        </w:tc>
        <w:tc>
          <w:tcPr>
            <w:tcW w:w="4829" w:type="dxa"/>
          </w:tcPr>
          <w:p w14:paraId="7590F71A"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078DCD03" w14:textId="77777777" w:rsidTr="003C604F">
        <w:trPr>
          <w:cantSplit/>
          <w:trHeight w:val="498"/>
        </w:trPr>
        <w:tc>
          <w:tcPr>
            <w:tcW w:w="4030" w:type="dxa"/>
          </w:tcPr>
          <w:p w14:paraId="1193451F"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Naslov in sedež ponudnika</w:t>
            </w:r>
          </w:p>
        </w:tc>
        <w:tc>
          <w:tcPr>
            <w:tcW w:w="4829" w:type="dxa"/>
          </w:tcPr>
          <w:p w14:paraId="59CF7A25"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700AEED9" w14:textId="77777777" w:rsidTr="003C604F">
        <w:trPr>
          <w:cantSplit/>
          <w:trHeight w:val="498"/>
        </w:trPr>
        <w:tc>
          <w:tcPr>
            <w:tcW w:w="4030" w:type="dxa"/>
          </w:tcPr>
          <w:p w14:paraId="65FEB152" w14:textId="77777777"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Vsi zakoniti zastopniki oz. pooblaščene </w:t>
            </w:r>
          </w:p>
          <w:p w14:paraId="76E590B2" w14:textId="77777777"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osebe</w:t>
            </w:r>
          </w:p>
        </w:tc>
        <w:tc>
          <w:tcPr>
            <w:tcW w:w="4829" w:type="dxa"/>
          </w:tcPr>
          <w:p w14:paraId="5FECEACF"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1EF8E1A4"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4CF50D45"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105BA98" w14:textId="77777777" w:rsidTr="003C604F">
        <w:trPr>
          <w:cantSplit/>
          <w:trHeight w:val="498"/>
        </w:trPr>
        <w:tc>
          <w:tcPr>
            <w:tcW w:w="4030" w:type="dxa"/>
          </w:tcPr>
          <w:p w14:paraId="6E79F26A" w14:textId="77777777"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Identifikacijska št.za DDV</w:t>
            </w:r>
          </w:p>
        </w:tc>
        <w:tc>
          <w:tcPr>
            <w:tcW w:w="4829" w:type="dxa"/>
          </w:tcPr>
          <w:p w14:paraId="5755C8D0"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F1E3A4D" w14:textId="77777777" w:rsidTr="003C604F">
        <w:trPr>
          <w:cantSplit/>
          <w:trHeight w:val="498"/>
        </w:trPr>
        <w:tc>
          <w:tcPr>
            <w:tcW w:w="4030" w:type="dxa"/>
          </w:tcPr>
          <w:p w14:paraId="23D40355" w14:textId="77777777"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Matična številka podjetja</w:t>
            </w:r>
          </w:p>
        </w:tc>
        <w:tc>
          <w:tcPr>
            <w:tcW w:w="4829" w:type="dxa"/>
          </w:tcPr>
          <w:p w14:paraId="17908A81"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3B0BC27D" w14:textId="77777777" w:rsidTr="003C604F">
        <w:trPr>
          <w:cantSplit/>
          <w:trHeight w:val="498"/>
        </w:trPr>
        <w:tc>
          <w:tcPr>
            <w:tcW w:w="4030" w:type="dxa"/>
          </w:tcPr>
          <w:p w14:paraId="65AF61BB"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Transakcijski račun podjetja, banka</w:t>
            </w:r>
          </w:p>
        </w:tc>
        <w:tc>
          <w:tcPr>
            <w:tcW w:w="4829" w:type="dxa"/>
          </w:tcPr>
          <w:p w14:paraId="144520E6"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73A2BBA3" w14:textId="77777777" w:rsidTr="003C604F">
        <w:trPr>
          <w:cantSplit/>
          <w:trHeight w:val="498"/>
        </w:trPr>
        <w:tc>
          <w:tcPr>
            <w:tcW w:w="4030" w:type="dxa"/>
          </w:tcPr>
          <w:p w14:paraId="4D311252"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Kontaktna oseba</w:t>
            </w:r>
          </w:p>
        </w:tc>
        <w:tc>
          <w:tcPr>
            <w:tcW w:w="4829" w:type="dxa"/>
          </w:tcPr>
          <w:p w14:paraId="6E98B69E"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6D6A7E11" w14:textId="77777777" w:rsidTr="003C604F">
        <w:trPr>
          <w:cantSplit/>
          <w:trHeight w:val="498"/>
        </w:trPr>
        <w:tc>
          <w:tcPr>
            <w:tcW w:w="4030" w:type="dxa"/>
          </w:tcPr>
          <w:p w14:paraId="45056050"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E-mail (elektronska pošta)</w:t>
            </w:r>
          </w:p>
        </w:tc>
        <w:tc>
          <w:tcPr>
            <w:tcW w:w="4829" w:type="dxa"/>
          </w:tcPr>
          <w:p w14:paraId="7A4CBFE4"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498353EE" w14:textId="77777777" w:rsidTr="003C604F">
        <w:trPr>
          <w:cantSplit/>
          <w:trHeight w:val="498"/>
        </w:trPr>
        <w:tc>
          <w:tcPr>
            <w:tcW w:w="4030" w:type="dxa"/>
          </w:tcPr>
          <w:p w14:paraId="29735647"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Telefon</w:t>
            </w:r>
          </w:p>
          <w:p w14:paraId="48C19E43"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c>
          <w:tcPr>
            <w:tcW w:w="4829" w:type="dxa"/>
          </w:tcPr>
          <w:p w14:paraId="46E13A38"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4C072EA8" w14:textId="77777777" w:rsidTr="003C604F">
        <w:trPr>
          <w:cantSplit/>
          <w:trHeight w:val="498"/>
        </w:trPr>
        <w:tc>
          <w:tcPr>
            <w:tcW w:w="4030" w:type="dxa"/>
          </w:tcPr>
          <w:p w14:paraId="4E37A647"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Pooblaščena oseba za podpis pogodbe</w:t>
            </w:r>
          </w:p>
        </w:tc>
        <w:tc>
          <w:tcPr>
            <w:tcW w:w="4829" w:type="dxa"/>
          </w:tcPr>
          <w:p w14:paraId="47F2E34F"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3144948F" w14:textId="77777777" w:rsidTr="003C604F">
        <w:trPr>
          <w:cantSplit/>
          <w:trHeight w:val="498"/>
        </w:trPr>
        <w:tc>
          <w:tcPr>
            <w:tcW w:w="4030" w:type="dxa"/>
          </w:tcPr>
          <w:p w14:paraId="4A95BE85"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Ponudnik je MSP </w:t>
            </w:r>
            <w:r w:rsidRPr="00267E9C">
              <w:rPr>
                <w:rFonts w:ascii="Times New Roman" w:eastAsia="Times New Roman" w:hAnsi="Times New Roman" w:cs="Times New Roman"/>
                <w:sz w:val="18"/>
                <w:szCs w:val="18"/>
                <w:lang w:eastAsia="sl-SI"/>
              </w:rPr>
              <w:t>po Priporočilu Komisije 2003/361/ES</w:t>
            </w:r>
          </w:p>
        </w:tc>
        <w:tc>
          <w:tcPr>
            <w:tcW w:w="4829" w:type="dxa"/>
          </w:tcPr>
          <w:p w14:paraId="6DBAC5D6"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bl>
    <w:p w14:paraId="48C69BBF" w14:textId="77777777" w:rsidR="00267E9C" w:rsidRPr="00267E9C" w:rsidRDefault="00267E9C" w:rsidP="00267E9C">
      <w:pPr>
        <w:spacing w:after="0" w:line="240" w:lineRule="auto"/>
        <w:rPr>
          <w:rFonts w:ascii="Times New Roman" w:eastAsia="Times New Roman" w:hAnsi="Times New Roman" w:cs="Times New Roman"/>
          <w:b/>
          <w:bCs/>
          <w:lang w:eastAsia="sl-SI"/>
        </w:rPr>
      </w:pPr>
    </w:p>
    <w:p w14:paraId="0651BD4A"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08D77DA1" w14:textId="77777777" w:rsidR="00267E9C" w:rsidRPr="00267E9C" w:rsidRDefault="00267E9C" w:rsidP="00267E9C">
      <w:pPr>
        <w:tabs>
          <w:tab w:val="left" w:pos="680"/>
        </w:tabs>
        <w:spacing w:after="0" w:line="0" w:lineRule="atLeast"/>
        <w:rPr>
          <w:rFonts w:ascii="Times New Roman" w:eastAsia="Arial Narrow" w:hAnsi="Times New Roman" w:cs="Times New Roman"/>
          <w:szCs w:val="20"/>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 xml:space="preserve">                                _____________________</w:t>
      </w:r>
    </w:p>
    <w:p w14:paraId="4DFB3060"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lastRenderedPageBreak/>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p>
    <w:p w14:paraId="387BB721"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Razpisni obrazec št. 1a</w:t>
      </w:r>
    </w:p>
    <w:p w14:paraId="7D2D482C"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4D36C25C" w14:textId="77777777" w:rsidR="00267E9C" w:rsidRPr="00267E9C" w:rsidRDefault="00267E9C" w:rsidP="00267E9C">
      <w:pPr>
        <w:spacing w:after="0" w:line="240" w:lineRule="auto"/>
        <w:rPr>
          <w:rFonts w:ascii="Times New Roman" w:eastAsia="Times New Roman" w:hAnsi="Times New Roman" w:cs="Times New Roman"/>
          <w:b/>
          <w:lang w:eastAsia="sl-SI"/>
        </w:rPr>
      </w:pPr>
    </w:p>
    <w:p w14:paraId="48CB1F5C" w14:textId="77777777" w:rsidR="00267E9C" w:rsidRPr="00267E9C" w:rsidRDefault="00267E9C" w:rsidP="00267E9C">
      <w:pPr>
        <w:spacing w:after="0" w:line="240" w:lineRule="auto"/>
        <w:rPr>
          <w:rFonts w:ascii="Times New Roman" w:eastAsia="Times New Roman" w:hAnsi="Times New Roman" w:cs="Times New Roman"/>
          <w:lang w:eastAsia="sl-SI"/>
        </w:rPr>
      </w:pPr>
      <w:r w:rsidRPr="00267E9C">
        <w:rPr>
          <w:rFonts w:ascii="Times New Roman" w:eastAsia="Times New Roman" w:hAnsi="Times New Roman" w:cs="Times New Roman"/>
          <w:b/>
          <w:lang w:eastAsia="sl-SI"/>
        </w:rPr>
        <w:t>PODATKI O PONUDNIKIH V SKUPNEM  NASTOPU</w:t>
      </w:r>
    </w:p>
    <w:p w14:paraId="337EE164" w14:textId="77777777" w:rsidR="00267E9C" w:rsidRPr="00267E9C" w:rsidRDefault="00267E9C" w:rsidP="00267E9C">
      <w:pPr>
        <w:autoSpaceDE w:val="0"/>
        <w:autoSpaceDN w:val="0"/>
        <w:adjustRightInd w:val="0"/>
        <w:spacing w:after="0" w:line="240" w:lineRule="auto"/>
        <w:jc w:val="both"/>
        <w:rPr>
          <w:rFonts w:ascii="Times New Roman" w:eastAsia="Times New Roman" w:hAnsi="Times New Roman" w:cs="Times New Roman"/>
          <w:b/>
          <w:bCs/>
          <w:lang w:eastAsia="sl-SI"/>
        </w:rPr>
      </w:pPr>
      <w:r w:rsidRPr="00267E9C">
        <w:rPr>
          <w:rFonts w:ascii="Times New Roman" w:eastAsia="Times New Roman" w:hAnsi="Times New Roman" w:cs="Times New Roman"/>
          <w:i/>
          <w:lang w:eastAsia="sl-SI"/>
        </w:rPr>
        <w:t xml:space="preserve">(Navodilo: Obrazec se izpolni le v primeru, da ponudnik nastopa s ponudniki v skupnem nastopu. Obrazec je potrebno fotokopirati za potrebno število ponudnikov v skupnem nastopu). </w:t>
      </w:r>
    </w:p>
    <w:p w14:paraId="2599926B" w14:textId="77777777" w:rsidR="00267E9C" w:rsidRPr="00267E9C" w:rsidRDefault="00267E9C" w:rsidP="00267E9C">
      <w:pPr>
        <w:spacing w:after="0" w:line="240" w:lineRule="auto"/>
        <w:jc w:val="both"/>
        <w:rPr>
          <w:rFonts w:ascii="Times New Roman" w:eastAsia="Times New Roman" w:hAnsi="Times New Roman" w:cs="Times New Roman"/>
          <w:b/>
          <w:i/>
          <w:lang w:eastAsia="sl-SI"/>
        </w:rPr>
      </w:pPr>
    </w:p>
    <w:p w14:paraId="0F92EB97"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b/>
          <w:i/>
          <w:lang w:eastAsia="sl-SI"/>
        </w:rPr>
        <w:t>Fotokopija pravnega akta o skupnem nastopu je priloga tega obrazca</w:t>
      </w:r>
      <w:r w:rsidRPr="00267E9C">
        <w:rPr>
          <w:rFonts w:ascii="Times New Roman" w:eastAsia="Times New Roman" w:hAnsi="Times New Roman" w:cs="Times New Roman"/>
          <w:i/>
          <w:lang w:eastAsia="sl-SI"/>
        </w:rPr>
        <w:t>!</w:t>
      </w:r>
    </w:p>
    <w:p w14:paraId="1264B5BB"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3C9C916A"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PRI IZVEDBI JAVNEGA NAROČILA BODO SODELOVALI PONUDNIKI V SKUPNEM NASTOPU:</w:t>
      </w:r>
    </w:p>
    <w:p w14:paraId="5D83581D"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267E9C" w:rsidRPr="00267E9C" w14:paraId="5DD6C3B3" w14:textId="77777777" w:rsidTr="003C604F">
        <w:trPr>
          <w:cantSplit/>
          <w:trHeight w:val="498"/>
        </w:trPr>
        <w:tc>
          <w:tcPr>
            <w:tcW w:w="4030" w:type="dxa"/>
          </w:tcPr>
          <w:p w14:paraId="12D82AC0"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Naziv ponudnika v skupnem nastopu</w:t>
            </w:r>
          </w:p>
        </w:tc>
        <w:tc>
          <w:tcPr>
            <w:tcW w:w="4829" w:type="dxa"/>
          </w:tcPr>
          <w:p w14:paraId="09ECD5E7"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25D8FE6A" w14:textId="77777777" w:rsidTr="003C604F">
        <w:trPr>
          <w:cantSplit/>
          <w:trHeight w:val="498"/>
        </w:trPr>
        <w:tc>
          <w:tcPr>
            <w:tcW w:w="4030" w:type="dxa"/>
          </w:tcPr>
          <w:p w14:paraId="131EA07E" w14:textId="77777777" w:rsidR="00267E9C" w:rsidRPr="00267E9C" w:rsidRDefault="00267E9C" w:rsidP="00267E9C">
            <w:pPr>
              <w:spacing w:after="0" w:line="240" w:lineRule="auto"/>
              <w:ind w:left="142" w:hanging="142"/>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Naslov in sedež ponudnika v skupnem  nastopu</w:t>
            </w:r>
          </w:p>
        </w:tc>
        <w:tc>
          <w:tcPr>
            <w:tcW w:w="4829" w:type="dxa"/>
          </w:tcPr>
          <w:p w14:paraId="18FFBBEC"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484BF547" w14:textId="77777777" w:rsidTr="003C604F">
        <w:trPr>
          <w:cantSplit/>
          <w:trHeight w:val="498"/>
        </w:trPr>
        <w:tc>
          <w:tcPr>
            <w:tcW w:w="4030" w:type="dxa"/>
          </w:tcPr>
          <w:p w14:paraId="10A4EC65" w14:textId="77777777"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Vsi zakoniti zastopniki oz. pooblaščene </w:t>
            </w:r>
          </w:p>
          <w:p w14:paraId="220DA7E6" w14:textId="77777777"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osebe</w:t>
            </w:r>
          </w:p>
        </w:tc>
        <w:tc>
          <w:tcPr>
            <w:tcW w:w="4829" w:type="dxa"/>
          </w:tcPr>
          <w:p w14:paraId="00EEE7CB"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683F03ED"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5486893E"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4E0642A8" w14:textId="77777777" w:rsidTr="003C604F">
        <w:trPr>
          <w:cantSplit/>
          <w:trHeight w:val="498"/>
        </w:trPr>
        <w:tc>
          <w:tcPr>
            <w:tcW w:w="4030" w:type="dxa"/>
          </w:tcPr>
          <w:p w14:paraId="250D71E5"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Kontaktna oseba</w:t>
            </w:r>
          </w:p>
        </w:tc>
        <w:tc>
          <w:tcPr>
            <w:tcW w:w="4829" w:type="dxa"/>
          </w:tcPr>
          <w:p w14:paraId="0FD73483"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340CBAE3" w14:textId="77777777" w:rsidTr="003C604F">
        <w:trPr>
          <w:cantSplit/>
          <w:trHeight w:val="498"/>
        </w:trPr>
        <w:tc>
          <w:tcPr>
            <w:tcW w:w="4030" w:type="dxa"/>
          </w:tcPr>
          <w:p w14:paraId="6138024B"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Telefon</w:t>
            </w:r>
          </w:p>
        </w:tc>
        <w:tc>
          <w:tcPr>
            <w:tcW w:w="4829" w:type="dxa"/>
          </w:tcPr>
          <w:p w14:paraId="3CBCDA3A"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5017EAE" w14:textId="77777777" w:rsidTr="003C604F">
        <w:trPr>
          <w:cantSplit/>
          <w:trHeight w:val="498"/>
        </w:trPr>
        <w:tc>
          <w:tcPr>
            <w:tcW w:w="4030" w:type="dxa"/>
          </w:tcPr>
          <w:p w14:paraId="676A6BCE"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E-mail (elektronska pošta)</w:t>
            </w:r>
          </w:p>
        </w:tc>
        <w:tc>
          <w:tcPr>
            <w:tcW w:w="4829" w:type="dxa"/>
          </w:tcPr>
          <w:p w14:paraId="78B6B9C4"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5EB1F0B8" w14:textId="77777777" w:rsidTr="003C604F">
        <w:trPr>
          <w:cantSplit/>
          <w:trHeight w:val="498"/>
        </w:trPr>
        <w:tc>
          <w:tcPr>
            <w:tcW w:w="4030" w:type="dxa"/>
          </w:tcPr>
          <w:p w14:paraId="75659108"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Transakcijski račun podjetja</w:t>
            </w:r>
          </w:p>
        </w:tc>
        <w:tc>
          <w:tcPr>
            <w:tcW w:w="4829" w:type="dxa"/>
          </w:tcPr>
          <w:p w14:paraId="5479C61C"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567B9C97" w14:textId="77777777" w:rsidTr="003C604F">
        <w:trPr>
          <w:cantSplit/>
          <w:trHeight w:val="498"/>
        </w:trPr>
        <w:tc>
          <w:tcPr>
            <w:tcW w:w="4030" w:type="dxa"/>
          </w:tcPr>
          <w:p w14:paraId="6B6CA6CC"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Matična številka podjetja</w:t>
            </w:r>
          </w:p>
        </w:tc>
        <w:tc>
          <w:tcPr>
            <w:tcW w:w="4829" w:type="dxa"/>
          </w:tcPr>
          <w:p w14:paraId="4247C5CA"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33251F97" w14:textId="77777777" w:rsidTr="003C604F">
        <w:trPr>
          <w:cantSplit/>
          <w:trHeight w:val="498"/>
        </w:trPr>
        <w:tc>
          <w:tcPr>
            <w:tcW w:w="4030" w:type="dxa"/>
          </w:tcPr>
          <w:p w14:paraId="5F332E43"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Identifikacijska št.za DDV</w:t>
            </w:r>
          </w:p>
        </w:tc>
        <w:tc>
          <w:tcPr>
            <w:tcW w:w="4829" w:type="dxa"/>
          </w:tcPr>
          <w:p w14:paraId="49829F46"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F75E559" w14:textId="77777777" w:rsidTr="003C604F">
        <w:trPr>
          <w:cantSplit/>
          <w:trHeight w:val="498"/>
        </w:trPr>
        <w:tc>
          <w:tcPr>
            <w:tcW w:w="4030" w:type="dxa"/>
          </w:tcPr>
          <w:p w14:paraId="3239B18F"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Vrsta del, ki jih bodo izvajali</w:t>
            </w:r>
          </w:p>
        </w:tc>
        <w:tc>
          <w:tcPr>
            <w:tcW w:w="4829" w:type="dxa"/>
          </w:tcPr>
          <w:p w14:paraId="6A5D7C49"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464F3F4" w14:textId="77777777" w:rsidTr="003C604F">
        <w:trPr>
          <w:cantSplit/>
          <w:trHeight w:val="498"/>
        </w:trPr>
        <w:tc>
          <w:tcPr>
            <w:tcW w:w="4030" w:type="dxa"/>
          </w:tcPr>
          <w:p w14:paraId="08EC3F3B"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Vrednost del, ki jih bodo izvajali (EUR brez DDV)</w:t>
            </w:r>
          </w:p>
        </w:tc>
        <w:tc>
          <w:tcPr>
            <w:tcW w:w="4829" w:type="dxa"/>
          </w:tcPr>
          <w:p w14:paraId="6A42813D"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bl>
    <w:p w14:paraId="7FEF959A"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254B3D77" w14:textId="77777777" w:rsidR="00267E9C" w:rsidRPr="00267E9C" w:rsidRDefault="00267E9C" w:rsidP="00267E9C">
      <w:pPr>
        <w:spacing w:after="0" w:line="240" w:lineRule="auto"/>
        <w:jc w:val="center"/>
        <w:rPr>
          <w:rFonts w:ascii="Times New Roman" w:eastAsia="Times New Roman" w:hAnsi="Times New Roman" w:cs="Times New Roman"/>
          <w:lang w:eastAsia="sl-SI"/>
        </w:rPr>
      </w:pPr>
    </w:p>
    <w:p w14:paraId="5281D645" w14:textId="77777777" w:rsidR="00267E9C" w:rsidRPr="00267E9C" w:rsidRDefault="00267E9C" w:rsidP="00267E9C">
      <w:pPr>
        <w:autoSpaceDE w:val="0"/>
        <w:autoSpaceDN w:val="0"/>
        <w:adjustRightInd w:val="0"/>
        <w:spacing w:after="0" w:line="240" w:lineRule="auto"/>
        <w:jc w:val="center"/>
        <w:rPr>
          <w:rFonts w:ascii="Times New Roman" w:eastAsia="Times New Roman" w:hAnsi="Times New Roman" w:cs="Times New Roman"/>
          <w:sz w:val="18"/>
          <w:szCs w:val="18"/>
          <w:lang w:eastAsia="sl-SI"/>
        </w:rPr>
      </w:pPr>
    </w:p>
    <w:p w14:paraId="5A05FF50" w14:textId="77777777" w:rsidR="00267E9C" w:rsidRPr="00267E9C" w:rsidRDefault="00267E9C" w:rsidP="00267E9C">
      <w:pPr>
        <w:spacing w:after="0" w:line="240" w:lineRule="auto"/>
        <w:jc w:val="both"/>
        <w:rPr>
          <w:rFonts w:ascii="Times New Roman" w:eastAsia="Times New Roman" w:hAnsi="Times New Roman" w:cs="Times New Roman"/>
          <w:sz w:val="18"/>
          <w:szCs w:val="18"/>
          <w:lang w:eastAsia="sl-SI"/>
        </w:rPr>
      </w:pPr>
    </w:p>
    <w:p w14:paraId="33208FA2" w14:textId="77777777" w:rsidR="00267E9C" w:rsidRPr="00267E9C" w:rsidRDefault="00267E9C" w:rsidP="00267E9C">
      <w:pPr>
        <w:spacing w:after="0" w:line="240" w:lineRule="auto"/>
        <w:rPr>
          <w:rFonts w:ascii="Times New Roman" w:eastAsia="Times New Roman" w:hAnsi="Times New Roman" w:cs="Times New Roman"/>
          <w:lang w:eastAsia="sl-SI"/>
        </w:rPr>
      </w:pPr>
    </w:p>
    <w:p w14:paraId="0332FF17"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5670C289"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_____________________</w:t>
      </w:r>
    </w:p>
    <w:p w14:paraId="3EE3EFEB" w14:textId="77777777" w:rsidR="00267E9C" w:rsidRPr="00267E9C" w:rsidRDefault="00267E9C" w:rsidP="00267E9C">
      <w:pPr>
        <w:spacing w:after="0" w:line="240" w:lineRule="auto"/>
        <w:ind w:left="6372"/>
        <w:jc w:val="right"/>
        <w:rPr>
          <w:rFonts w:ascii="Times New Roman" w:eastAsia="Times New Roman" w:hAnsi="Times New Roman" w:cs="Times New Roman"/>
          <w:lang w:eastAsia="sl-SI"/>
        </w:rPr>
      </w:pPr>
      <w:r w:rsidRPr="00267E9C">
        <w:rPr>
          <w:rFonts w:ascii="Times New Roman" w:eastAsia="Times New Roman" w:hAnsi="Times New Roman" w:cs="Times New Roman"/>
          <w:b/>
          <w:lang w:eastAsia="sl-SI"/>
        </w:rPr>
        <w:br w:type="page"/>
      </w:r>
      <w:r w:rsidRPr="00267E9C">
        <w:rPr>
          <w:rFonts w:ascii="Times New Roman" w:eastAsia="Times New Roman" w:hAnsi="Times New Roman" w:cs="Times New Roman"/>
          <w:b/>
          <w:lang w:eastAsia="sl-SI"/>
        </w:rPr>
        <w:lastRenderedPageBreak/>
        <w:t>Razpisni obrazec št. 1b</w:t>
      </w:r>
    </w:p>
    <w:p w14:paraId="4977D54D" w14:textId="77777777" w:rsidR="00267E9C" w:rsidRPr="00267E9C" w:rsidRDefault="00267E9C" w:rsidP="00267E9C">
      <w:pPr>
        <w:spacing w:after="0" w:line="240" w:lineRule="auto"/>
        <w:rPr>
          <w:rFonts w:ascii="Times New Roman" w:eastAsia="Times New Roman" w:hAnsi="Times New Roman" w:cs="Times New Roman"/>
          <w:lang w:eastAsia="sl-SI"/>
        </w:rPr>
      </w:pPr>
    </w:p>
    <w:p w14:paraId="153EB707"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SEZNAM VSEH PODIZVAJALCEV IN PODATKI O PODIZVAJALCIH</w:t>
      </w:r>
    </w:p>
    <w:p w14:paraId="22004908" w14:textId="77777777" w:rsidR="00267E9C" w:rsidRPr="00267E9C" w:rsidRDefault="00267E9C" w:rsidP="00267E9C">
      <w:pPr>
        <w:autoSpaceDE w:val="0"/>
        <w:autoSpaceDN w:val="0"/>
        <w:adjustRightInd w:val="0"/>
        <w:spacing w:after="0" w:line="240" w:lineRule="auto"/>
        <w:jc w:val="both"/>
        <w:rPr>
          <w:rFonts w:ascii="Times New Roman" w:eastAsia="Times New Roman" w:hAnsi="Times New Roman" w:cs="Times New Roman"/>
          <w:i/>
          <w:lang w:eastAsia="sl-SI"/>
        </w:rPr>
      </w:pPr>
      <w:r w:rsidRPr="00267E9C">
        <w:rPr>
          <w:rFonts w:ascii="Times New Roman" w:eastAsia="Times New Roman" w:hAnsi="Times New Roman" w:cs="Times New Roman"/>
          <w:i/>
          <w:lang w:eastAsia="sl-SI"/>
        </w:rPr>
        <w:t xml:space="preserve">(Navodilo: Obrazec se izpolni le v primeru, da ponudnik nastopa s podizvajalci. Obrazec je potrebno fotokopirati za potrebno število podizvajalcev.) </w:t>
      </w:r>
    </w:p>
    <w:p w14:paraId="7FFE884D" w14:textId="77777777" w:rsidR="00267E9C" w:rsidRPr="00267E9C" w:rsidRDefault="00267E9C" w:rsidP="00267E9C">
      <w:pPr>
        <w:autoSpaceDE w:val="0"/>
        <w:autoSpaceDN w:val="0"/>
        <w:adjustRightInd w:val="0"/>
        <w:spacing w:after="0" w:line="240" w:lineRule="auto"/>
        <w:jc w:val="both"/>
        <w:rPr>
          <w:rFonts w:ascii="Times New Roman" w:eastAsia="Times New Roman" w:hAnsi="Times New Roman" w:cs="Times New Roman"/>
          <w:i/>
          <w:lang w:eastAsia="sl-SI"/>
        </w:rPr>
      </w:pPr>
    </w:p>
    <w:p w14:paraId="62BFEE5A" w14:textId="77777777" w:rsidR="00267E9C" w:rsidRPr="00267E9C" w:rsidRDefault="00267E9C" w:rsidP="00267E9C">
      <w:pPr>
        <w:tabs>
          <w:tab w:val="left" w:pos="1560"/>
        </w:tabs>
        <w:spacing w:after="0" w:line="240" w:lineRule="auto"/>
        <w:rPr>
          <w:rFonts w:ascii="Arial-BoldMT" w:eastAsia="Calibri" w:hAnsi="Arial-BoldMT" w:cs="Arial-BoldMT"/>
          <w:b/>
          <w:bCs/>
        </w:rPr>
      </w:pPr>
      <w:r w:rsidRPr="00267E9C">
        <w:rPr>
          <w:rFonts w:ascii="Arial-BoldMT" w:eastAsia="Calibri" w:hAnsi="Arial-BoldMT" w:cs="Arial-BoldMT"/>
          <w:b/>
          <w:bCs/>
        </w:rPr>
        <w:t>PRI IZVEDBI JAVNEGA NAROČILA BODO SODELOVALI PODIZVAJALCI:</w:t>
      </w:r>
    </w:p>
    <w:p w14:paraId="7827E09D" w14:textId="77777777" w:rsidR="00267E9C" w:rsidRPr="00267E9C" w:rsidRDefault="00267E9C" w:rsidP="00267E9C">
      <w:pPr>
        <w:tabs>
          <w:tab w:val="left" w:pos="1560"/>
        </w:tabs>
        <w:spacing w:after="0" w:line="240" w:lineRule="auto"/>
        <w:rPr>
          <w:rFonts w:ascii="Arial-BoldMT" w:eastAsia="Calibri" w:hAnsi="Arial-BoldMT" w:cs="Arial-BoldMT"/>
          <w:b/>
          <w:bCs/>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4491"/>
        <w:gridCol w:w="4473"/>
      </w:tblGrid>
      <w:tr w:rsidR="00267E9C" w:rsidRPr="00267E9C" w14:paraId="36ABB438" w14:textId="77777777" w:rsidTr="003C604F">
        <w:tc>
          <w:tcPr>
            <w:tcW w:w="4532" w:type="dxa"/>
            <w:shd w:val="clear" w:color="auto" w:fill="auto"/>
          </w:tcPr>
          <w:p w14:paraId="2CE0D2C9"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Naziv podizvajalca</w:t>
            </w:r>
          </w:p>
        </w:tc>
        <w:tc>
          <w:tcPr>
            <w:tcW w:w="4533" w:type="dxa"/>
            <w:shd w:val="clear" w:color="auto" w:fill="auto"/>
          </w:tcPr>
          <w:p w14:paraId="4803244A"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3B93F85C"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3DB3F095" w14:textId="77777777" w:rsidTr="003C604F">
        <w:tc>
          <w:tcPr>
            <w:tcW w:w="4532" w:type="dxa"/>
            <w:shd w:val="clear" w:color="auto" w:fill="auto"/>
          </w:tcPr>
          <w:p w14:paraId="742D972A"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Naslov in sedež podizvajalca</w:t>
            </w:r>
          </w:p>
        </w:tc>
        <w:tc>
          <w:tcPr>
            <w:tcW w:w="4533" w:type="dxa"/>
            <w:shd w:val="clear" w:color="auto" w:fill="auto"/>
          </w:tcPr>
          <w:p w14:paraId="140D29C3"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5807C8EC"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43A0F379" w14:textId="77777777" w:rsidTr="003C604F">
        <w:tc>
          <w:tcPr>
            <w:tcW w:w="4532" w:type="dxa"/>
            <w:shd w:val="clear" w:color="auto" w:fill="auto"/>
          </w:tcPr>
          <w:p w14:paraId="3B215EB8"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Vsi zakoniti zastopniki oz. pooblaščene osebe</w:t>
            </w:r>
          </w:p>
        </w:tc>
        <w:tc>
          <w:tcPr>
            <w:tcW w:w="4533" w:type="dxa"/>
            <w:shd w:val="clear" w:color="auto" w:fill="auto"/>
          </w:tcPr>
          <w:p w14:paraId="0A3B837A"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282F8F80"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22492BFC" w14:textId="77777777" w:rsidTr="003C604F">
        <w:tc>
          <w:tcPr>
            <w:tcW w:w="4532" w:type="dxa"/>
            <w:shd w:val="clear" w:color="auto" w:fill="auto"/>
          </w:tcPr>
          <w:p w14:paraId="10A937DC"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Kontaktna oseba</w:t>
            </w:r>
          </w:p>
        </w:tc>
        <w:tc>
          <w:tcPr>
            <w:tcW w:w="4533" w:type="dxa"/>
            <w:shd w:val="clear" w:color="auto" w:fill="auto"/>
          </w:tcPr>
          <w:p w14:paraId="46D0B0AA"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4F163702"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367EFD71" w14:textId="77777777" w:rsidTr="003C604F">
        <w:tc>
          <w:tcPr>
            <w:tcW w:w="4532" w:type="dxa"/>
            <w:shd w:val="clear" w:color="auto" w:fill="auto"/>
          </w:tcPr>
          <w:p w14:paraId="6C29175E"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Telefon</w:t>
            </w:r>
          </w:p>
        </w:tc>
        <w:tc>
          <w:tcPr>
            <w:tcW w:w="4533" w:type="dxa"/>
            <w:shd w:val="clear" w:color="auto" w:fill="auto"/>
          </w:tcPr>
          <w:p w14:paraId="7F727385"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64C6B79D"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2DD5D5E2" w14:textId="77777777" w:rsidTr="003C604F">
        <w:tc>
          <w:tcPr>
            <w:tcW w:w="4532" w:type="dxa"/>
            <w:shd w:val="clear" w:color="auto" w:fill="auto"/>
          </w:tcPr>
          <w:p w14:paraId="40CDB81C"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E- mail</w:t>
            </w:r>
          </w:p>
        </w:tc>
        <w:tc>
          <w:tcPr>
            <w:tcW w:w="4533" w:type="dxa"/>
            <w:shd w:val="clear" w:color="auto" w:fill="auto"/>
          </w:tcPr>
          <w:p w14:paraId="2F1CDEC4"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019AE1D2"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1006FFC1" w14:textId="77777777" w:rsidTr="003C604F">
        <w:tc>
          <w:tcPr>
            <w:tcW w:w="4532" w:type="dxa"/>
            <w:shd w:val="clear" w:color="auto" w:fill="auto"/>
          </w:tcPr>
          <w:p w14:paraId="7F7B1976"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Transakcijski račun podjetja</w:t>
            </w:r>
          </w:p>
        </w:tc>
        <w:tc>
          <w:tcPr>
            <w:tcW w:w="4533" w:type="dxa"/>
            <w:shd w:val="clear" w:color="auto" w:fill="auto"/>
          </w:tcPr>
          <w:p w14:paraId="308CD1D2"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255A3098"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2439AE73" w14:textId="77777777" w:rsidTr="003C604F">
        <w:tc>
          <w:tcPr>
            <w:tcW w:w="4532" w:type="dxa"/>
            <w:shd w:val="clear" w:color="auto" w:fill="auto"/>
          </w:tcPr>
          <w:p w14:paraId="778E3BFE"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Matična številka podjetja</w:t>
            </w:r>
          </w:p>
        </w:tc>
        <w:tc>
          <w:tcPr>
            <w:tcW w:w="4533" w:type="dxa"/>
            <w:shd w:val="clear" w:color="auto" w:fill="auto"/>
          </w:tcPr>
          <w:p w14:paraId="26A077E9"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7524EA33"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53A9F1C7" w14:textId="77777777" w:rsidTr="003C604F">
        <w:tc>
          <w:tcPr>
            <w:tcW w:w="4532" w:type="dxa"/>
            <w:shd w:val="clear" w:color="auto" w:fill="auto"/>
          </w:tcPr>
          <w:p w14:paraId="53E6386F"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Identifikacijska številka za DDV</w:t>
            </w:r>
          </w:p>
        </w:tc>
        <w:tc>
          <w:tcPr>
            <w:tcW w:w="4533" w:type="dxa"/>
            <w:shd w:val="clear" w:color="auto" w:fill="auto"/>
          </w:tcPr>
          <w:p w14:paraId="420FDF2E"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75F1ADEA"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5A7D370D" w14:textId="77777777" w:rsidTr="003C604F">
        <w:tc>
          <w:tcPr>
            <w:tcW w:w="4532" w:type="dxa"/>
            <w:shd w:val="clear" w:color="auto" w:fill="auto"/>
          </w:tcPr>
          <w:p w14:paraId="39AD3E3A"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Vrsta del, ki jih bodo izvajali</w:t>
            </w:r>
          </w:p>
        </w:tc>
        <w:tc>
          <w:tcPr>
            <w:tcW w:w="4533" w:type="dxa"/>
            <w:shd w:val="clear" w:color="auto" w:fill="auto"/>
          </w:tcPr>
          <w:p w14:paraId="4639163B"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p w14:paraId="1716A323"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r w:rsidR="00267E9C" w:rsidRPr="00267E9C" w14:paraId="04564713" w14:textId="77777777" w:rsidTr="003C604F">
        <w:tc>
          <w:tcPr>
            <w:tcW w:w="4532" w:type="dxa"/>
            <w:shd w:val="clear" w:color="auto" w:fill="auto"/>
          </w:tcPr>
          <w:p w14:paraId="10B5D68D" w14:textId="77777777" w:rsidR="00267E9C" w:rsidRPr="00267E9C" w:rsidRDefault="00267E9C" w:rsidP="00267E9C">
            <w:pPr>
              <w:tabs>
                <w:tab w:val="left" w:pos="1560"/>
              </w:tabs>
              <w:spacing w:after="0" w:line="240" w:lineRule="auto"/>
              <w:rPr>
                <w:rFonts w:ascii="Times New Roman" w:eastAsia="Calibri" w:hAnsi="Times New Roman" w:cs="Times New Roman"/>
              </w:rPr>
            </w:pPr>
            <w:r w:rsidRPr="00267E9C">
              <w:rPr>
                <w:rFonts w:ascii="Times New Roman" w:eastAsia="Calibri" w:hAnsi="Times New Roman" w:cs="Times New Roman"/>
              </w:rPr>
              <w:t>Vrednost del, ki jih bodo izvajali (v EUR brez DDV)</w:t>
            </w:r>
          </w:p>
        </w:tc>
        <w:tc>
          <w:tcPr>
            <w:tcW w:w="4533" w:type="dxa"/>
            <w:shd w:val="clear" w:color="auto" w:fill="auto"/>
          </w:tcPr>
          <w:p w14:paraId="2AF4971F" w14:textId="77777777" w:rsidR="00267E9C" w:rsidRPr="00267E9C" w:rsidRDefault="00267E9C" w:rsidP="00267E9C">
            <w:pPr>
              <w:tabs>
                <w:tab w:val="left" w:pos="1560"/>
              </w:tabs>
              <w:spacing w:after="0" w:line="240" w:lineRule="auto"/>
              <w:rPr>
                <w:rFonts w:ascii="Times New Roman" w:eastAsia="Calibri" w:hAnsi="Times New Roman" w:cs="Times New Roman"/>
                <w:b/>
                <w:bCs/>
              </w:rPr>
            </w:pPr>
          </w:p>
        </w:tc>
      </w:tr>
    </w:tbl>
    <w:p w14:paraId="7CF149F6" w14:textId="77777777" w:rsidR="00267E9C" w:rsidRPr="00267E9C" w:rsidRDefault="00267E9C" w:rsidP="00267E9C">
      <w:pPr>
        <w:tabs>
          <w:tab w:val="left" w:pos="1560"/>
        </w:tabs>
        <w:spacing w:after="0" w:line="240" w:lineRule="auto"/>
        <w:rPr>
          <w:rFonts w:ascii="Arial-BoldMT" w:eastAsia="Calibri" w:hAnsi="Arial-BoldMT" w:cs="Arial-BoldMT"/>
          <w:b/>
          <w:bCs/>
        </w:rPr>
      </w:pPr>
    </w:p>
    <w:p w14:paraId="4FAF6D0F" w14:textId="77777777" w:rsidR="00267E9C" w:rsidRPr="00267E9C" w:rsidRDefault="00267E9C" w:rsidP="00267E9C">
      <w:pPr>
        <w:tabs>
          <w:tab w:val="left" w:pos="1560"/>
        </w:tabs>
        <w:spacing w:after="0" w:line="240" w:lineRule="auto"/>
        <w:rPr>
          <w:rFonts w:ascii="Arial-BoldMT" w:eastAsia="Calibri" w:hAnsi="Arial-BoldMT" w:cs="Arial-BoldMT"/>
          <w:b/>
          <w:bCs/>
        </w:rPr>
      </w:pPr>
    </w:p>
    <w:p w14:paraId="17F7BAAF"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sz w:val="20"/>
          <w:szCs w:val="20"/>
          <w:lang w:eastAsia="sl-SI"/>
        </w:rPr>
      </w:pPr>
    </w:p>
    <w:p w14:paraId="15C18413"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p>
    <w:p w14:paraId="3BF47EBB"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p>
    <w:p w14:paraId="2DAE9DC2"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1EE6DC71"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_____________________</w:t>
      </w:r>
    </w:p>
    <w:p w14:paraId="19A3A109"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565A2C6"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7224ADE"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99EDE53"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br w:type="page"/>
      </w:r>
    </w:p>
    <w:p w14:paraId="7EC3C80D"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lastRenderedPageBreak/>
        <w:t>Razpisni obrazec št. 1c</w:t>
      </w:r>
    </w:p>
    <w:p w14:paraId="37DE99E0" w14:textId="77777777" w:rsidR="00267E9C" w:rsidRPr="00267E9C" w:rsidRDefault="00267E9C" w:rsidP="00267E9C">
      <w:pPr>
        <w:spacing w:after="0" w:line="240" w:lineRule="auto"/>
        <w:rPr>
          <w:rFonts w:ascii="Times New Roman" w:eastAsia="Times New Roman" w:hAnsi="Times New Roman" w:cs="Times New Roman"/>
          <w:b/>
          <w:lang w:eastAsia="sl-SI"/>
        </w:rPr>
      </w:pPr>
    </w:p>
    <w:p w14:paraId="71C209A7"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BF93F5C"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PODATKI  O ČLANIH UPRAVNIH, VODSTVENIH ALI NADZORNIH ORGANOV IN OSEBAH, KI IMAJO POOBLASTILO ZA ZASTOPANJE ALI ODLOČANJE ALI NADZOR V PONUDNIKU (</w:t>
      </w:r>
      <w:proofErr w:type="spellStart"/>
      <w:r w:rsidRPr="00267E9C">
        <w:rPr>
          <w:rFonts w:ascii="Times New Roman" w:eastAsia="Times New Roman" w:hAnsi="Times New Roman" w:cs="Times New Roman"/>
          <w:b/>
          <w:lang w:eastAsia="sl-SI"/>
        </w:rPr>
        <w:t>poslovodečega</w:t>
      </w:r>
      <w:proofErr w:type="spellEnd"/>
      <w:r w:rsidRPr="00267E9C">
        <w:rPr>
          <w:rFonts w:ascii="Times New Roman" w:eastAsia="Times New Roman" w:hAnsi="Times New Roman" w:cs="Times New Roman"/>
          <w:b/>
          <w:lang w:eastAsia="sl-SI"/>
        </w:rPr>
        <w:t xml:space="preserve"> in vseh ponudnikov v skupni ponudbi) oz. PODIZVAJALCIH</w:t>
      </w:r>
    </w:p>
    <w:p w14:paraId="64007147" w14:textId="77777777" w:rsidR="00267E9C" w:rsidRPr="00267E9C" w:rsidRDefault="00267E9C" w:rsidP="00267E9C">
      <w:pPr>
        <w:spacing w:after="0" w:line="240" w:lineRule="auto"/>
        <w:jc w:val="both"/>
        <w:rPr>
          <w:rFonts w:ascii="Times New Roman" w:eastAsia="Times New Roman" w:hAnsi="Times New Roman" w:cs="Times New Roman"/>
          <w:i/>
          <w:lang w:eastAsia="sl-SI"/>
        </w:rPr>
      </w:pPr>
      <w:r w:rsidRPr="00267E9C">
        <w:rPr>
          <w:rFonts w:ascii="Times New Roman" w:eastAsia="Times New Roman" w:hAnsi="Times New Roman" w:cs="Times New Roman"/>
          <w:i/>
          <w:lang w:eastAsia="sl-SI"/>
        </w:rPr>
        <w:t>(Navodilo: obrazec fotokopirajte za potrebno število vseh članov upravnega, vodstvenega ali nadzornega organa in oseb, ki imajo pooblastilo za zastopanje ali odločanje ali nadzor v njem)</w:t>
      </w:r>
    </w:p>
    <w:p w14:paraId="0006AE3A" w14:textId="77777777" w:rsidR="00267E9C" w:rsidRPr="00267E9C" w:rsidRDefault="00267E9C" w:rsidP="00267E9C">
      <w:pPr>
        <w:spacing w:after="0" w:line="240" w:lineRule="auto"/>
        <w:jc w:val="both"/>
        <w:rPr>
          <w:rFonts w:ascii="Times New Roman" w:eastAsia="Times New Roman" w:hAnsi="Times New Roman" w:cs="Times New Roman"/>
          <w:b/>
          <w:i/>
          <w:lang w:eastAsia="sl-SI"/>
        </w:rPr>
      </w:pPr>
      <w:r w:rsidRPr="00267E9C">
        <w:rPr>
          <w:rFonts w:ascii="Times New Roman" w:eastAsia="Times New Roman" w:hAnsi="Times New Roman" w:cs="Times New Roman"/>
          <w:b/>
          <w:i/>
          <w:lang w:eastAsia="sl-SI"/>
        </w:rPr>
        <w:t xml:space="preserve">    </w:t>
      </w:r>
    </w:p>
    <w:p w14:paraId="1B569D19" w14:textId="77777777" w:rsidR="00267E9C" w:rsidRPr="00267E9C" w:rsidRDefault="00267E9C" w:rsidP="00267E9C">
      <w:pPr>
        <w:spacing w:after="0" w:line="240" w:lineRule="auto"/>
        <w:jc w:val="both"/>
        <w:rPr>
          <w:rFonts w:ascii="Times New Roman" w:eastAsia="Times New Roman" w:hAnsi="Times New Roman" w:cs="Times New Roman"/>
          <w:b/>
          <w:i/>
          <w:lang w:eastAsia="sl-SI"/>
        </w:rPr>
      </w:pP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267E9C" w:rsidRPr="00267E9C" w14:paraId="6B2D6FB0" w14:textId="77777777" w:rsidTr="003C604F">
        <w:trPr>
          <w:cantSplit/>
          <w:trHeight w:val="498"/>
        </w:trPr>
        <w:tc>
          <w:tcPr>
            <w:tcW w:w="4030" w:type="dxa"/>
          </w:tcPr>
          <w:p w14:paraId="64D57A22"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Ime in priimek</w:t>
            </w:r>
          </w:p>
        </w:tc>
        <w:tc>
          <w:tcPr>
            <w:tcW w:w="4829" w:type="dxa"/>
          </w:tcPr>
          <w:p w14:paraId="6CBB5EB6"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EB36233" w14:textId="77777777" w:rsidTr="003C604F">
        <w:trPr>
          <w:cantSplit/>
          <w:trHeight w:val="498"/>
        </w:trPr>
        <w:tc>
          <w:tcPr>
            <w:tcW w:w="4030" w:type="dxa"/>
          </w:tcPr>
          <w:p w14:paraId="4922B1A4"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Datum rojstva</w:t>
            </w:r>
          </w:p>
        </w:tc>
        <w:tc>
          <w:tcPr>
            <w:tcW w:w="4829" w:type="dxa"/>
          </w:tcPr>
          <w:p w14:paraId="5305C069"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5325DA92" w14:textId="77777777" w:rsidTr="003C604F">
        <w:trPr>
          <w:cantSplit/>
          <w:trHeight w:val="498"/>
        </w:trPr>
        <w:tc>
          <w:tcPr>
            <w:tcW w:w="4030" w:type="dxa"/>
          </w:tcPr>
          <w:p w14:paraId="62CB0123"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EMŠO</w:t>
            </w:r>
          </w:p>
        </w:tc>
        <w:tc>
          <w:tcPr>
            <w:tcW w:w="4829" w:type="dxa"/>
          </w:tcPr>
          <w:p w14:paraId="20F787EA"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3B55871B" w14:textId="77777777" w:rsidTr="003C604F">
        <w:trPr>
          <w:cantSplit/>
          <w:trHeight w:val="498"/>
        </w:trPr>
        <w:tc>
          <w:tcPr>
            <w:tcW w:w="4030" w:type="dxa"/>
          </w:tcPr>
          <w:p w14:paraId="6E3F0693" w14:textId="77777777" w:rsidR="00267E9C" w:rsidRPr="00267E9C" w:rsidRDefault="00267E9C" w:rsidP="00267E9C">
            <w:pPr>
              <w:spacing w:after="0" w:line="240" w:lineRule="auto"/>
              <w:ind w:right="-354"/>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Kraj rojstva</w:t>
            </w:r>
          </w:p>
        </w:tc>
        <w:tc>
          <w:tcPr>
            <w:tcW w:w="4829" w:type="dxa"/>
          </w:tcPr>
          <w:p w14:paraId="02EC390E"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4D42EAB7" w14:textId="77777777" w:rsidTr="003C604F">
        <w:trPr>
          <w:cantSplit/>
          <w:trHeight w:val="498"/>
        </w:trPr>
        <w:tc>
          <w:tcPr>
            <w:tcW w:w="4030" w:type="dxa"/>
          </w:tcPr>
          <w:p w14:paraId="5B2CF96A"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Občina rojstva</w:t>
            </w:r>
          </w:p>
        </w:tc>
        <w:tc>
          <w:tcPr>
            <w:tcW w:w="4829" w:type="dxa"/>
          </w:tcPr>
          <w:p w14:paraId="676949D9"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07238106" w14:textId="77777777" w:rsidTr="003C604F">
        <w:trPr>
          <w:cantSplit/>
          <w:trHeight w:val="498"/>
        </w:trPr>
        <w:tc>
          <w:tcPr>
            <w:tcW w:w="4030" w:type="dxa"/>
          </w:tcPr>
          <w:p w14:paraId="1B334301"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Država rojstva</w:t>
            </w:r>
          </w:p>
        </w:tc>
        <w:tc>
          <w:tcPr>
            <w:tcW w:w="4829" w:type="dxa"/>
          </w:tcPr>
          <w:p w14:paraId="189E2CA5"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A519290" w14:textId="77777777" w:rsidTr="003C604F">
        <w:trPr>
          <w:cantSplit/>
          <w:trHeight w:val="498"/>
        </w:trPr>
        <w:tc>
          <w:tcPr>
            <w:tcW w:w="4030" w:type="dxa"/>
          </w:tcPr>
          <w:p w14:paraId="781976CD"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Naslov stalnega/začasnega bivališča (ulica in hišna številka, pošta in poštna številka)</w:t>
            </w:r>
          </w:p>
        </w:tc>
        <w:tc>
          <w:tcPr>
            <w:tcW w:w="4829" w:type="dxa"/>
          </w:tcPr>
          <w:p w14:paraId="03EF9C73"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1F0EB45A" w14:textId="77777777" w:rsidTr="003C604F">
        <w:trPr>
          <w:cantSplit/>
          <w:trHeight w:val="498"/>
        </w:trPr>
        <w:tc>
          <w:tcPr>
            <w:tcW w:w="4030" w:type="dxa"/>
          </w:tcPr>
          <w:p w14:paraId="46706D49"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Državljanstvo </w:t>
            </w:r>
          </w:p>
        </w:tc>
        <w:tc>
          <w:tcPr>
            <w:tcW w:w="4829" w:type="dxa"/>
          </w:tcPr>
          <w:p w14:paraId="621D7497"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3B4DEFAD" w14:textId="77777777" w:rsidTr="003C604F">
        <w:trPr>
          <w:cantSplit/>
          <w:trHeight w:val="498"/>
        </w:trPr>
        <w:tc>
          <w:tcPr>
            <w:tcW w:w="4030" w:type="dxa"/>
          </w:tcPr>
          <w:p w14:paraId="12299EF7"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Prejšnje osebno ime</w:t>
            </w:r>
          </w:p>
        </w:tc>
        <w:tc>
          <w:tcPr>
            <w:tcW w:w="4829" w:type="dxa"/>
          </w:tcPr>
          <w:p w14:paraId="61C41B08"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r w:rsidR="00267E9C" w:rsidRPr="00267E9C" w14:paraId="00CE56CA" w14:textId="77777777" w:rsidTr="003C604F">
        <w:trPr>
          <w:cantSplit/>
          <w:trHeight w:val="498"/>
        </w:trPr>
        <w:tc>
          <w:tcPr>
            <w:tcW w:w="4030" w:type="dxa"/>
          </w:tcPr>
          <w:p w14:paraId="37F09DA9"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Podpis zakonitega zastopnika</w:t>
            </w:r>
          </w:p>
          <w:p w14:paraId="24DD1FC2"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c>
          <w:tcPr>
            <w:tcW w:w="4829" w:type="dxa"/>
          </w:tcPr>
          <w:p w14:paraId="52181444"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tc>
      </w:tr>
    </w:tbl>
    <w:p w14:paraId="06E42DF2"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7AC356FB" w14:textId="77777777" w:rsidR="00267E9C" w:rsidRPr="00267E9C" w:rsidRDefault="00267E9C" w:rsidP="00267E9C">
      <w:pPr>
        <w:spacing w:after="0" w:line="240" w:lineRule="auto"/>
        <w:jc w:val="center"/>
        <w:rPr>
          <w:rFonts w:ascii="Times New Roman" w:eastAsia="Times New Roman" w:hAnsi="Times New Roman" w:cs="Times New Roman"/>
          <w:lang w:eastAsia="sl-SI"/>
        </w:rPr>
      </w:pPr>
    </w:p>
    <w:p w14:paraId="32ECDE1F" w14:textId="77777777" w:rsidR="00267E9C" w:rsidRPr="00267E9C" w:rsidRDefault="00267E9C" w:rsidP="00267E9C">
      <w:pPr>
        <w:spacing w:after="0" w:line="240" w:lineRule="auto"/>
        <w:jc w:val="both"/>
        <w:rPr>
          <w:rFonts w:ascii="Times New Roman" w:eastAsia="Times New Roman" w:hAnsi="Times New Roman" w:cs="Times New Roman"/>
          <w:b/>
          <w:sz w:val="18"/>
          <w:szCs w:val="18"/>
          <w:lang w:eastAsia="sl-SI"/>
        </w:rPr>
      </w:pPr>
      <w:r w:rsidRPr="00267E9C">
        <w:rPr>
          <w:rFonts w:ascii="Helvetica" w:eastAsia="Times New Roman" w:hAnsi="Helvetica" w:cs="Times New Roman"/>
          <w:color w:val="333333"/>
          <w:sz w:val="18"/>
          <w:szCs w:val="18"/>
          <w:shd w:val="clear" w:color="auto" w:fill="FFFFFF"/>
          <w:lang w:eastAsia="sl-SI"/>
        </w:rPr>
        <w:t> </w:t>
      </w:r>
      <w:bookmarkStart w:id="2" w:name="_Hlk56859349"/>
    </w:p>
    <w:p w14:paraId="441221F4" w14:textId="77777777" w:rsidR="00267E9C" w:rsidRPr="00267E9C" w:rsidRDefault="00267E9C" w:rsidP="00267E9C">
      <w:pPr>
        <w:spacing w:after="0" w:line="240" w:lineRule="auto"/>
        <w:jc w:val="center"/>
        <w:rPr>
          <w:rFonts w:ascii="Times New Roman" w:eastAsia="Times New Roman" w:hAnsi="Times New Roman" w:cs="Times New Roman"/>
          <w:lang w:eastAsia="sl-SI"/>
        </w:rPr>
      </w:pPr>
    </w:p>
    <w:p w14:paraId="06AD6D8D" w14:textId="77777777" w:rsidR="00267E9C" w:rsidRPr="00267E9C" w:rsidRDefault="00267E9C" w:rsidP="00267E9C">
      <w:pPr>
        <w:spacing w:after="0" w:line="240" w:lineRule="auto"/>
        <w:jc w:val="center"/>
        <w:rPr>
          <w:rFonts w:ascii="Times New Roman" w:eastAsia="Times New Roman" w:hAnsi="Times New Roman" w:cs="Times New Roman"/>
          <w:lang w:eastAsia="sl-SI"/>
        </w:rPr>
      </w:pPr>
      <w:bookmarkStart w:id="3" w:name="_Hlk33463020"/>
    </w:p>
    <w:p w14:paraId="465080E1"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196D1C98"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_____________________</w:t>
      </w:r>
    </w:p>
    <w:bookmarkEnd w:id="3"/>
    <w:p w14:paraId="09EEB96E"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264C6C02"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bookmarkEnd w:id="2"/>
    <w:p w14:paraId="5CD8414C"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6F4DDFC4"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198E5645"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0490567C"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3052761D"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668A10AC"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59AE8407"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170BEFD0"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3FFBCE49"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3A25AA8D"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520CA981"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4ACFA23D"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1A8FD8FA"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1B83A7FE"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24D08574"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6E9C863C"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05D69680"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Razpisni obrazec št. 2</w:t>
      </w:r>
    </w:p>
    <w:p w14:paraId="145852CB"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B6CE242"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p>
    <w:p w14:paraId="3B30AD68" w14:textId="77777777" w:rsidR="00267E9C" w:rsidRPr="00267E9C" w:rsidRDefault="00267E9C" w:rsidP="00267E9C">
      <w:pPr>
        <w:widowControl w:val="0"/>
        <w:tabs>
          <w:tab w:val="left" w:pos="1560"/>
          <w:tab w:val="right" w:pos="2556"/>
          <w:tab w:val="right" w:pos="5609"/>
        </w:tabs>
        <w:suppressAutoHyphens/>
        <w:spacing w:after="0" w:line="240" w:lineRule="auto"/>
        <w:jc w:val="center"/>
        <w:textAlignment w:val="baseline"/>
        <w:rPr>
          <w:rFonts w:ascii="Times New Roman" w:eastAsia="Times New Roman" w:hAnsi="Times New Roman" w:cs="Times New Roman"/>
          <w:b/>
          <w:bCs/>
          <w:kern w:val="3"/>
          <w:sz w:val="23"/>
          <w:szCs w:val="23"/>
          <w:lang w:eastAsia="zh-CN"/>
        </w:rPr>
      </w:pPr>
      <w:r w:rsidRPr="00267E9C">
        <w:rPr>
          <w:rFonts w:ascii="Times New Roman" w:eastAsia="Times New Roman" w:hAnsi="Times New Roman" w:cs="Times New Roman"/>
          <w:b/>
          <w:bCs/>
          <w:kern w:val="3"/>
          <w:sz w:val="23"/>
          <w:szCs w:val="23"/>
          <w:lang w:eastAsia="zh-CN"/>
        </w:rPr>
        <w:t>PREDRAČUN</w:t>
      </w:r>
      <w:r w:rsidRPr="00267E9C">
        <w:rPr>
          <w:rFonts w:ascii="Times New Roman" w:eastAsia="Times New Roman" w:hAnsi="Times New Roman" w:cs="Times New Roman"/>
          <w:b/>
          <w:bCs/>
          <w:kern w:val="3"/>
          <w:sz w:val="23"/>
          <w:szCs w:val="23"/>
          <w:vertAlign w:val="superscript"/>
          <w:lang w:eastAsia="zh-CN"/>
        </w:rPr>
        <w:footnoteReference w:id="4"/>
      </w:r>
    </w:p>
    <w:p w14:paraId="557947CC" w14:textId="77777777" w:rsidR="00267E9C" w:rsidRPr="00267E9C" w:rsidRDefault="00267E9C" w:rsidP="00267E9C">
      <w:pPr>
        <w:widowControl w:val="0"/>
        <w:tabs>
          <w:tab w:val="left" w:pos="1560"/>
          <w:tab w:val="right" w:pos="2556"/>
          <w:tab w:val="right" w:pos="5609"/>
        </w:tabs>
        <w:suppressAutoHyphens/>
        <w:spacing w:after="0" w:line="240" w:lineRule="auto"/>
        <w:jc w:val="center"/>
        <w:textAlignment w:val="baseline"/>
        <w:rPr>
          <w:rFonts w:ascii="Times New Roman" w:eastAsia="Times New Roman" w:hAnsi="Times New Roman" w:cs="Times New Roman"/>
          <w:kern w:val="3"/>
          <w:sz w:val="23"/>
          <w:szCs w:val="23"/>
          <w:lang w:eastAsia="zh-CN"/>
        </w:rPr>
      </w:pPr>
    </w:p>
    <w:p w14:paraId="28C42EDC" w14:textId="77777777" w:rsidR="00267E9C" w:rsidRPr="00267E9C" w:rsidRDefault="00267E9C" w:rsidP="00267E9C">
      <w:pPr>
        <w:widowControl w:val="0"/>
        <w:tabs>
          <w:tab w:val="left" w:pos="1560"/>
          <w:tab w:val="right" w:pos="2556"/>
          <w:tab w:val="right" w:pos="5609"/>
        </w:tabs>
        <w:suppressAutoHyphens/>
        <w:spacing w:after="0" w:line="240" w:lineRule="auto"/>
        <w:textAlignment w:val="baseline"/>
        <w:rPr>
          <w:rFonts w:ascii="Times New Roman" w:eastAsia="Times New Roman" w:hAnsi="Times New Roman" w:cs="Times New Roman"/>
          <w:kern w:val="3"/>
          <w:sz w:val="23"/>
          <w:szCs w:val="23"/>
          <w:lang w:eastAsia="zh-CN"/>
        </w:rPr>
      </w:pPr>
      <w:r w:rsidRPr="00267E9C">
        <w:rPr>
          <w:rFonts w:ascii="Times New Roman" w:eastAsia="Times New Roman" w:hAnsi="Times New Roman" w:cs="Times New Roman"/>
          <w:kern w:val="3"/>
          <w:sz w:val="23"/>
          <w:szCs w:val="23"/>
          <w:lang w:eastAsia="zh-CN"/>
        </w:rPr>
        <w:t>Ponudnik____________________________________________________ dajemo ponudbo:</w:t>
      </w:r>
    </w:p>
    <w:p w14:paraId="094667EC" w14:textId="77777777" w:rsidR="00267E9C" w:rsidRPr="00267E9C" w:rsidRDefault="00267E9C" w:rsidP="00267E9C">
      <w:pPr>
        <w:spacing w:after="0" w:line="240" w:lineRule="auto"/>
        <w:rPr>
          <w:rFonts w:ascii="Times New Roman" w:eastAsia="Times New Roman" w:hAnsi="Times New Roman" w:cs="Times New Roman"/>
          <w:i/>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3"/>
        <w:gridCol w:w="4521"/>
      </w:tblGrid>
      <w:tr w:rsidR="00267E9C" w:rsidRPr="00267E9C" w14:paraId="2EA6143C" w14:textId="77777777" w:rsidTr="003C604F">
        <w:tc>
          <w:tcPr>
            <w:tcW w:w="4531" w:type="dxa"/>
            <w:shd w:val="clear" w:color="auto" w:fill="auto"/>
          </w:tcPr>
          <w:p w14:paraId="6D0D6C79" w14:textId="77777777" w:rsidR="00267E9C" w:rsidRPr="00267E9C" w:rsidRDefault="00267E9C" w:rsidP="00267E9C">
            <w:pPr>
              <w:spacing w:after="0" w:line="240" w:lineRule="auto"/>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Številka ponudbe:</w:t>
            </w:r>
          </w:p>
        </w:tc>
        <w:tc>
          <w:tcPr>
            <w:tcW w:w="4531" w:type="dxa"/>
            <w:shd w:val="clear" w:color="auto" w:fill="auto"/>
          </w:tcPr>
          <w:p w14:paraId="37075073" w14:textId="77777777" w:rsidR="00267E9C" w:rsidRPr="00267E9C" w:rsidRDefault="00267E9C" w:rsidP="00267E9C">
            <w:pPr>
              <w:spacing w:after="0" w:line="240" w:lineRule="auto"/>
              <w:rPr>
                <w:rFonts w:ascii="Times New Roman" w:eastAsia="Times New Roman" w:hAnsi="Times New Roman" w:cs="Times New Roman"/>
                <w:lang w:eastAsia="sl-SI"/>
              </w:rPr>
            </w:pPr>
          </w:p>
        </w:tc>
      </w:tr>
      <w:tr w:rsidR="00267E9C" w:rsidRPr="00267E9C" w14:paraId="78E0B8A4" w14:textId="77777777" w:rsidTr="003C604F">
        <w:tc>
          <w:tcPr>
            <w:tcW w:w="4531" w:type="dxa"/>
            <w:shd w:val="clear" w:color="auto" w:fill="auto"/>
          </w:tcPr>
          <w:p w14:paraId="34630E13" w14:textId="77777777" w:rsidR="00267E9C" w:rsidRPr="00267E9C" w:rsidRDefault="00267E9C" w:rsidP="00267E9C">
            <w:pPr>
              <w:spacing w:after="0" w:line="240" w:lineRule="auto"/>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p>
        </w:tc>
        <w:tc>
          <w:tcPr>
            <w:tcW w:w="4531" w:type="dxa"/>
            <w:shd w:val="clear" w:color="auto" w:fill="auto"/>
          </w:tcPr>
          <w:p w14:paraId="571FC54B" w14:textId="77777777" w:rsidR="00267E9C" w:rsidRPr="00267E9C" w:rsidRDefault="00267E9C" w:rsidP="00267E9C">
            <w:pPr>
              <w:spacing w:after="0" w:line="240" w:lineRule="auto"/>
              <w:rPr>
                <w:rFonts w:ascii="Times New Roman" w:eastAsia="Times New Roman" w:hAnsi="Times New Roman" w:cs="Times New Roman"/>
                <w:lang w:eastAsia="sl-SI"/>
              </w:rPr>
            </w:pPr>
          </w:p>
        </w:tc>
      </w:tr>
    </w:tbl>
    <w:p w14:paraId="60186915" w14:textId="77777777" w:rsidR="00267E9C" w:rsidRPr="00267E9C" w:rsidRDefault="00267E9C" w:rsidP="00267E9C">
      <w:pPr>
        <w:widowControl w:val="0"/>
        <w:tabs>
          <w:tab w:val="left" w:pos="1560"/>
          <w:tab w:val="right" w:pos="2556"/>
          <w:tab w:val="right" w:pos="5609"/>
        </w:tabs>
        <w:suppressAutoHyphens/>
        <w:spacing w:after="0" w:line="240" w:lineRule="auto"/>
        <w:textAlignment w:val="baseline"/>
        <w:rPr>
          <w:rFonts w:ascii="Times New Roman" w:eastAsia="SimSun" w:hAnsi="Times New Roman" w:cs="Times New Roman"/>
          <w:kern w:val="3"/>
          <w:sz w:val="23"/>
          <w:szCs w:val="23"/>
          <w:lang w:eastAsia="zh-CN"/>
        </w:rPr>
      </w:pPr>
    </w:p>
    <w:tbl>
      <w:tblPr>
        <w:tblW w:w="89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8"/>
        <w:gridCol w:w="1417"/>
        <w:gridCol w:w="1559"/>
        <w:gridCol w:w="2552"/>
        <w:gridCol w:w="2551"/>
      </w:tblGrid>
      <w:tr w:rsidR="00EC5349" w:rsidRPr="00C5636D" w14:paraId="661B1257" w14:textId="77777777" w:rsidTr="00EC5349">
        <w:trPr>
          <w:trHeight w:val="454"/>
        </w:trPr>
        <w:tc>
          <w:tcPr>
            <w:tcW w:w="918" w:type="dxa"/>
            <w:shd w:val="clear" w:color="auto" w:fill="auto"/>
            <w:vAlign w:val="center"/>
          </w:tcPr>
          <w:p w14:paraId="260A7AEA" w14:textId="77777777" w:rsidR="00EC5349" w:rsidRPr="00C5636D" w:rsidRDefault="00EC5349" w:rsidP="00AC4BEE">
            <w:pPr>
              <w:suppressAutoHyphens/>
              <w:jc w:val="center"/>
              <w:rPr>
                <w:sz w:val="20"/>
                <w:lang w:eastAsia="zh-CN"/>
              </w:rPr>
            </w:pPr>
            <w:r w:rsidRPr="00C5636D">
              <w:rPr>
                <w:b/>
                <w:bCs/>
                <w:sz w:val="20"/>
              </w:rPr>
              <w:t>EM</w:t>
            </w:r>
          </w:p>
        </w:tc>
        <w:tc>
          <w:tcPr>
            <w:tcW w:w="1417" w:type="dxa"/>
            <w:shd w:val="clear" w:color="auto" w:fill="auto"/>
            <w:vAlign w:val="center"/>
          </w:tcPr>
          <w:p w14:paraId="7B1A1F9F" w14:textId="77777777" w:rsidR="00EC5349" w:rsidRPr="00C5636D" w:rsidRDefault="00EC5349" w:rsidP="00AC4BEE">
            <w:pPr>
              <w:suppressAutoHyphens/>
              <w:jc w:val="center"/>
              <w:rPr>
                <w:sz w:val="20"/>
                <w:lang w:eastAsia="zh-CN"/>
              </w:rPr>
            </w:pPr>
            <w:r w:rsidRPr="00C5636D">
              <w:rPr>
                <w:b/>
                <w:bCs/>
                <w:sz w:val="20"/>
              </w:rPr>
              <w:t>Okvirna dnevna količina</w:t>
            </w:r>
          </w:p>
        </w:tc>
        <w:tc>
          <w:tcPr>
            <w:tcW w:w="1559" w:type="dxa"/>
            <w:shd w:val="clear" w:color="auto" w:fill="auto"/>
            <w:vAlign w:val="center"/>
          </w:tcPr>
          <w:p w14:paraId="03C37964" w14:textId="77777777" w:rsidR="00EC5349" w:rsidRDefault="00EC5349" w:rsidP="00AC4BEE">
            <w:pPr>
              <w:suppressAutoHyphens/>
              <w:jc w:val="center"/>
              <w:rPr>
                <w:b/>
                <w:bCs/>
                <w:sz w:val="20"/>
              </w:rPr>
            </w:pPr>
          </w:p>
          <w:p w14:paraId="343C14F1" w14:textId="1E2EC836" w:rsidR="00EC5349" w:rsidRPr="00C5636D" w:rsidRDefault="00EC5349" w:rsidP="00AC4BEE">
            <w:pPr>
              <w:suppressAutoHyphens/>
              <w:jc w:val="center"/>
              <w:rPr>
                <w:b/>
                <w:bCs/>
                <w:sz w:val="20"/>
              </w:rPr>
            </w:pPr>
            <w:r w:rsidRPr="00C5636D">
              <w:rPr>
                <w:b/>
                <w:bCs/>
                <w:sz w:val="20"/>
              </w:rPr>
              <w:t>Okvirna letna količina</w:t>
            </w:r>
          </w:p>
          <w:p w14:paraId="7FFC36E4" w14:textId="77777777" w:rsidR="00EC5349" w:rsidRPr="00C5636D" w:rsidRDefault="00EC5349" w:rsidP="00AC4BEE">
            <w:pPr>
              <w:suppressAutoHyphens/>
              <w:jc w:val="center"/>
              <w:rPr>
                <w:sz w:val="20"/>
                <w:lang w:eastAsia="zh-CN"/>
              </w:rPr>
            </w:pPr>
          </w:p>
        </w:tc>
        <w:tc>
          <w:tcPr>
            <w:tcW w:w="2552" w:type="dxa"/>
            <w:shd w:val="clear" w:color="auto" w:fill="auto"/>
            <w:vAlign w:val="center"/>
          </w:tcPr>
          <w:p w14:paraId="09D2C4C3" w14:textId="77777777" w:rsidR="00EC5349" w:rsidRDefault="00EC5349" w:rsidP="00AC4BEE">
            <w:pPr>
              <w:suppressAutoHyphens/>
              <w:jc w:val="center"/>
              <w:rPr>
                <w:b/>
                <w:bCs/>
                <w:sz w:val="20"/>
              </w:rPr>
            </w:pPr>
            <w:r w:rsidRPr="00C5636D">
              <w:rPr>
                <w:b/>
                <w:bCs/>
                <w:sz w:val="20"/>
              </w:rPr>
              <w:t>Cena na EM brez DDV</w:t>
            </w:r>
          </w:p>
          <w:p w14:paraId="75D33119" w14:textId="77777777" w:rsidR="00EC5349" w:rsidRPr="00C5636D" w:rsidRDefault="00EC5349" w:rsidP="00AC4BEE">
            <w:pPr>
              <w:suppressAutoHyphens/>
              <w:jc w:val="center"/>
              <w:rPr>
                <w:sz w:val="20"/>
                <w:lang w:eastAsia="zh-CN"/>
              </w:rPr>
            </w:pPr>
          </w:p>
        </w:tc>
        <w:tc>
          <w:tcPr>
            <w:tcW w:w="2551" w:type="dxa"/>
            <w:shd w:val="clear" w:color="auto" w:fill="auto"/>
            <w:vAlign w:val="center"/>
          </w:tcPr>
          <w:p w14:paraId="420F7821" w14:textId="77777777" w:rsidR="00EC5349" w:rsidRPr="00C5636D" w:rsidRDefault="00EC5349" w:rsidP="00AC4BEE">
            <w:pPr>
              <w:suppressAutoHyphens/>
              <w:jc w:val="center"/>
              <w:rPr>
                <w:sz w:val="20"/>
                <w:lang w:eastAsia="zh-CN"/>
              </w:rPr>
            </w:pPr>
            <w:r w:rsidRPr="00C5636D">
              <w:rPr>
                <w:b/>
                <w:bCs/>
                <w:sz w:val="20"/>
              </w:rPr>
              <w:t>Okvirna letna vrednost brez DDV</w:t>
            </w:r>
          </w:p>
          <w:p w14:paraId="66806121" w14:textId="77777777" w:rsidR="00EC5349" w:rsidRPr="00C5636D" w:rsidRDefault="00EC5349" w:rsidP="00AC4BEE">
            <w:pPr>
              <w:suppressAutoHyphens/>
              <w:jc w:val="center"/>
              <w:rPr>
                <w:sz w:val="20"/>
                <w:lang w:eastAsia="zh-CN"/>
              </w:rPr>
            </w:pPr>
            <w:r w:rsidRPr="00C5636D">
              <w:rPr>
                <w:b/>
                <w:bCs/>
                <w:sz w:val="20"/>
              </w:rPr>
              <w:t>(okvirna letna količina X cena na EM brez DDV)</w:t>
            </w:r>
          </w:p>
        </w:tc>
      </w:tr>
      <w:tr w:rsidR="00EC5349" w:rsidRPr="00C5636D" w14:paraId="31127891" w14:textId="77777777" w:rsidTr="00EC5349">
        <w:trPr>
          <w:trHeight w:val="454"/>
        </w:trPr>
        <w:tc>
          <w:tcPr>
            <w:tcW w:w="918" w:type="dxa"/>
            <w:shd w:val="clear" w:color="auto" w:fill="auto"/>
            <w:vAlign w:val="center"/>
          </w:tcPr>
          <w:p w14:paraId="379B8E44" w14:textId="77777777" w:rsidR="00EC5349" w:rsidRPr="00C5636D" w:rsidRDefault="00EC5349" w:rsidP="00AC4BEE">
            <w:pPr>
              <w:suppressAutoHyphens/>
              <w:jc w:val="center"/>
              <w:rPr>
                <w:sz w:val="20"/>
                <w:lang w:eastAsia="zh-CN"/>
              </w:rPr>
            </w:pPr>
            <w:r w:rsidRPr="00C5636D">
              <w:rPr>
                <w:bCs/>
                <w:sz w:val="20"/>
              </w:rPr>
              <w:t>malica</w:t>
            </w:r>
          </w:p>
        </w:tc>
        <w:tc>
          <w:tcPr>
            <w:tcW w:w="1417" w:type="dxa"/>
            <w:shd w:val="clear" w:color="auto" w:fill="auto"/>
            <w:vAlign w:val="center"/>
          </w:tcPr>
          <w:p w14:paraId="65AD8770" w14:textId="53B6AE45" w:rsidR="00EC5349" w:rsidRPr="00C5636D" w:rsidRDefault="00EC5349" w:rsidP="00AC4BEE">
            <w:pPr>
              <w:suppressAutoHyphens/>
              <w:snapToGrid w:val="0"/>
              <w:jc w:val="center"/>
              <w:rPr>
                <w:bCs/>
                <w:sz w:val="20"/>
              </w:rPr>
            </w:pPr>
            <w:r>
              <w:rPr>
                <w:bCs/>
                <w:sz w:val="20"/>
              </w:rPr>
              <w:t>750</w:t>
            </w:r>
          </w:p>
        </w:tc>
        <w:tc>
          <w:tcPr>
            <w:tcW w:w="1559" w:type="dxa"/>
            <w:shd w:val="clear" w:color="auto" w:fill="auto"/>
            <w:vAlign w:val="center"/>
          </w:tcPr>
          <w:p w14:paraId="4D31D17E" w14:textId="362CC6FF" w:rsidR="00EC5349" w:rsidRPr="00C5636D" w:rsidRDefault="00EC5349" w:rsidP="00AC4BEE">
            <w:pPr>
              <w:suppressAutoHyphens/>
              <w:snapToGrid w:val="0"/>
              <w:jc w:val="center"/>
              <w:rPr>
                <w:bCs/>
                <w:sz w:val="20"/>
              </w:rPr>
            </w:pPr>
            <w:r>
              <w:rPr>
                <w:bCs/>
                <w:sz w:val="20"/>
              </w:rPr>
              <w:t>131.250</w:t>
            </w:r>
          </w:p>
        </w:tc>
        <w:tc>
          <w:tcPr>
            <w:tcW w:w="2552" w:type="dxa"/>
            <w:shd w:val="clear" w:color="auto" w:fill="auto"/>
            <w:vAlign w:val="center"/>
          </w:tcPr>
          <w:p w14:paraId="0B3EA7A4" w14:textId="77777777" w:rsidR="00EC5349" w:rsidRPr="00C5636D" w:rsidRDefault="00EC5349" w:rsidP="00AC4BEE">
            <w:pPr>
              <w:suppressAutoHyphens/>
              <w:snapToGrid w:val="0"/>
              <w:jc w:val="center"/>
              <w:rPr>
                <w:bCs/>
                <w:sz w:val="20"/>
              </w:rPr>
            </w:pPr>
          </w:p>
        </w:tc>
        <w:tc>
          <w:tcPr>
            <w:tcW w:w="2551" w:type="dxa"/>
            <w:shd w:val="clear" w:color="auto" w:fill="auto"/>
            <w:vAlign w:val="center"/>
          </w:tcPr>
          <w:p w14:paraId="7DB20263" w14:textId="77777777" w:rsidR="00EC5349" w:rsidRPr="00C5636D" w:rsidRDefault="00EC5349" w:rsidP="00AC4BEE">
            <w:pPr>
              <w:suppressAutoHyphens/>
              <w:snapToGrid w:val="0"/>
              <w:jc w:val="center"/>
              <w:rPr>
                <w:bCs/>
                <w:sz w:val="20"/>
              </w:rPr>
            </w:pPr>
          </w:p>
        </w:tc>
      </w:tr>
      <w:tr w:rsidR="00EC5349" w:rsidRPr="00C5636D" w14:paraId="7CD4526A" w14:textId="77777777" w:rsidTr="00A03E89">
        <w:trPr>
          <w:trHeight w:val="454"/>
        </w:trPr>
        <w:tc>
          <w:tcPr>
            <w:tcW w:w="6446" w:type="dxa"/>
            <w:gridSpan w:val="4"/>
            <w:shd w:val="clear" w:color="auto" w:fill="auto"/>
            <w:vAlign w:val="center"/>
          </w:tcPr>
          <w:p w14:paraId="6C1F9F7B" w14:textId="7F307173" w:rsidR="00EC5349" w:rsidRPr="00EC5349" w:rsidRDefault="00EC5349" w:rsidP="00EC5349">
            <w:pPr>
              <w:suppressAutoHyphens/>
              <w:snapToGrid w:val="0"/>
              <w:jc w:val="right"/>
              <w:rPr>
                <w:b/>
                <w:sz w:val="20"/>
              </w:rPr>
            </w:pPr>
            <w:r w:rsidRPr="00EC5349">
              <w:rPr>
                <w:b/>
                <w:sz w:val="20"/>
              </w:rPr>
              <w:t>DDV (9,5%)</w:t>
            </w:r>
          </w:p>
        </w:tc>
        <w:tc>
          <w:tcPr>
            <w:tcW w:w="2551" w:type="dxa"/>
            <w:shd w:val="clear" w:color="auto" w:fill="auto"/>
            <w:vAlign w:val="center"/>
          </w:tcPr>
          <w:p w14:paraId="1436291F" w14:textId="77777777" w:rsidR="00EC5349" w:rsidRPr="00C5636D" w:rsidRDefault="00EC5349" w:rsidP="00AC4BEE">
            <w:pPr>
              <w:suppressAutoHyphens/>
              <w:snapToGrid w:val="0"/>
              <w:jc w:val="center"/>
              <w:rPr>
                <w:bCs/>
                <w:sz w:val="20"/>
              </w:rPr>
            </w:pPr>
          </w:p>
        </w:tc>
      </w:tr>
      <w:tr w:rsidR="00EC5349" w:rsidRPr="00C5636D" w14:paraId="14B5F492" w14:textId="77777777" w:rsidTr="00EC5349">
        <w:trPr>
          <w:trHeight w:val="454"/>
        </w:trPr>
        <w:tc>
          <w:tcPr>
            <w:tcW w:w="6446" w:type="dxa"/>
            <w:gridSpan w:val="4"/>
            <w:shd w:val="clear" w:color="auto" w:fill="auto"/>
            <w:vAlign w:val="center"/>
          </w:tcPr>
          <w:p w14:paraId="2CA81C08" w14:textId="77777777" w:rsidR="00EC5349" w:rsidRPr="00C5636D" w:rsidRDefault="00EC5349" w:rsidP="00AC4BEE">
            <w:pPr>
              <w:suppressAutoHyphens/>
              <w:jc w:val="right"/>
              <w:rPr>
                <w:b/>
                <w:sz w:val="20"/>
              </w:rPr>
            </w:pPr>
            <w:r w:rsidRPr="00C5636D">
              <w:rPr>
                <w:b/>
                <w:sz w:val="20"/>
              </w:rPr>
              <w:t xml:space="preserve">PONUDBENA VREDNOST (z DDV) </w:t>
            </w:r>
            <w:r w:rsidRPr="00C5636D">
              <w:rPr>
                <w:sz w:val="20"/>
              </w:rPr>
              <w:t>(okvirna letna vrednost z DDV x 4)</w:t>
            </w:r>
            <w:r>
              <w:rPr>
                <w:sz w:val="20"/>
              </w:rPr>
              <w:t>:</w:t>
            </w:r>
          </w:p>
        </w:tc>
        <w:tc>
          <w:tcPr>
            <w:tcW w:w="2551" w:type="dxa"/>
            <w:shd w:val="clear" w:color="auto" w:fill="auto"/>
            <w:vAlign w:val="center"/>
          </w:tcPr>
          <w:p w14:paraId="48483214" w14:textId="77777777" w:rsidR="00EC5349" w:rsidRPr="00C5636D" w:rsidRDefault="00EC5349" w:rsidP="00AC4BEE">
            <w:pPr>
              <w:suppressAutoHyphens/>
              <w:snapToGrid w:val="0"/>
              <w:jc w:val="center"/>
              <w:rPr>
                <w:bCs/>
                <w:sz w:val="20"/>
              </w:rPr>
            </w:pPr>
          </w:p>
        </w:tc>
      </w:tr>
    </w:tbl>
    <w:p w14:paraId="1BF79C88" w14:textId="77777777" w:rsidR="00267E9C" w:rsidRPr="00267E9C" w:rsidRDefault="00267E9C" w:rsidP="00267E9C">
      <w:pPr>
        <w:tabs>
          <w:tab w:val="left" w:pos="1560"/>
          <w:tab w:val="right" w:pos="2556"/>
          <w:tab w:val="right" w:pos="5609"/>
        </w:tabs>
        <w:suppressAutoHyphens/>
        <w:spacing w:after="0" w:line="240" w:lineRule="auto"/>
        <w:ind w:right="6"/>
        <w:jc w:val="both"/>
        <w:textAlignment w:val="baseline"/>
        <w:rPr>
          <w:rFonts w:ascii="Times New Roman" w:eastAsia="Times New Roman" w:hAnsi="Times New Roman" w:cs="Times New Roman"/>
          <w:b/>
          <w:bCs/>
          <w:kern w:val="3"/>
          <w:sz w:val="23"/>
          <w:szCs w:val="23"/>
          <w:lang w:eastAsia="zh-CN"/>
        </w:rPr>
      </w:pPr>
    </w:p>
    <w:p w14:paraId="74472CC0" w14:textId="77777777" w:rsidR="00EC5349" w:rsidRDefault="00EC5349" w:rsidP="00EC5349">
      <w:pPr>
        <w:pStyle w:val="Glava"/>
        <w:tabs>
          <w:tab w:val="clear" w:pos="4536"/>
          <w:tab w:val="clear" w:pos="9072"/>
        </w:tabs>
        <w:jc w:val="both"/>
        <w:rPr>
          <w:rFonts w:ascii="Times New Roman" w:hAnsi="Times New Roman"/>
          <w:sz w:val="22"/>
          <w:szCs w:val="22"/>
        </w:rPr>
      </w:pPr>
      <w:r>
        <w:rPr>
          <w:rFonts w:ascii="Times New Roman" w:hAnsi="Times New Roman"/>
          <w:sz w:val="22"/>
          <w:szCs w:val="22"/>
        </w:rPr>
        <w:t>Ponujamo ______ % stalni popust na dodatno ponudbo prehrane.</w:t>
      </w:r>
    </w:p>
    <w:p w14:paraId="698CC8B2" w14:textId="77777777" w:rsidR="00EC5349" w:rsidRDefault="00EC5349" w:rsidP="00EC5349">
      <w:pPr>
        <w:pStyle w:val="Glava"/>
        <w:tabs>
          <w:tab w:val="clear" w:pos="4536"/>
          <w:tab w:val="clear" w:pos="9072"/>
        </w:tabs>
        <w:jc w:val="both"/>
        <w:rPr>
          <w:rFonts w:ascii="Times New Roman" w:hAnsi="Times New Roman"/>
          <w:sz w:val="22"/>
          <w:szCs w:val="22"/>
        </w:rPr>
      </w:pPr>
    </w:p>
    <w:p w14:paraId="58FC33BF" w14:textId="77777777" w:rsidR="00EC5349" w:rsidRDefault="00EC5349" w:rsidP="00EC5349">
      <w:pPr>
        <w:pStyle w:val="Glava"/>
        <w:tabs>
          <w:tab w:val="clear" w:pos="4536"/>
          <w:tab w:val="clear" w:pos="9072"/>
        </w:tabs>
        <w:jc w:val="both"/>
        <w:rPr>
          <w:rFonts w:ascii="Times New Roman" w:hAnsi="Times New Roman"/>
          <w:sz w:val="22"/>
          <w:szCs w:val="22"/>
        </w:rPr>
      </w:pPr>
      <w:r>
        <w:rPr>
          <w:rFonts w:ascii="Times New Roman" w:hAnsi="Times New Roman"/>
          <w:sz w:val="22"/>
          <w:szCs w:val="22"/>
        </w:rPr>
        <w:t>Dnevno ponujamo _______ jedilnikov.</w:t>
      </w:r>
    </w:p>
    <w:p w14:paraId="5E5A137B" w14:textId="77777777" w:rsidR="00EC5349" w:rsidRPr="0027391C" w:rsidRDefault="00EC5349" w:rsidP="00EC5349">
      <w:pPr>
        <w:pStyle w:val="Glava"/>
        <w:tabs>
          <w:tab w:val="clear" w:pos="4536"/>
          <w:tab w:val="clear" w:pos="9072"/>
        </w:tabs>
        <w:jc w:val="both"/>
        <w:rPr>
          <w:rFonts w:ascii="Times New Roman" w:hAnsi="Times New Roman"/>
          <w:sz w:val="22"/>
          <w:szCs w:val="22"/>
        </w:rPr>
      </w:pPr>
    </w:p>
    <w:p w14:paraId="40AA4181" w14:textId="77777777" w:rsidR="00EC5349" w:rsidRPr="0027391C" w:rsidRDefault="00EC5349" w:rsidP="00EC5349">
      <w:pPr>
        <w:pStyle w:val="Glava"/>
        <w:tabs>
          <w:tab w:val="clear" w:pos="4536"/>
          <w:tab w:val="clear" w:pos="9072"/>
        </w:tabs>
        <w:jc w:val="both"/>
        <w:rPr>
          <w:rFonts w:ascii="Times New Roman" w:hAnsi="Times New Roman"/>
          <w:sz w:val="22"/>
          <w:szCs w:val="22"/>
        </w:rPr>
      </w:pPr>
    </w:p>
    <w:p w14:paraId="5E9FDA50" w14:textId="77777777" w:rsidR="00EC5349" w:rsidRPr="0027391C" w:rsidRDefault="00EC5349" w:rsidP="00EC534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Ponudba velja do: ________________</w:t>
      </w:r>
    </w:p>
    <w:p w14:paraId="41335831"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46BECE66" w14:textId="77777777" w:rsidR="00267E9C" w:rsidRPr="00267E9C" w:rsidRDefault="00267E9C" w:rsidP="00267E9C">
      <w:pPr>
        <w:spacing w:after="0" w:line="240" w:lineRule="auto"/>
        <w:jc w:val="both"/>
        <w:rPr>
          <w:rFonts w:ascii="Times New Roman" w:eastAsia="Times New Roman" w:hAnsi="Times New Roman" w:cs="Times New Roman"/>
          <w:lang w:eastAsia="sl-SI"/>
        </w:rPr>
      </w:pPr>
    </w:p>
    <w:p w14:paraId="2100FE5E" w14:textId="77777777" w:rsidR="00267E9C" w:rsidRPr="00267E9C" w:rsidRDefault="00267E9C" w:rsidP="00267E9C">
      <w:pPr>
        <w:tabs>
          <w:tab w:val="left" w:pos="4395"/>
        </w:tabs>
        <w:spacing w:after="0" w:line="240" w:lineRule="auto"/>
        <w:ind w:left="708" w:firstLine="708"/>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3E2B116C" w14:textId="77777777" w:rsidR="00267E9C" w:rsidRPr="00267E9C" w:rsidRDefault="00267E9C" w:rsidP="00267E9C">
      <w:pPr>
        <w:tabs>
          <w:tab w:val="left" w:pos="4395"/>
        </w:tabs>
        <w:spacing w:after="0" w:line="240" w:lineRule="auto"/>
        <w:ind w:left="708" w:firstLine="708"/>
        <w:jc w:val="both"/>
        <w:rPr>
          <w:rFonts w:ascii="Times New Roman" w:eastAsia="Times New Roman" w:hAnsi="Times New Roman" w:cs="Times New Roman"/>
          <w:lang w:eastAsia="sl-SI"/>
        </w:rPr>
      </w:pPr>
    </w:p>
    <w:p w14:paraId="15483BB2"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ab/>
        <w:t>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p>
    <w:p w14:paraId="0F26DEE1"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61410E97"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7D9A12E"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30931E3"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62CB9293"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6C30BB0"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73A42332"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7AE72135"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0FF1EBC3"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4EEE54E8"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283C238C"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262C6E7A"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1971624"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6C39120E"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64769F04"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5BF4714"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06168FF4"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2A9D3445"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6BEB107B"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Razpisni obrazec št. 3a</w:t>
      </w:r>
    </w:p>
    <w:p w14:paraId="33E44196"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bookmarkStart w:id="4" w:name="page4"/>
      <w:bookmarkEnd w:id="4"/>
    </w:p>
    <w:p w14:paraId="56B4D78E"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72BE4809" w14:textId="77777777" w:rsidR="00267E9C" w:rsidRPr="00267E9C" w:rsidRDefault="00267E9C" w:rsidP="00267E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center"/>
        <w:rPr>
          <w:rFonts w:ascii="Times New Roman" w:eastAsia="Calibri" w:hAnsi="Times New Roman" w:cs="Times New Roman"/>
          <w:b/>
          <w:lang w:eastAsia="sl-SI"/>
        </w:rPr>
      </w:pPr>
      <w:r w:rsidRPr="00267E9C">
        <w:rPr>
          <w:rFonts w:ascii="Times New Roman" w:eastAsia="Calibri" w:hAnsi="Times New Roman" w:cs="Times New Roman"/>
          <w:b/>
          <w:lang w:eastAsia="sl-SI"/>
        </w:rPr>
        <w:t>POOBLASTILO ZA PRIDOBITEV POTRDILA IZ KAZENSKE EVIDENCE</w:t>
      </w:r>
    </w:p>
    <w:p w14:paraId="08DE7F3A" w14:textId="77777777" w:rsidR="00267E9C" w:rsidRPr="00267E9C" w:rsidRDefault="00267E9C" w:rsidP="00267E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center"/>
        <w:rPr>
          <w:rFonts w:ascii="Times New Roman" w:eastAsia="Calibri" w:hAnsi="Times New Roman" w:cs="Times New Roman"/>
          <w:b/>
          <w:lang w:eastAsia="sl-SI"/>
        </w:rPr>
      </w:pPr>
      <w:r w:rsidRPr="00267E9C">
        <w:rPr>
          <w:rFonts w:ascii="Times New Roman" w:eastAsia="Calibri" w:hAnsi="Times New Roman" w:cs="Times New Roman"/>
          <w:b/>
          <w:lang w:eastAsia="sl-SI"/>
        </w:rPr>
        <w:t>ZA GOSPODARSKE SUBJEKTE</w:t>
      </w:r>
    </w:p>
    <w:p w14:paraId="5AC39495" w14:textId="77777777" w:rsidR="00267E9C" w:rsidRPr="00267E9C" w:rsidRDefault="00267E9C" w:rsidP="00267E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both"/>
        <w:rPr>
          <w:rFonts w:ascii="Times New Roman" w:eastAsia="Calibri" w:hAnsi="Times New Roman" w:cs="Times New Roman"/>
          <w:lang w:eastAsia="sl-SI"/>
        </w:rPr>
      </w:pPr>
    </w:p>
    <w:p w14:paraId="1C280108" w14:textId="77777777" w:rsidR="00267E9C" w:rsidRPr="00267E9C" w:rsidRDefault="00267E9C" w:rsidP="00267E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both"/>
        <w:rPr>
          <w:rFonts w:ascii="Times New Roman" w:eastAsia="Calibri" w:hAnsi="Times New Roman" w:cs="Times New Roman"/>
          <w:lang w:eastAsia="sl-SI"/>
        </w:rPr>
      </w:pPr>
    </w:p>
    <w:p w14:paraId="45BC4EC5" w14:textId="77777777" w:rsidR="00267E9C" w:rsidRPr="00267E9C" w:rsidRDefault="00267E9C" w:rsidP="00267E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both"/>
        <w:rPr>
          <w:rFonts w:ascii="Times New Roman" w:eastAsia="Calibri" w:hAnsi="Times New Roman" w:cs="Times New Roman"/>
          <w:lang w:eastAsia="sl-SI"/>
        </w:rPr>
      </w:pPr>
    </w:p>
    <w:p w14:paraId="64B3E0E7" w14:textId="77777777" w:rsidR="00EC5349" w:rsidRPr="00E867EC" w:rsidRDefault="00EC5349" w:rsidP="00EC5349">
      <w:pPr>
        <w:overflowPunct w:val="0"/>
        <w:autoSpaceDE w:val="0"/>
        <w:autoSpaceDN w:val="0"/>
        <w:adjustRightInd w:val="0"/>
        <w:spacing w:line="360" w:lineRule="auto"/>
        <w:jc w:val="both"/>
        <w:rPr>
          <w:b/>
        </w:rPr>
      </w:pPr>
      <w:r w:rsidRPr="00E867EC">
        <w:rPr>
          <w:b/>
        </w:rPr>
        <w:fldChar w:fldCharType="begin">
          <w:ffData>
            <w:name w:val="Besedilo1"/>
            <w:enabled/>
            <w:calcOnExit w:val="0"/>
            <w:textInput/>
          </w:ffData>
        </w:fldChar>
      </w:r>
      <w:bookmarkStart w:id="5" w:name="Besedilo1"/>
      <w:r w:rsidRPr="00E867EC">
        <w:rPr>
          <w:b/>
        </w:rPr>
        <w:instrText xml:space="preserve"> FORMTEXT </w:instrText>
      </w:r>
      <w:r w:rsidRPr="00E867EC">
        <w:rPr>
          <w:b/>
        </w:rPr>
      </w:r>
      <w:r w:rsidRPr="00E867EC">
        <w:rPr>
          <w:b/>
        </w:rPr>
        <w:fldChar w:fldCharType="separate"/>
      </w:r>
      <w:r w:rsidRPr="00E867EC">
        <w:rPr>
          <w:b/>
          <w:noProof/>
        </w:rPr>
        <w:t> </w:t>
      </w:r>
      <w:r w:rsidRPr="00E867EC">
        <w:rPr>
          <w:b/>
          <w:noProof/>
        </w:rPr>
        <w:t> </w:t>
      </w:r>
      <w:r w:rsidRPr="00E867EC">
        <w:rPr>
          <w:b/>
          <w:noProof/>
        </w:rPr>
        <w:t> </w:t>
      </w:r>
      <w:r w:rsidRPr="00E867EC">
        <w:rPr>
          <w:b/>
          <w:noProof/>
        </w:rPr>
        <w:t> </w:t>
      </w:r>
      <w:r w:rsidRPr="00E867EC">
        <w:rPr>
          <w:b/>
          <w:noProof/>
        </w:rPr>
        <w:t> </w:t>
      </w:r>
      <w:r w:rsidRPr="00E867EC">
        <w:fldChar w:fldCharType="end"/>
      </w:r>
      <w:bookmarkEnd w:id="5"/>
      <w:r w:rsidRPr="00E867EC">
        <w:t xml:space="preserve"> </w:t>
      </w:r>
      <w:r w:rsidRPr="00E867EC">
        <w:rPr>
          <w:i/>
        </w:rPr>
        <w:t>/vpišite naziv pooblastitelja/</w:t>
      </w:r>
      <w:r w:rsidRPr="00E867EC">
        <w:t xml:space="preserve"> pooblaščam </w:t>
      </w:r>
      <w:bookmarkStart w:id="6" w:name="_Hlk11829183"/>
      <w:r>
        <w:t>ŠC Slovenj Gradec, Koroška 11, 2380 Slovenj Gradec</w:t>
      </w:r>
      <w:r w:rsidRPr="00E867EC">
        <w:t xml:space="preserve">, da za potrebe preverjanja izpolnjevanja pogojev v postopku oddaje javnega naročila z naročnikovo oznako JN </w:t>
      </w:r>
      <w:r>
        <w:t>_________</w:t>
      </w:r>
      <w:r w:rsidRPr="00E867EC">
        <w:t>, katerega predmet je »</w:t>
      </w:r>
      <w:r w:rsidRPr="00E867EC">
        <w:rPr>
          <w:iCs/>
        </w:rPr>
        <w:t>Priprava in dostava dnevnih obrokov za dijake Šolskega centra Slovenj Gradec</w:t>
      </w:r>
      <w:r w:rsidRPr="00E867EC">
        <w:t>«, iz Kazenske evidence RS pridobi potrdilo iz predmetne evidence.</w:t>
      </w:r>
    </w:p>
    <w:bookmarkEnd w:id="6"/>
    <w:p w14:paraId="3E51AE33" w14:textId="77777777" w:rsidR="00267E9C" w:rsidRPr="00267E9C" w:rsidRDefault="00267E9C" w:rsidP="00267E9C">
      <w:pPr>
        <w:overflowPunct w:val="0"/>
        <w:autoSpaceDE w:val="0"/>
        <w:autoSpaceDN w:val="0"/>
        <w:adjustRightInd w:val="0"/>
        <w:spacing w:after="0" w:line="360" w:lineRule="auto"/>
        <w:rPr>
          <w:rFonts w:ascii="Times New Roman" w:eastAsia="Times New Roman" w:hAnsi="Times New Roman" w:cs="Times New Roman"/>
          <w:lang w:eastAsia="sl-SI"/>
        </w:rPr>
      </w:pPr>
    </w:p>
    <w:p w14:paraId="5E94BB55" w14:textId="77777777" w:rsidR="00267E9C" w:rsidRPr="00267E9C" w:rsidRDefault="00267E9C" w:rsidP="00267E9C">
      <w:pPr>
        <w:overflowPunct w:val="0"/>
        <w:autoSpaceDE w:val="0"/>
        <w:autoSpaceDN w:val="0"/>
        <w:adjustRightInd w:val="0"/>
        <w:spacing w:after="0" w:line="360" w:lineRule="auto"/>
        <w:rPr>
          <w:rFonts w:ascii="Times New Roman" w:eastAsia="Times New Roman" w:hAnsi="Times New Roman" w:cs="Times New Roman"/>
          <w:u w:val="single"/>
          <w:lang w:eastAsia="sl-SI"/>
        </w:rPr>
      </w:pPr>
      <w:r w:rsidRPr="00267E9C">
        <w:rPr>
          <w:rFonts w:ascii="Times New Roman" w:eastAsia="Times New Roman" w:hAnsi="Times New Roman" w:cs="Times New Roman"/>
          <w:u w:val="single"/>
          <w:lang w:eastAsia="sl-SI"/>
        </w:rPr>
        <w:t>Podatki o gospodarskem subjektu: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091"/>
      </w:tblGrid>
      <w:tr w:rsidR="00267E9C" w:rsidRPr="00267E9C" w14:paraId="2031544C" w14:textId="77777777" w:rsidTr="003C604F">
        <w:tc>
          <w:tcPr>
            <w:tcW w:w="3397" w:type="dxa"/>
            <w:shd w:val="clear" w:color="auto" w:fill="auto"/>
            <w:vAlign w:val="center"/>
          </w:tcPr>
          <w:p w14:paraId="0AE39FCC" w14:textId="77777777" w:rsidR="00267E9C" w:rsidRPr="00267E9C" w:rsidRDefault="00267E9C" w:rsidP="00267E9C">
            <w:pPr>
              <w:overflowPunct w:val="0"/>
              <w:autoSpaceDE w:val="0"/>
              <w:autoSpaceDN w:val="0"/>
              <w:adjustRightInd w:val="0"/>
              <w:spacing w:after="0" w:line="360" w:lineRule="auto"/>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t>Polno ime gospodarskega subjekta</w:t>
            </w:r>
          </w:p>
        </w:tc>
        <w:tc>
          <w:tcPr>
            <w:tcW w:w="5091" w:type="dxa"/>
            <w:shd w:val="clear" w:color="auto" w:fill="auto"/>
          </w:tcPr>
          <w:p w14:paraId="59760882" w14:textId="77777777" w:rsidR="00267E9C" w:rsidRPr="00267E9C" w:rsidRDefault="00267E9C" w:rsidP="00267E9C">
            <w:pPr>
              <w:overflowPunct w:val="0"/>
              <w:autoSpaceDE w:val="0"/>
              <w:autoSpaceDN w:val="0"/>
              <w:adjustRightInd w:val="0"/>
              <w:spacing w:after="0" w:line="360" w:lineRule="auto"/>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fldChar w:fldCharType="begin">
                <w:ffData>
                  <w:name w:val="Besedilo12"/>
                  <w:enabled/>
                  <w:calcOnExit w:val="0"/>
                  <w:textInput/>
                </w:ffData>
              </w:fldChar>
            </w:r>
            <w:bookmarkStart w:id="7" w:name="Besedilo12"/>
            <w:r w:rsidRPr="00267E9C">
              <w:rPr>
                <w:rFonts w:ascii="Times New Roman" w:eastAsia="Times New Roman" w:hAnsi="Times New Roman" w:cs="Times New Roman"/>
                <w:bCs/>
                <w:lang w:eastAsia="sl-SI"/>
              </w:rPr>
              <w:instrText xml:space="preserve"> FORMTEXT </w:instrText>
            </w:r>
            <w:r w:rsidRPr="00267E9C">
              <w:rPr>
                <w:rFonts w:ascii="Times New Roman" w:eastAsia="Times New Roman" w:hAnsi="Times New Roman" w:cs="Times New Roman"/>
                <w:bCs/>
                <w:lang w:eastAsia="sl-SI"/>
              </w:rPr>
            </w:r>
            <w:r w:rsidRPr="00267E9C">
              <w:rPr>
                <w:rFonts w:ascii="Times New Roman" w:eastAsia="Times New Roman" w:hAnsi="Times New Roman" w:cs="Times New Roman"/>
                <w:bCs/>
                <w:lang w:eastAsia="sl-SI"/>
              </w:rPr>
              <w:fldChar w:fldCharType="separate"/>
            </w:r>
            <w:r w:rsidRPr="00267E9C">
              <w:rPr>
                <w:rFonts w:ascii="Times New Roman" w:eastAsia="Times New Roman" w:hAnsi="Times New Roman" w:cs="Times New Roman"/>
                <w:bCs/>
                <w:noProof/>
                <w:lang w:eastAsia="sl-SI"/>
              </w:rPr>
              <w:t> </w:t>
            </w:r>
            <w:r w:rsidRPr="00267E9C">
              <w:rPr>
                <w:rFonts w:ascii="Times New Roman" w:eastAsia="Times New Roman" w:hAnsi="Times New Roman" w:cs="Times New Roman"/>
                <w:bCs/>
                <w:noProof/>
                <w:lang w:eastAsia="sl-SI"/>
              </w:rPr>
              <w:t> </w:t>
            </w:r>
            <w:r w:rsidRPr="00267E9C">
              <w:rPr>
                <w:rFonts w:ascii="Times New Roman" w:eastAsia="Times New Roman" w:hAnsi="Times New Roman" w:cs="Times New Roman"/>
                <w:bCs/>
                <w:noProof/>
                <w:lang w:eastAsia="sl-SI"/>
              </w:rPr>
              <w:t> </w:t>
            </w:r>
            <w:r w:rsidRPr="00267E9C">
              <w:rPr>
                <w:rFonts w:ascii="Times New Roman" w:eastAsia="Times New Roman" w:hAnsi="Times New Roman" w:cs="Times New Roman"/>
                <w:bCs/>
                <w:noProof/>
                <w:lang w:eastAsia="sl-SI"/>
              </w:rPr>
              <w:t> </w:t>
            </w:r>
            <w:r w:rsidRPr="00267E9C">
              <w:rPr>
                <w:rFonts w:ascii="Times New Roman" w:eastAsia="Times New Roman" w:hAnsi="Times New Roman" w:cs="Times New Roman"/>
                <w:bCs/>
                <w:noProof/>
                <w:lang w:eastAsia="sl-SI"/>
              </w:rPr>
              <w:t> </w:t>
            </w:r>
            <w:r w:rsidRPr="00267E9C">
              <w:rPr>
                <w:rFonts w:ascii="Times New Roman" w:eastAsia="Times New Roman" w:hAnsi="Times New Roman" w:cs="Times New Roman"/>
                <w:bCs/>
                <w:lang w:eastAsia="sl-SI"/>
              </w:rPr>
              <w:fldChar w:fldCharType="end"/>
            </w:r>
            <w:bookmarkEnd w:id="7"/>
          </w:p>
        </w:tc>
      </w:tr>
      <w:tr w:rsidR="00267E9C" w:rsidRPr="00267E9C" w14:paraId="0E44D3CB" w14:textId="77777777" w:rsidTr="003C604F">
        <w:tc>
          <w:tcPr>
            <w:tcW w:w="3397" w:type="dxa"/>
            <w:shd w:val="clear" w:color="auto" w:fill="auto"/>
            <w:vAlign w:val="center"/>
          </w:tcPr>
          <w:p w14:paraId="1F7B9EC2" w14:textId="77777777" w:rsidR="00267E9C" w:rsidRPr="00267E9C" w:rsidRDefault="00267E9C" w:rsidP="00267E9C">
            <w:pPr>
              <w:overflowPunct w:val="0"/>
              <w:autoSpaceDE w:val="0"/>
              <w:autoSpaceDN w:val="0"/>
              <w:adjustRightInd w:val="0"/>
              <w:spacing w:after="0" w:line="360" w:lineRule="auto"/>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t>Sedež</w:t>
            </w:r>
          </w:p>
        </w:tc>
        <w:tc>
          <w:tcPr>
            <w:tcW w:w="5091" w:type="dxa"/>
            <w:shd w:val="clear" w:color="auto" w:fill="auto"/>
          </w:tcPr>
          <w:p w14:paraId="64864653" w14:textId="77777777" w:rsidR="00267E9C" w:rsidRPr="00267E9C" w:rsidRDefault="00267E9C" w:rsidP="00267E9C">
            <w:pPr>
              <w:overflowPunct w:val="0"/>
              <w:autoSpaceDE w:val="0"/>
              <w:autoSpaceDN w:val="0"/>
              <w:adjustRightInd w:val="0"/>
              <w:spacing w:after="0" w:line="360" w:lineRule="auto"/>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fldChar w:fldCharType="begin">
                <w:ffData>
                  <w:name w:val="Besedilo13"/>
                  <w:enabled/>
                  <w:calcOnExit w:val="0"/>
                  <w:textInput/>
                </w:ffData>
              </w:fldChar>
            </w:r>
            <w:bookmarkStart w:id="8" w:name="Besedilo13"/>
            <w:r w:rsidRPr="00267E9C">
              <w:rPr>
                <w:rFonts w:ascii="Times New Roman" w:eastAsia="Times New Roman" w:hAnsi="Times New Roman" w:cs="Times New Roman"/>
                <w:bCs/>
                <w:lang w:eastAsia="sl-SI"/>
              </w:rPr>
              <w:instrText xml:space="preserve"> FORMTEXT </w:instrText>
            </w:r>
            <w:r w:rsidRPr="00267E9C">
              <w:rPr>
                <w:rFonts w:ascii="Times New Roman" w:eastAsia="Times New Roman" w:hAnsi="Times New Roman" w:cs="Times New Roman"/>
                <w:bCs/>
                <w:lang w:eastAsia="sl-SI"/>
              </w:rPr>
            </w:r>
            <w:r w:rsidRPr="00267E9C">
              <w:rPr>
                <w:rFonts w:ascii="Times New Roman" w:eastAsia="Times New Roman" w:hAnsi="Times New Roman" w:cs="Times New Roman"/>
                <w:bCs/>
                <w:lang w:eastAsia="sl-SI"/>
              </w:rPr>
              <w:fldChar w:fldCharType="separate"/>
            </w:r>
            <w:r w:rsidRPr="00267E9C">
              <w:rPr>
                <w:rFonts w:ascii="Times New Roman" w:eastAsia="Times New Roman" w:hAnsi="Times New Roman" w:cs="Times New Roman"/>
                <w:bCs/>
                <w:noProof/>
                <w:lang w:eastAsia="sl-SI"/>
              </w:rPr>
              <w:t> </w:t>
            </w:r>
            <w:r w:rsidRPr="00267E9C">
              <w:rPr>
                <w:rFonts w:ascii="Times New Roman" w:eastAsia="Times New Roman" w:hAnsi="Times New Roman" w:cs="Times New Roman"/>
                <w:bCs/>
                <w:noProof/>
                <w:lang w:eastAsia="sl-SI"/>
              </w:rPr>
              <w:t> </w:t>
            </w:r>
            <w:r w:rsidRPr="00267E9C">
              <w:rPr>
                <w:rFonts w:ascii="Times New Roman" w:eastAsia="Times New Roman" w:hAnsi="Times New Roman" w:cs="Times New Roman"/>
                <w:bCs/>
                <w:noProof/>
                <w:lang w:eastAsia="sl-SI"/>
              </w:rPr>
              <w:t> </w:t>
            </w:r>
            <w:r w:rsidRPr="00267E9C">
              <w:rPr>
                <w:rFonts w:ascii="Times New Roman" w:eastAsia="Times New Roman" w:hAnsi="Times New Roman" w:cs="Times New Roman"/>
                <w:bCs/>
                <w:noProof/>
                <w:lang w:eastAsia="sl-SI"/>
              </w:rPr>
              <w:t> </w:t>
            </w:r>
            <w:r w:rsidRPr="00267E9C">
              <w:rPr>
                <w:rFonts w:ascii="Times New Roman" w:eastAsia="Times New Roman" w:hAnsi="Times New Roman" w:cs="Times New Roman"/>
                <w:bCs/>
                <w:noProof/>
                <w:lang w:eastAsia="sl-SI"/>
              </w:rPr>
              <w:t> </w:t>
            </w:r>
            <w:r w:rsidRPr="00267E9C">
              <w:rPr>
                <w:rFonts w:ascii="Times New Roman" w:eastAsia="Times New Roman" w:hAnsi="Times New Roman" w:cs="Times New Roman"/>
                <w:bCs/>
                <w:lang w:eastAsia="sl-SI"/>
              </w:rPr>
              <w:fldChar w:fldCharType="end"/>
            </w:r>
            <w:bookmarkEnd w:id="8"/>
          </w:p>
        </w:tc>
      </w:tr>
      <w:tr w:rsidR="00267E9C" w:rsidRPr="00267E9C" w14:paraId="23357ECA" w14:textId="77777777" w:rsidTr="003C604F">
        <w:tc>
          <w:tcPr>
            <w:tcW w:w="3397" w:type="dxa"/>
            <w:shd w:val="clear" w:color="auto" w:fill="auto"/>
            <w:vAlign w:val="center"/>
          </w:tcPr>
          <w:p w14:paraId="017DCCF8" w14:textId="77777777" w:rsidR="00267E9C" w:rsidRPr="00267E9C" w:rsidRDefault="00267E9C" w:rsidP="00267E9C">
            <w:pPr>
              <w:overflowPunct w:val="0"/>
              <w:autoSpaceDE w:val="0"/>
              <w:autoSpaceDN w:val="0"/>
              <w:adjustRightInd w:val="0"/>
              <w:spacing w:after="0" w:line="360" w:lineRule="auto"/>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t>Občina sedeža</w:t>
            </w:r>
          </w:p>
        </w:tc>
        <w:tc>
          <w:tcPr>
            <w:tcW w:w="5091" w:type="dxa"/>
            <w:shd w:val="clear" w:color="auto" w:fill="auto"/>
          </w:tcPr>
          <w:p w14:paraId="522CFEBD" w14:textId="77777777" w:rsidR="00267E9C" w:rsidRPr="00267E9C" w:rsidRDefault="00267E9C" w:rsidP="00267E9C">
            <w:pPr>
              <w:overflowPunct w:val="0"/>
              <w:autoSpaceDE w:val="0"/>
              <w:autoSpaceDN w:val="0"/>
              <w:adjustRightInd w:val="0"/>
              <w:spacing w:after="0" w:line="360" w:lineRule="auto"/>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fldChar w:fldCharType="begin">
                <w:ffData>
                  <w:name w:val="Besedilo14"/>
                  <w:enabled/>
                  <w:calcOnExit w:val="0"/>
                  <w:textInput/>
                </w:ffData>
              </w:fldChar>
            </w:r>
            <w:bookmarkStart w:id="9" w:name="Besedilo14"/>
            <w:r w:rsidRPr="00267E9C">
              <w:rPr>
                <w:rFonts w:ascii="Times New Roman" w:eastAsia="Times New Roman" w:hAnsi="Times New Roman" w:cs="Times New Roman"/>
                <w:bCs/>
                <w:lang w:eastAsia="sl-SI"/>
              </w:rPr>
              <w:instrText xml:space="preserve"> FORMTEXT </w:instrText>
            </w:r>
            <w:r w:rsidRPr="00267E9C">
              <w:rPr>
                <w:rFonts w:ascii="Times New Roman" w:eastAsia="Times New Roman" w:hAnsi="Times New Roman" w:cs="Times New Roman"/>
                <w:bCs/>
                <w:lang w:eastAsia="sl-SI"/>
              </w:rPr>
            </w:r>
            <w:r w:rsidRPr="00267E9C">
              <w:rPr>
                <w:rFonts w:ascii="Times New Roman" w:eastAsia="Times New Roman" w:hAnsi="Times New Roman" w:cs="Times New Roman"/>
                <w:bCs/>
                <w:lang w:eastAsia="sl-SI"/>
              </w:rPr>
              <w:fldChar w:fldCharType="separate"/>
            </w:r>
            <w:r w:rsidRPr="00267E9C">
              <w:rPr>
                <w:rFonts w:ascii="Times New Roman" w:eastAsia="Times New Roman" w:hAnsi="Times New Roman" w:cs="Times New Roman"/>
                <w:bCs/>
                <w:noProof/>
                <w:lang w:eastAsia="sl-SI"/>
              </w:rPr>
              <w:t> </w:t>
            </w:r>
            <w:r w:rsidRPr="00267E9C">
              <w:rPr>
                <w:rFonts w:ascii="Times New Roman" w:eastAsia="Times New Roman" w:hAnsi="Times New Roman" w:cs="Times New Roman"/>
                <w:bCs/>
                <w:noProof/>
                <w:lang w:eastAsia="sl-SI"/>
              </w:rPr>
              <w:t> </w:t>
            </w:r>
            <w:r w:rsidRPr="00267E9C">
              <w:rPr>
                <w:rFonts w:ascii="Times New Roman" w:eastAsia="Times New Roman" w:hAnsi="Times New Roman" w:cs="Times New Roman"/>
                <w:bCs/>
                <w:noProof/>
                <w:lang w:eastAsia="sl-SI"/>
              </w:rPr>
              <w:t> </w:t>
            </w:r>
            <w:r w:rsidRPr="00267E9C">
              <w:rPr>
                <w:rFonts w:ascii="Times New Roman" w:eastAsia="Times New Roman" w:hAnsi="Times New Roman" w:cs="Times New Roman"/>
                <w:bCs/>
                <w:noProof/>
                <w:lang w:eastAsia="sl-SI"/>
              </w:rPr>
              <w:t> </w:t>
            </w:r>
            <w:r w:rsidRPr="00267E9C">
              <w:rPr>
                <w:rFonts w:ascii="Times New Roman" w:eastAsia="Times New Roman" w:hAnsi="Times New Roman" w:cs="Times New Roman"/>
                <w:bCs/>
                <w:noProof/>
                <w:lang w:eastAsia="sl-SI"/>
              </w:rPr>
              <w:t> </w:t>
            </w:r>
            <w:r w:rsidRPr="00267E9C">
              <w:rPr>
                <w:rFonts w:ascii="Times New Roman" w:eastAsia="Times New Roman" w:hAnsi="Times New Roman" w:cs="Times New Roman"/>
                <w:bCs/>
                <w:lang w:eastAsia="sl-SI"/>
              </w:rPr>
              <w:fldChar w:fldCharType="end"/>
            </w:r>
            <w:bookmarkEnd w:id="9"/>
          </w:p>
        </w:tc>
      </w:tr>
      <w:tr w:rsidR="00267E9C" w:rsidRPr="00267E9C" w14:paraId="2C2522A0" w14:textId="77777777" w:rsidTr="003C604F">
        <w:tc>
          <w:tcPr>
            <w:tcW w:w="3397" w:type="dxa"/>
            <w:shd w:val="clear" w:color="auto" w:fill="auto"/>
            <w:vAlign w:val="center"/>
          </w:tcPr>
          <w:p w14:paraId="564DE06D" w14:textId="77777777" w:rsidR="00267E9C" w:rsidRPr="00267E9C" w:rsidRDefault="00267E9C" w:rsidP="00267E9C">
            <w:pPr>
              <w:overflowPunct w:val="0"/>
              <w:autoSpaceDE w:val="0"/>
              <w:autoSpaceDN w:val="0"/>
              <w:adjustRightInd w:val="0"/>
              <w:spacing w:after="0" w:line="360" w:lineRule="auto"/>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t>Matična številka</w:t>
            </w:r>
          </w:p>
        </w:tc>
        <w:tc>
          <w:tcPr>
            <w:tcW w:w="5091" w:type="dxa"/>
            <w:shd w:val="clear" w:color="auto" w:fill="auto"/>
          </w:tcPr>
          <w:p w14:paraId="04A795A9" w14:textId="77777777" w:rsidR="00267E9C" w:rsidRPr="00267E9C" w:rsidRDefault="00267E9C" w:rsidP="00267E9C">
            <w:pPr>
              <w:overflowPunct w:val="0"/>
              <w:autoSpaceDE w:val="0"/>
              <w:autoSpaceDN w:val="0"/>
              <w:adjustRightInd w:val="0"/>
              <w:spacing w:after="0" w:line="360" w:lineRule="auto"/>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fldChar w:fldCharType="begin">
                <w:ffData>
                  <w:name w:val="Besedilo15"/>
                  <w:enabled/>
                  <w:calcOnExit w:val="0"/>
                  <w:textInput/>
                </w:ffData>
              </w:fldChar>
            </w:r>
            <w:bookmarkStart w:id="10" w:name="Besedilo15"/>
            <w:r w:rsidRPr="00267E9C">
              <w:rPr>
                <w:rFonts w:ascii="Times New Roman" w:eastAsia="Times New Roman" w:hAnsi="Times New Roman" w:cs="Times New Roman"/>
                <w:bCs/>
                <w:lang w:eastAsia="sl-SI"/>
              </w:rPr>
              <w:instrText xml:space="preserve"> FORMTEXT </w:instrText>
            </w:r>
            <w:r w:rsidRPr="00267E9C">
              <w:rPr>
                <w:rFonts w:ascii="Times New Roman" w:eastAsia="Times New Roman" w:hAnsi="Times New Roman" w:cs="Times New Roman"/>
                <w:bCs/>
                <w:lang w:eastAsia="sl-SI"/>
              </w:rPr>
            </w:r>
            <w:r w:rsidRPr="00267E9C">
              <w:rPr>
                <w:rFonts w:ascii="Times New Roman" w:eastAsia="Times New Roman" w:hAnsi="Times New Roman" w:cs="Times New Roman"/>
                <w:bCs/>
                <w:lang w:eastAsia="sl-SI"/>
              </w:rPr>
              <w:fldChar w:fldCharType="separate"/>
            </w:r>
            <w:r w:rsidRPr="00267E9C">
              <w:rPr>
                <w:rFonts w:ascii="Times New Roman" w:eastAsia="Times New Roman" w:hAnsi="Times New Roman" w:cs="Times New Roman"/>
                <w:bCs/>
                <w:noProof/>
                <w:lang w:eastAsia="sl-SI"/>
              </w:rPr>
              <w:t> </w:t>
            </w:r>
            <w:r w:rsidRPr="00267E9C">
              <w:rPr>
                <w:rFonts w:ascii="Times New Roman" w:eastAsia="Times New Roman" w:hAnsi="Times New Roman" w:cs="Times New Roman"/>
                <w:bCs/>
                <w:noProof/>
                <w:lang w:eastAsia="sl-SI"/>
              </w:rPr>
              <w:t> </w:t>
            </w:r>
            <w:r w:rsidRPr="00267E9C">
              <w:rPr>
                <w:rFonts w:ascii="Times New Roman" w:eastAsia="Times New Roman" w:hAnsi="Times New Roman" w:cs="Times New Roman"/>
                <w:bCs/>
                <w:noProof/>
                <w:lang w:eastAsia="sl-SI"/>
              </w:rPr>
              <w:t> </w:t>
            </w:r>
            <w:r w:rsidRPr="00267E9C">
              <w:rPr>
                <w:rFonts w:ascii="Times New Roman" w:eastAsia="Times New Roman" w:hAnsi="Times New Roman" w:cs="Times New Roman"/>
                <w:bCs/>
                <w:noProof/>
                <w:lang w:eastAsia="sl-SI"/>
              </w:rPr>
              <w:t> </w:t>
            </w:r>
            <w:r w:rsidRPr="00267E9C">
              <w:rPr>
                <w:rFonts w:ascii="Times New Roman" w:eastAsia="Times New Roman" w:hAnsi="Times New Roman" w:cs="Times New Roman"/>
                <w:bCs/>
                <w:noProof/>
                <w:lang w:eastAsia="sl-SI"/>
              </w:rPr>
              <w:t> </w:t>
            </w:r>
            <w:r w:rsidRPr="00267E9C">
              <w:rPr>
                <w:rFonts w:ascii="Times New Roman" w:eastAsia="Times New Roman" w:hAnsi="Times New Roman" w:cs="Times New Roman"/>
                <w:bCs/>
                <w:lang w:eastAsia="sl-SI"/>
              </w:rPr>
              <w:fldChar w:fldCharType="end"/>
            </w:r>
            <w:bookmarkEnd w:id="10"/>
          </w:p>
        </w:tc>
      </w:tr>
    </w:tbl>
    <w:p w14:paraId="27AE30BD" w14:textId="77777777" w:rsidR="00267E9C" w:rsidRPr="00267E9C" w:rsidRDefault="00267E9C" w:rsidP="00267E9C">
      <w:pPr>
        <w:overflowPunct w:val="0"/>
        <w:autoSpaceDE w:val="0"/>
        <w:autoSpaceDN w:val="0"/>
        <w:adjustRightInd w:val="0"/>
        <w:spacing w:after="0" w:line="360" w:lineRule="auto"/>
        <w:rPr>
          <w:rFonts w:ascii="Times New Roman" w:eastAsia="Times New Roman" w:hAnsi="Times New Roman" w:cs="Times New Roman"/>
          <w:lang w:eastAsia="sl-SI"/>
        </w:rPr>
      </w:pPr>
    </w:p>
    <w:p w14:paraId="6090899E" w14:textId="77777777" w:rsidR="00267E9C" w:rsidRPr="00267E9C" w:rsidRDefault="00267E9C" w:rsidP="00267E9C">
      <w:pPr>
        <w:overflowPunct w:val="0"/>
        <w:autoSpaceDE w:val="0"/>
        <w:autoSpaceDN w:val="0"/>
        <w:adjustRightInd w:val="0"/>
        <w:spacing w:after="0" w:line="360" w:lineRule="auto"/>
        <w:rPr>
          <w:rFonts w:ascii="Times New Roman" w:eastAsia="Times New Roman" w:hAnsi="Times New Roman" w:cs="Times New Roman"/>
          <w:lang w:eastAsia="sl-SI"/>
        </w:rPr>
      </w:pPr>
    </w:p>
    <w:tbl>
      <w:tblPr>
        <w:tblW w:w="8490" w:type="dxa"/>
        <w:tblLayout w:type="fixed"/>
        <w:tblLook w:val="0000" w:firstRow="0" w:lastRow="0" w:firstColumn="0" w:lastColumn="0" w:noHBand="0" w:noVBand="0"/>
      </w:tblPr>
      <w:tblGrid>
        <w:gridCol w:w="4238"/>
        <w:gridCol w:w="4252"/>
      </w:tblGrid>
      <w:tr w:rsidR="00267E9C" w:rsidRPr="00267E9C" w14:paraId="71A55700" w14:textId="77777777" w:rsidTr="003C604F">
        <w:trPr>
          <w:trHeight w:val="227"/>
        </w:trPr>
        <w:tc>
          <w:tcPr>
            <w:tcW w:w="4238" w:type="dxa"/>
          </w:tcPr>
          <w:p w14:paraId="23FC4CC4" w14:textId="77777777" w:rsidR="00267E9C" w:rsidRPr="00267E9C" w:rsidRDefault="00267E9C" w:rsidP="00267E9C">
            <w:pPr>
              <w:overflowPunct w:val="0"/>
              <w:autoSpaceDE w:val="0"/>
              <w:autoSpaceDN w:val="0"/>
              <w:adjustRightInd w:val="0"/>
              <w:spacing w:after="0" w:line="260" w:lineRule="exact"/>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Kraj: </w:t>
            </w:r>
            <w:r w:rsidRPr="00267E9C">
              <w:rPr>
                <w:rFonts w:ascii="Times New Roman" w:eastAsia="Times New Roman" w:hAnsi="Times New Roman" w:cs="Times New Roman"/>
                <w:lang w:eastAsia="sl-SI"/>
              </w:rPr>
              <w:fldChar w:fldCharType="begin">
                <w:ffData>
                  <w:name w:val="Besedilo43"/>
                  <w:enabled/>
                  <w:calcOnExit w:val="0"/>
                  <w:textInput/>
                </w:ffData>
              </w:fldChar>
            </w:r>
            <w:r w:rsidRPr="00267E9C">
              <w:rPr>
                <w:rFonts w:ascii="Times New Roman" w:eastAsia="Times New Roman" w:hAnsi="Times New Roman" w:cs="Times New Roman"/>
                <w:lang w:eastAsia="sl-SI"/>
              </w:rPr>
              <w:instrText xml:space="preserve"> FORMTEXT </w:instrText>
            </w:r>
            <w:r w:rsidRPr="00267E9C">
              <w:rPr>
                <w:rFonts w:ascii="Times New Roman" w:eastAsia="Times New Roman" w:hAnsi="Times New Roman" w:cs="Times New Roman"/>
                <w:lang w:eastAsia="sl-SI"/>
              </w:rPr>
            </w:r>
            <w:r w:rsidRPr="00267E9C">
              <w:rPr>
                <w:rFonts w:ascii="Times New Roman" w:eastAsia="Times New Roman" w:hAnsi="Times New Roman" w:cs="Times New Roman"/>
                <w:lang w:eastAsia="sl-SI"/>
              </w:rPr>
              <w:fldChar w:fldCharType="separate"/>
            </w:r>
            <w:r w:rsidRPr="00267E9C">
              <w:rPr>
                <w:rFonts w:ascii="Times New Roman" w:eastAsia="Times New Roman" w:hAnsi="Times New Roman" w:cs="Times New Roman"/>
                <w:noProof/>
                <w:lang w:eastAsia="sl-SI"/>
              </w:rPr>
              <w:t> </w:t>
            </w:r>
            <w:r w:rsidRPr="00267E9C">
              <w:rPr>
                <w:rFonts w:ascii="Times New Roman" w:eastAsia="Times New Roman" w:hAnsi="Times New Roman" w:cs="Times New Roman"/>
                <w:noProof/>
                <w:lang w:eastAsia="sl-SI"/>
              </w:rPr>
              <w:t> </w:t>
            </w:r>
            <w:r w:rsidRPr="00267E9C">
              <w:rPr>
                <w:rFonts w:ascii="Times New Roman" w:eastAsia="Times New Roman" w:hAnsi="Times New Roman" w:cs="Times New Roman"/>
                <w:noProof/>
                <w:lang w:eastAsia="sl-SI"/>
              </w:rPr>
              <w:t> </w:t>
            </w:r>
            <w:r w:rsidRPr="00267E9C">
              <w:rPr>
                <w:rFonts w:ascii="Times New Roman" w:eastAsia="Times New Roman" w:hAnsi="Times New Roman" w:cs="Times New Roman"/>
                <w:noProof/>
                <w:lang w:eastAsia="sl-SI"/>
              </w:rPr>
              <w:t> </w:t>
            </w:r>
            <w:r w:rsidRPr="00267E9C">
              <w:rPr>
                <w:rFonts w:ascii="Times New Roman" w:eastAsia="Times New Roman" w:hAnsi="Times New Roman" w:cs="Times New Roman"/>
                <w:noProof/>
                <w:lang w:eastAsia="sl-SI"/>
              </w:rPr>
              <w:t> </w:t>
            </w:r>
            <w:r w:rsidRPr="00267E9C">
              <w:rPr>
                <w:rFonts w:ascii="Times New Roman" w:eastAsia="Times New Roman" w:hAnsi="Times New Roman" w:cs="Times New Roman"/>
                <w:lang w:eastAsia="sl-SI"/>
              </w:rPr>
              <w:fldChar w:fldCharType="end"/>
            </w:r>
          </w:p>
        </w:tc>
        <w:tc>
          <w:tcPr>
            <w:tcW w:w="4252" w:type="dxa"/>
          </w:tcPr>
          <w:p w14:paraId="2119B0EE" w14:textId="77777777" w:rsidR="00267E9C" w:rsidRPr="00267E9C" w:rsidRDefault="00267E9C" w:rsidP="00267E9C">
            <w:pPr>
              <w:tabs>
                <w:tab w:val="center" w:pos="7020"/>
              </w:tabs>
              <w:overflowPunct w:val="0"/>
              <w:autoSpaceDE w:val="0"/>
              <w:autoSpaceDN w:val="0"/>
              <w:adjustRightInd w:val="0"/>
              <w:spacing w:after="0" w:line="260" w:lineRule="exact"/>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Podpisnik: </w:t>
            </w:r>
            <w:r w:rsidRPr="00267E9C">
              <w:rPr>
                <w:rFonts w:ascii="Times New Roman" w:eastAsia="Times New Roman" w:hAnsi="Times New Roman" w:cs="Times New Roman"/>
                <w:lang w:eastAsia="sl-SI"/>
              </w:rPr>
              <w:fldChar w:fldCharType="begin">
                <w:ffData>
                  <w:name w:val="Besedilo42"/>
                  <w:enabled/>
                  <w:calcOnExit w:val="0"/>
                  <w:textInput/>
                </w:ffData>
              </w:fldChar>
            </w:r>
            <w:r w:rsidRPr="00267E9C">
              <w:rPr>
                <w:rFonts w:ascii="Times New Roman" w:eastAsia="Times New Roman" w:hAnsi="Times New Roman" w:cs="Times New Roman"/>
                <w:lang w:eastAsia="sl-SI"/>
              </w:rPr>
              <w:instrText xml:space="preserve"> FORMTEXT </w:instrText>
            </w:r>
            <w:r w:rsidRPr="00267E9C">
              <w:rPr>
                <w:rFonts w:ascii="Times New Roman" w:eastAsia="Times New Roman" w:hAnsi="Times New Roman" w:cs="Times New Roman"/>
                <w:lang w:eastAsia="sl-SI"/>
              </w:rPr>
            </w:r>
            <w:r w:rsidRPr="00267E9C">
              <w:rPr>
                <w:rFonts w:ascii="Times New Roman" w:eastAsia="Times New Roman" w:hAnsi="Times New Roman" w:cs="Times New Roman"/>
                <w:lang w:eastAsia="sl-SI"/>
              </w:rPr>
              <w:fldChar w:fldCharType="separate"/>
            </w:r>
            <w:r w:rsidRPr="00267E9C">
              <w:rPr>
                <w:rFonts w:ascii="Times New Roman" w:eastAsia="Times New Roman" w:hAnsi="Times New Roman" w:cs="Times New Roman"/>
                <w:noProof/>
                <w:lang w:eastAsia="sl-SI"/>
              </w:rPr>
              <w:t> </w:t>
            </w:r>
            <w:r w:rsidRPr="00267E9C">
              <w:rPr>
                <w:rFonts w:ascii="Times New Roman" w:eastAsia="Times New Roman" w:hAnsi="Times New Roman" w:cs="Times New Roman"/>
                <w:noProof/>
                <w:lang w:eastAsia="sl-SI"/>
              </w:rPr>
              <w:t> </w:t>
            </w:r>
            <w:r w:rsidRPr="00267E9C">
              <w:rPr>
                <w:rFonts w:ascii="Times New Roman" w:eastAsia="Times New Roman" w:hAnsi="Times New Roman" w:cs="Times New Roman"/>
                <w:noProof/>
                <w:lang w:eastAsia="sl-SI"/>
              </w:rPr>
              <w:t> </w:t>
            </w:r>
            <w:r w:rsidRPr="00267E9C">
              <w:rPr>
                <w:rFonts w:ascii="Times New Roman" w:eastAsia="Times New Roman" w:hAnsi="Times New Roman" w:cs="Times New Roman"/>
                <w:noProof/>
                <w:lang w:eastAsia="sl-SI"/>
              </w:rPr>
              <w:t> </w:t>
            </w:r>
            <w:r w:rsidRPr="00267E9C">
              <w:rPr>
                <w:rFonts w:ascii="Times New Roman" w:eastAsia="Times New Roman" w:hAnsi="Times New Roman" w:cs="Times New Roman"/>
                <w:noProof/>
                <w:lang w:eastAsia="sl-SI"/>
              </w:rPr>
              <w:t> </w:t>
            </w:r>
            <w:r w:rsidRPr="00267E9C">
              <w:rPr>
                <w:rFonts w:ascii="Times New Roman" w:eastAsia="Times New Roman" w:hAnsi="Times New Roman" w:cs="Times New Roman"/>
                <w:lang w:eastAsia="sl-SI"/>
              </w:rPr>
              <w:fldChar w:fldCharType="end"/>
            </w:r>
          </w:p>
        </w:tc>
      </w:tr>
      <w:tr w:rsidR="00267E9C" w:rsidRPr="00267E9C" w14:paraId="3F3009C5" w14:textId="77777777" w:rsidTr="003C604F">
        <w:trPr>
          <w:trHeight w:val="227"/>
        </w:trPr>
        <w:tc>
          <w:tcPr>
            <w:tcW w:w="4238" w:type="dxa"/>
          </w:tcPr>
          <w:p w14:paraId="6F079235" w14:textId="77777777" w:rsidR="00267E9C" w:rsidRPr="00267E9C" w:rsidRDefault="00267E9C" w:rsidP="00267E9C">
            <w:pPr>
              <w:overflowPunct w:val="0"/>
              <w:autoSpaceDE w:val="0"/>
              <w:autoSpaceDN w:val="0"/>
              <w:adjustRightInd w:val="0"/>
              <w:spacing w:after="0" w:line="260" w:lineRule="exact"/>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fldChar w:fldCharType="begin">
                <w:ffData>
                  <w:name w:val="Besedilo22"/>
                  <w:enabled/>
                  <w:calcOnExit w:val="0"/>
                  <w:textInput/>
                </w:ffData>
              </w:fldChar>
            </w:r>
            <w:r w:rsidRPr="00267E9C">
              <w:rPr>
                <w:rFonts w:ascii="Times New Roman" w:eastAsia="Times New Roman" w:hAnsi="Times New Roman" w:cs="Times New Roman"/>
                <w:lang w:eastAsia="sl-SI"/>
              </w:rPr>
              <w:instrText xml:space="preserve"> FORMTEXT </w:instrText>
            </w:r>
            <w:r w:rsidR="00A92A8E">
              <w:rPr>
                <w:rFonts w:ascii="Times New Roman" w:eastAsia="Times New Roman" w:hAnsi="Times New Roman" w:cs="Times New Roman"/>
                <w:lang w:eastAsia="sl-SI"/>
              </w:rPr>
            </w:r>
            <w:r w:rsidR="00A92A8E">
              <w:rPr>
                <w:rFonts w:ascii="Times New Roman" w:eastAsia="Times New Roman" w:hAnsi="Times New Roman" w:cs="Times New Roman"/>
                <w:lang w:eastAsia="sl-SI"/>
              </w:rPr>
              <w:fldChar w:fldCharType="separate"/>
            </w:r>
            <w:r w:rsidRPr="00267E9C">
              <w:rPr>
                <w:rFonts w:ascii="Times New Roman" w:eastAsia="Times New Roman" w:hAnsi="Times New Roman" w:cs="Times New Roman"/>
                <w:lang w:eastAsia="sl-SI"/>
              </w:rPr>
              <w:fldChar w:fldCharType="end"/>
            </w:r>
            <w:r w:rsidRPr="00267E9C">
              <w:rPr>
                <w:rFonts w:ascii="Times New Roman" w:eastAsia="Times New Roman" w:hAnsi="Times New Roman" w:cs="Times New Roman"/>
                <w:lang w:eastAsia="sl-SI"/>
              </w:rPr>
              <w:t xml:space="preserve">: </w:t>
            </w:r>
            <w:r w:rsidRPr="00267E9C">
              <w:rPr>
                <w:rFonts w:ascii="Times New Roman" w:eastAsia="Times New Roman" w:hAnsi="Times New Roman" w:cs="Times New Roman"/>
                <w:lang w:eastAsia="sl-SI"/>
              </w:rPr>
              <w:fldChar w:fldCharType="begin">
                <w:ffData>
                  <w:name w:val="Besedilo39"/>
                  <w:enabled/>
                  <w:calcOnExit w:val="0"/>
                  <w:textInput/>
                </w:ffData>
              </w:fldChar>
            </w:r>
            <w:r w:rsidRPr="00267E9C">
              <w:rPr>
                <w:rFonts w:ascii="Times New Roman" w:eastAsia="Times New Roman" w:hAnsi="Times New Roman" w:cs="Times New Roman"/>
                <w:lang w:eastAsia="sl-SI"/>
              </w:rPr>
              <w:instrText xml:space="preserve"> FORMTEXT </w:instrText>
            </w:r>
            <w:r w:rsidRPr="00267E9C">
              <w:rPr>
                <w:rFonts w:ascii="Times New Roman" w:eastAsia="Times New Roman" w:hAnsi="Times New Roman" w:cs="Times New Roman"/>
                <w:lang w:eastAsia="sl-SI"/>
              </w:rPr>
            </w:r>
            <w:r w:rsidRPr="00267E9C">
              <w:rPr>
                <w:rFonts w:ascii="Times New Roman" w:eastAsia="Times New Roman" w:hAnsi="Times New Roman" w:cs="Times New Roman"/>
                <w:lang w:eastAsia="sl-SI"/>
              </w:rPr>
              <w:fldChar w:fldCharType="separate"/>
            </w:r>
            <w:r w:rsidRPr="00267E9C">
              <w:rPr>
                <w:rFonts w:ascii="Times New Roman" w:eastAsia="Times New Roman" w:hAnsi="Times New Roman" w:cs="Times New Roman"/>
                <w:noProof/>
                <w:lang w:eastAsia="sl-SI"/>
              </w:rPr>
              <w:t> </w:t>
            </w:r>
            <w:r w:rsidRPr="00267E9C">
              <w:rPr>
                <w:rFonts w:ascii="Times New Roman" w:eastAsia="Times New Roman" w:hAnsi="Times New Roman" w:cs="Times New Roman"/>
                <w:noProof/>
                <w:lang w:eastAsia="sl-SI"/>
              </w:rPr>
              <w:t> </w:t>
            </w:r>
            <w:r w:rsidRPr="00267E9C">
              <w:rPr>
                <w:rFonts w:ascii="Times New Roman" w:eastAsia="Times New Roman" w:hAnsi="Times New Roman" w:cs="Times New Roman"/>
                <w:noProof/>
                <w:lang w:eastAsia="sl-SI"/>
              </w:rPr>
              <w:t> </w:t>
            </w:r>
            <w:r w:rsidRPr="00267E9C">
              <w:rPr>
                <w:rFonts w:ascii="Times New Roman" w:eastAsia="Times New Roman" w:hAnsi="Times New Roman" w:cs="Times New Roman"/>
                <w:noProof/>
                <w:lang w:eastAsia="sl-SI"/>
              </w:rPr>
              <w:t> </w:t>
            </w:r>
            <w:r w:rsidRPr="00267E9C">
              <w:rPr>
                <w:rFonts w:ascii="Times New Roman" w:eastAsia="Times New Roman" w:hAnsi="Times New Roman" w:cs="Times New Roman"/>
                <w:noProof/>
                <w:lang w:eastAsia="sl-SI"/>
              </w:rPr>
              <w:t> </w:t>
            </w:r>
            <w:r w:rsidRPr="00267E9C">
              <w:rPr>
                <w:rFonts w:ascii="Times New Roman" w:eastAsia="Times New Roman" w:hAnsi="Times New Roman" w:cs="Times New Roman"/>
                <w:lang w:eastAsia="sl-SI"/>
              </w:rPr>
              <w:fldChar w:fldCharType="end"/>
            </w:r>
          </w:p>
        </w:tc>
        <w:tc>
          <w:tcPr>
            <w:tcW w:w="4252" w:type="dxa"/>
          </w:tcPr>
          <w:p w14:paraId="1080FB29" w14:textId="77777777" w:rsidR="00267E9C" w:rsidRPr="00267E9C" w:rsidRDefault="00267E9C" w:rsidP="00267E9C">
            <w:pPr>
              <w:tabs>
                <w:tab w:val="center" w:pos="7020"/>
              </w:tabs>
              <w:overflowPunct w:val="0"/>
              <w:autoSpaceDE w:val="0"/>
              <w:autoSpaceDN w:val="0"/>
              <w:adjustRightInd w:val="0"/>
              <w:spacing w:after="0" w:line="260" w:lineRule="exact"/>
              <w:rPr>
                <w:rFonts w:ascii="Times New Roman" w:eastAsia="Times New Roman" w:hAnsi="Times New Roman" w:cs="Times New Roman"/>
                <w:lang w:eastAsia="sl-SI"/>
              </w:rPr>
            </w:pPr>
          </w:p>
        </w:tc>
      </w:tr>
      <w:tr w:rsidR="00267E9C" w:rsidRPr="00267E9C" w14:paraId="60FC7810" w14:textId="77777777" w:rsidTr="003C604F">
        <w:trPr>
          <w:trHeight w:val="370"/>
        </w:trPr>
        <w:tc>
          <w:tcPr>
            <w:tcW w:w="4238" w:type="dxa"/>
          </w:tcPr>
          <w:p w14:paraId="30F3950C" w14:textId="77777777" w:rsidR="00267E9C" w:rsidRPr="00267E9C" w:rsidRDefault="00267E9C" w:rsidP="00267E9C">
            <w:pPr>
              <w:tabs>
                <w:tab w:val="right" w:pos="3132"/>
              </w:tabs>
              <w:overflowPunct w:val="0"/>
              <w:autoSpaceDE w:val="0"/>
              <w:autoSpaceDN w:val="0"/>
              <w:adjustRightInd w:val="0"/>
              <w:spacing w:after="0" w:line="260" w:lineRule="exact"/>
              <w:rPr>
                <w:rFonts w:ascii="Times New Roman" w:eastAsia="Times New Roman" w:hAnsi="Times New Roman" w:cs="Times New Roman"/>
                <w:lang w:eastAsia="sl-SI"/>
              </w:rPr>
            </w:pPr>
          </w:p>
        </w:tc>
        <w:tc>
          <w:tcPr>
            <w:tcW w:w="4252" w:type="dxa"/>
          </w:tcPr>
          <w:p w14:paraId="0BA9B5F8" w14:textId="77777777" w:rsidR="00267E9C" w:rsidRPr="00267E9C" w:rsidRDefault="00267E9C" w:rsidP="00267E9C">
            <w:pPr>
              <w:pBdr>
                <w:bottom w:val="single" w:sz="4" w:space="1" w:color="auto"/>
              </w:pBdr>
              <w:overflowPunct w:val="0"/>
              <w:autoSpaceDE w:val="0"/>
              <w:autoSpaceDN w:val="0"/>
              <w:adjustRightInd w:val="0"/>
              <w:spacing w:after="0" w:line="260" w:lineRule="exact"/>
              <w:rPr>
                <w:rFonts w:ascii="Times New Roman" w:eastAsia="Times New Roman" w:hAnsi="Times New Roman" w:cs="Times New Roman"/>
                <w:lang w:eastAsia="sl-SI"/>
              </w:rPr>
            </w:pPr>
          </w:p>
          <w:p w14:paraId="08B69EF3" w14:textId="77777777" w:rsidR="00267E9C" w:rsidRPr="00267E9C" w:rsidRDefault="00267E9C" w:rsidP="00267E9C">
            <w:pPr>
              <w:overflowPunct w:val="0"/>
              <w:autoSpaceDE w:val="0"/>
              <w:autoSpaceDN w:val="0"/>
              <w:adjustRightInd w:val="0"/>
              <w:spacing w:after="0" w:line="260" w:lineRule="exact"/>
              <w:jc w:val="center"/>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(podpis pooblastitelja)</w:t>
            </w:r>
          </w:p>
        </w:tc>
      </w:tr>
    </w:tbl>
    <w:p w14:paraId="5096E8F6"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4873F577"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239CB6BD"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4E1B48B3"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07C0E548" w14:textId="77777777" w:rsidR="00267E9C" w:rsidRPr="00267E9C" w:rsidRDefault="00267E9C" w:rsidP="00267E9C">
      <w:pPr>
        <w:spacing w:after="0" w:line="240" w:lineRule="auto"/>
        <w:jc w:val="both"/>
        <w:rPr>
          <w:rFonts w:ascii="Times New Roman" w:eastAsia="Times New Roman" w:hAnsi="Times New Roman" w:cs="Times New Roman"/>
          <w:iCs/>
          <w:sz w:val="18"/>
          <w:szCs w:val="18"/>
          <w:lang w:eastAsia="sl-SI"/>
        </w:rPr>
      </w:pPr>
      <w:r w:rsidRPr="00267E9C">
        <w:rPr>
          <w:rFonts w:ascii="Times New Roman" w:eastAsia="Times New Roman" w:hAnsi="Times New Roman" w:cs="Times New Roman"/>
          <w:b/>
          <w:bCs/>
          <w:iCs/>
          <w:sz w:val="18"/>
          <w:szCs w:val="18"/>
          <w:u w:val="single"/>
          <w:lang w:eastAsia="sl-SI"/>
        </w:rPr>
        <w:t>Opomba:</w:t>
      </w:r>
      <w:r w:rsidRPr="00267E9C">
        <w:rPr>
          <w:rFonts w:ascii="Times New Roman" w:eastAsia="Times New Roman" w:hAnsi="Times New Roman" w:cs="Times New Roman"/>
          <w:iCs/>
          <w:sz w:val="18"/>
          <w:szCs w:val="18"/>
          <w:lang w:eastAsia="sl-SI"/>
        </w:rPr>
        <w:t xml:space="preserve"> V primeru skupne ponudbe ali ponudbe s podizvajalci podpiše in potrdi z žigom ta obrazec vsak ponudnik/podizvajalec zase.</w:t>
      </w:r>
    </w:p>
    <w:p w14:paraId="0E289E00"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47422B3C"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50817057"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10BFA7C1"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23934B0A"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64B293C0"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31DB13C7"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3C9289C4"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5CBC0130"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3386783D"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48BF81EB"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75E7F254"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5E48782D"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1D373356"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69B92DAD"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001A31F9"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07FBD50F"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63294B62"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423DD9E4"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b/>
          <w:lang w:eastAsia="sl-SI"/>
        </w:rPr>
      </w:pPr>
    </w:p>
    <w:p w14:paraId="59DCCE94"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06EDD9F0"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bookmarkStart w:id="11" w:name="_Hlk11188771"/>
      <w:r w:rsidRPr="00267E9C">
        <w:rPr>
          <w:rFonts w:ascii="Times New Roman" w:eastAsia="Times New Roman" w:hAnsi="Times New Roman" w:cs="Times New Roman"/>
          <w:b/>
          <w:lang w:eastAsia="sl-SI"/>
        </w:rPr>
        <w:t>Razpisni obrazec št. 3b</w:t>
      </w:r>
    </w:p>
    <w:bookmarkEnd w:id="11"/>
    <w:p w14:paraId="6DCE7B51"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255DB5EF"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17194DB2" w14:textId="77777777" w:rsidR="00267E9C" w:rsidRPr="00267E9C" w:rsidRDefault="00267E9C" w:rsidP="00267E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center"/>
        <w:rPr>
          <w:rFonts w:ascii="Times New Roman" w:eastAsia="Calibri" w:hAnsi="Times New Roman" w:cs="Times New Roman"/>
          <w:b/>
          <w:lang w:eastAsia="sl-SI"/>
        </w:rPr>
      </w:pPr>
      <w:r w:rsidRPr="00267E9C">
        <w:rPr>
          <w:rFonts w:ascii="Times New Roman" w:eastAsia="Calibri" w:hAnsi="Times New Roman" w:cs="Times New Roman"/>
          <w:b/>
          <w:lang w:eastAsia="sl-SI"/>
        </w:rPr>
        <w:t>POOBLASTILO ZA PRIDOBITEV POTRDILA IZ KAZENSKE EVIDENCE</w:t>
      </w:r>
    </w:p>
    <w:p w14:paraId="40C65E29" w14:textId="77777777" w:rsidR="00267E9C" w:rsidRPr="00267E9C" w:rsidRDefault="00267E9C" w:rsidP="00267E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center"/>
        <w:rPr>
          <w:rFonts w:ascii="Times New Roman" w:eastAsia="Calibri" w:hAnsi="Times New Roman" w:cs="Times New Roman"/>
          <w:b/>
          <w:lang w:eastAsia="sl-SI"/>
        </w:rPr>
      </w:pPr>
      <w:r w:rsidRPr="00267E9C">
        <w:rPr>
          <w:rFonts w:ascii="Times New Roman" w:eastAsia="Calibri" w:hAnsi="Times New Roman" w:cs="Times New Roman"/>
          <w:b/>
          <w:lang w:eastAsia="sl-SI"/>
        </w:rPr>
        <w:t>ZA FIZIČNE OSEBE</w:t>
      </w:r>
    </w:p>
    <w:p w14:paraId="15172317" w14:textId="77777777" w:rsidR="00267E9C" w:rsidRPr="00267E9C" w:rsidRDefault="00267E9C" w:rsidP="00267E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both"/>
        <w:rPr>
          <w:rFonts w:ascii="Times New Roman" w:eastAsia="Calibri" w:hAnsi="Times New Roman" w:cs="Times New Roman"/>
          <w:lang w:eastAsia="sl-SI"/>
        </w:rPr>
      </w:pPr>
    </w:p>
    <w:p w14:paraId="33A9D4D1" w14:textId="77777777" w:rsidR="00267E9C" w:rsidRPr="00267E9C" w:rsidRDefault="00267E9C" w:rsidP="00267E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both"/>
        <w:rPr>
          <w:rFonts w:ascii="Times New Roman" w:eastAsia="Calibri" w:hAnsi="Times New Roman" w:cs="Times New Roman"/>
          <w:lang w:eastAsia="sl-SI"/>
        </w:rPr>
      </w:pPr>
    </w:p>
    <w:p w14:paraId="155616E4" w14:textId="77777777" w:rsidR="00267E9C" w:rsidRPr="00267E9C" w:rsidRDefault="00267E9C" w:rsidP="00267E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both"/>
        <w:rPr>
          <w:rFonts w:ascii="Times New Roman" w:eastAsia="Calibri" w:hAnsi="Times New Roman" w:cs="Times New Roman"/>
          <w:lang w:eastAsia="sl-SI"/>
        </w:rPr>
      </w:pPr>
    </w:p>
    <w:p w14:paraId="482C43BE" w14:textId="77777777" w:rsidR="00EC5349" w:rsidRPr="00E867EC" w:rsidRDefault="00EC5349" w:rsidP="00EC5349">
      <w:pPr>
        <w:overflowPunct w:val="0"/>
        <w:autoSpaceDE w:val="0"/>
        <w:autoSpaceDN w:val="0"/>
        <w:adjustRightInd w:val="0"/>
        <w:spacing w:line="360" w:lineRule="auto"/>
        <w:jc w:val="both"/>
        <w:rPr>
          <w:b/>
        </w:rPr>
      </w:pPr>
      <w:r w:rsidRPr="00E867EC">
        <w:fldChar w:fldCharType="begin">
          <w:ffData>
            <w:name w:val="Besedilo2"/>
            <w:enabled/>
            <w:calcOnExit w:val="0"/>
            <w:textInput/>
          </w:ffData>
        </w:fldChar>
      </w:r>
      <w:r w:rsidRPr="00E867EC">
        <w:instrText xml:space="preserve"> FORMTEXT </w:instrText>
      </w:r>
      <w:r w:rsidRPr="00E867EC">
        <w:fldChar w:fldCharType="separate"/>
      </w:r>
      <w:r w:rsidRPr="00E867EC">
        <w:t> </w:t>
      </w:r>
      <w:r w:rsidRPr="00E867EC">
        <w:t> </w:t>
      </w:r>
      <w:r w:rsidRPr="00E867EC">
        <w:t> </w:t>
      </w:r>
      <w:r w:rsidRPr="00E867EC">
        <w:t> </w:t>
      </w:r>
      <w:r w:rsidRPr="00E867EC">
        <w:t> </w:t>
      </w:r>
      <w:r w:rsidRPr="00E867EC">
        <w:fldChar w:fldCharType="end"/>
      </w:r>
      <w:r w:rsidRPr="00E867EC">
        <w:t xml:space="preserve"> </w:t>
      </w:r>
      <w:r w:rsidRPr="00E867EC">
        <w:rPr>
          <w:i/>
        </w:rPr>
        <w:t>/vpišite naziv pooblastitelja/</w:t>
      </w:r>
      <w:r w:rsidRPr="00E867EC">
        <w:t xml:space="preserve"> pooblaščam </w:t>
      </w:r>
      <w:r>
        <w:t>ŠC Slovenj Gradec, Koroška 11, 2380 Slovenj Gradec</w:t>
      </w:r>
      <w:r w:rsidRPr="00E867EC">
        <w:t xml:space="preserve">, da za potrebe preverjanja izpolnjevanja pogojev v postopku oddaje javnega naročila z naročnikovo oznako JN </w:t>
      </w:r>
      <w:r>
        <w:t>_________</w:t>
      </w:r>
      <w:r w:rsidRPr="00E867EC">
        <w:t>, katerega predmet je »</w:t>
      </w:r>
      <w:r w:rsidRPr="00E867EC">
        <w:rPr>
          <w:iCs/>
        </w:rPr>
        <w:t>Priprava in dostava dnevnih obrokov za dijake Šolskega centra Slovenj Gradec</w:t>
      </w:r>
      <w:r w:rsidRPr="00E867EC">
        <w:t>«, iz Kazenske evidence RS pridobi potrdilo iz predmetne evidence.</w:t>
      </w:r>
    </w:p>
    <w:p w14:paraId="2BAE6E11" w14:textId="77777777" w:rsidR="00267E9C" w:rsidRPr="00267E9C" w:rsidRDefault="00267E9C" w:rsidP="00267E9C">
      <w:pPr>
        <w:overflowPunct w:val="0"/>
        <w:autoSpaceDE w:val="0"/>
        <w:autoSpaceDN w:val="0"/>
        <w:adjustRightInd w:val="0"/>
        <w:spacing w:after="0" w:line="360" w:lineRule="auto"/>
        <w:jc w:val="both"/>
        <w:rPr>
          <w:rFonts w:ascii="Times New Roman" w:eastAsia="Times New Roman" w:hAnsi="Times New Roman" w:cs="Times New Roman"/>
          <w:b/>
          <w:lang w:eastAsia="sl-SI"/>
        </w:rPr>
      </w:pPr>
    </w:p>
    <w:p w14:paraId="5DC1471C" w14:textId="77777777" w:rsidR="00267E9C" w:rsidRPr="00267E9C" w:rsidRDefault="00267E9C" w:rsidP="00267E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360" w:lineRule="auto"/>
        <w:jc w:val="both"/>
        <w:rPr>
          <w:rFonts w:ascii="Times New Roman" w:eastAsia="Calibri" w:hAnsi="Times New Roman" w:cs="Times New Roman"/>
        </w:rPr>
      </w:pPr>
    </w:p>
    <w:p w14:paraId="5AD1DB35" w14:textId="77777777" w:rsidR="00267E9C" w:rsidRPr="00267E9C" w:rsidRDefault="00267E9C" w:rsidP="00267E9C">
      <w:pPr>
        <w:overflowPunct w:val="0"/>
        <w:autoSpaceDE w:val="0"/>
        <w:autoSpaceDN w:val="0"/>
        <w:adjustRightInd w:val="0"/>
        <w:spacing w:after="0" w:line="360" w:lineRule="auto"/>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Moji osebni podatki so naslednji:</w:t>
      </w:r>
    </w:p>
    <w:p w14:paraId="3FD35885" w14:textId="77777777" w:rsidR="00267E9C" w:rsidRPr="00267E9C" w:rsidRDefault="00267E9C" w:rsidP="00267E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360" w:lineRule="auto"/>
        <w:jc w:val="both"/>
        <w:rPr>
          <w:rFonts w:ascii="Times New Roman" w:eastAsia="Calibri" w:hAnsi="Times New Roman" w:cs="Times New Roman"/>
        </w:rPr>
      </w:pPr>
    </w:p>
    <w:p w14:paraId="29F7BF1C" w14:textId="77777777" w:rsidR="00267E9C" w:rsidRPr="00267E9C" w:rsidRDefault="00267E9C" w:rsidP="00267E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360" w:lineRule="auto"/>
        <w:jc w:val="both"/>
        <w:rPr>
          <w:rFonts w:ascii="Times New Roman" w:eastAsia="Calibri" w:hAnsi="Times New Roman" w:cs="Times New Roman"/>
        </w:rPr>
      </w:pPr>
      <w:r w:rsidRPr="00267E9C">
        <w:rPr>
          <w:rFonts w:ascii="Times New Roman" w:eastAsia="Calibri" w:hAnsi="Times New Roman" w:cs="Times New Roman"/>
        </w:rPr>
        <w:t xml:space="preserve">Ime in priimek: </w:t>
      </w:r>
      <w:r w:rsidRPr="00267E9C">
        <w:rPr>
          <w:rFonts w:ascii="Times New Roman" w:eastAsia="Calibri" w:hAnsi="Times New Roman" w:cs="Times New Roman"/>
        </w:rPr>
        <w:fldChar w:fldCharType="begin">
          <w:ffData>
            <w:name w:val="Besedilo40"/>
            <w:enabled/>
            <w:calcOnExit w:val="0"/>
            <w:textInput/>
          </w:ffData>
        </w:fldChar>
      </w:r>
      <w:r w:rsidRPr="00267E9C">
        <w:rPr>
          <w:rFonts w:ascii="Times New Roman" w:eastAsia="Calibri" w:hAnsi="Times New Roman" w:cs="Times New Roman"/>
        </w:rPr>
        <w:instrText xml:space="preserve"> FORMTEXT </w:instrText>
      </w:r>
      <w:r w:rsidRPr="00267E9C">
        <w:rPr>
          <w:rFonts w:ascii="Times New Roman" w:eastAsia="Calibri" w:hAnsi="Times New Roman" w:cs="Times New Roman"/>
        </w:rPr>
      </w:r>
      <w:r w:rsidRPr="00267E9C">
        <w:rPr>
          <w:rFonts w:ascii="Times New Roman" w:eastAsia="Calibri" w:hAnsi="Times New Roman" w:cs="Times New Roman"/>
        </w:rPr>
        <w:fldChar w:fldCharType="separate"/>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fldChar w:fldCharType="end"/>
      </w:r>
    </w:p>
    <w:p w14:paraId="206B5204" w14:textId="77777777" w:rsidR="00267E9C" w:rsidRPr="00267E9C" w:rsidRDefault="00267E9C" w:rsidP="00267E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360" w:lineRule="auto"/>
        <w:jc w:val="both"/>
        <w:rPr>
          <w:rFonts w:ascii="Times New Roman" w:eastAsia="Calibri" w:hAnsi="Times New Roman" w:cs="Times New Roman"/>
        </w:rPr>
      </w:pPr>
      <w:r w:rsidRPr="00267E9C">
        <w:rPr>
          <w:rFonts w:ascii="Times New Roman" w:eastAsia="Calibri" w:hAnsi="Times New Roman" w:cs="Times New Roman"/>
        </w:rPr>
        <w:t xml:space="preserve">EMŠO: </w:t>
      </w:r>
      <w:r w:rsidRPr="00267E9C">
        <w:rPr>
          <w:rFonts w:ascii="Times New Roman" w:eastAsia="Calibri" w:hAnsi="Times New Roman" w:cs="Times New Roman"/>
        </w:rPr>
        <w:fldChar w:fldCharType="begin">
          <w:ffData>
            <w:name w:val="Besedilo40"/>
            <w:enabled/>
            <w:calcOnExit w:val="0"/>
            <w:textInput/>
          </w:ffData>
        </w:fldChar>
      </w:r>
      <w:r w:rsidRPr="00267E9C">
        <w:rPr>
          <w:rFonts w:ascii="Times New Roman" w:eastAsia="Calibri" w:hAnsi="Times New Roman" w:cs="Times New Roman"/>
        </w:rPr>
        <w:instrText xml:space="preserve"> FORMTEXT </w:instrText>
      </w:r>
      <w:r w:rsidRPr="00267E9C">
        <w:rPr>
          <w:rFonts w:ascii="Times New Roman" w:eastAsia="Calibri" w:hAnsi="Times New Roman" w:cs="Times New Roman"/>
        </w:rPr>
      </w:r>
      <w:r w:rsidRPr="00267E9C">
        <w:rPr>
          <w:rFonts w:ascii="Times New Roman" w:eastAsia="Calibri" w:hAnsi="Times New Roman" w:cs="Times New Roman"/>
        </w:rPr>
        <w:fldChar w:fldCharType="separate"/>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fldChar w:fldCharType="end"/>
      </w:r>
    </w:p>
    <w:p w14:paraId="503629CF" w14:textId="77777777" w:rsidR="00267E9C" w:rsidRPr="00267E9C" w:rsidRDefault="00267E9C" w:rsidP="00267E9C">
      <w:pPr>
        <w:tabs>
          <w:tab w:val="left" w:pos="916"/>
          <w:tab w:val="left" w:pos="1832"/>
          <w:tab w:val="center" w:pos="4748"/>
        </w:tabs>
        <w:overflowPunct w:val="0"/>
        <w:autoSpaceDE w:val="0"/>
        <w:autoSpaceDN w:val="0"/>
        <w:adjustRightInd w:val="0"/>
        <w:spacing w:after="0" w:line="360" w:lineRule="auto"/>
        <w:jc w:val="both"/>
        <w:rPr>
          <w:rFonts w:ascii="Times New Roman" w:eastAsia="Calibri" w:hAnsi="Times New Roman" w:cs="Times New Roman"/>
        </w:rPr>
      </w:pPr>
      <w:r w:rsidRPr="00267E9C">
        <w:rPr>
          <w:rFonts w:ascii="Times New Roman" w:eastAsia="Calibri" w:hAnsi="Times New Roman" w:cs="Times New Roman"/>
        </w:rPr>
        <w:t xml:space="preserve">Datum rojstva: </w:t>
      </w:r>
      <w:r w:rsidRPr="00267E9C">
        <w:rPr>
          <w:rFonts w:ascii="Times New Roman" w:eastAsia="Calibri" w:hAnsi="Times New Roman" w:cs="Times New Roman"/>
        </w:rPr>
        <w:fldChar w:fldCharType="begin">
          <w:ffData>
            <w:name w:val="Besedilo40"/>
            <w:enabled/>
            <w:calcOnExit w:val="0"/>
            <w:textInput/>
          </w:ffData>
        </w:fldChar>
      </w:r>
      <w:r w:rsidRPr="00267E9C">
        <w:rPr>
          <w:rFonts w:ascii="Times New Roman" w:eastAsia="Calibri" w:hAnsi="Times New Roman" w:cs="Times New Roman"/>
        </w:rPr>
        <w:instrText xml:space="preserve"> FORMTEXT </w:instrText>
      </w:r>
      <w:r w:rsidRPr="00267E9C">
        <w:rPr>
          <w:rFonts w:ascii="Times New Roman" w:eastAsia="Calibri" w:hAnsi="Times New Roman" w:cs="Times New Roman"/>
        </w:rPr>
      </w:r>
      <w:r w:rsidRPr="00267E9C">
        <w:rPr>
          <w:rFonts w:ascii="Times New Roman" w:eastAsia="Calibri" w:hAnsi="Times New Roman" w:cs="Times New Roman"/>
        </w:rPr>
        <w:fldChar w:fldCharType="separate"/>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fldChar w:fldCharType="end"/>
      </w:r>
    </w:p>
    <w:p w14:paraId="48EED98B" w14:textId="77777777" w:rsidR="00267E9C" w:rsidRPr="00267E9C" w:rsidRDefault="00267E9C" w:rsidP="00267E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360" w:lineRule="auto"/>
        <w:jc w:val="both"/>
        <w:rPr>
          <w:rFonts w:ascii="Times New Roman" w:eastAsia="Calibri" w:hAnsi="Times New Roman" w:cs="Times New Roman"/>
        </w:rPr>
      </w:pPr>
      <w:r w:rsidRPr="00267E9C">
        <w:rPr>
          <w:rFonts w:ascii="Times New Roman" w:eastAsia="Calibri" w:hAnsi="Times New Roman" w:cs="Times New Roman"/>
        </w:rPr>
        <w:t xml:space="preserve">Kraj rojstva: </w:t>
      </w:r>
      <w:r w:rsidRPr="00267E9C">
        <w:rPr>
          <w:rFonts w:ascii="Times New Roman" w:eastAsia="Calibri" w:hAnsi="Times New Roman" w:cs="Times New Roman"/>
        </w:rPr>
        <w:fldChar w:fldCharType="begin">
          <w:ffData>
            <w:name w:val="Besedilo40"/>
            <w:enabled/>
            <w:calcOnExit w:val="0"/>
            <w:textInput/>
          </w:ffData>
        </w:fldChar>
      </w:r>
      <w:r w:rsidRPr="00267E9C">
        <w:rPr>
          <w:rFonts w:ascii="Times New Roman" w:eastAsia="Calibri" w:hAnsi="Times New Roman" w:cs="Times New Roman"/>
        </w:rPr>
        <w:instrText xml:space="preserve"> FORMTEXT </w:instrText>
      </w:r>
      <w:r w:rsidRPr="00267E9C">
        <w:rPr>
          <w:rFonts w:ascii="Times New Roman" w:eastAsia="Calibri" w:hAnsi="Times New Roman" w:cs="Times New Roman"/>
        </w:rPr>
      </w:r>
      <w:r w:rsidRPr="00267E9C">
        <w:rPr>
          <w:rFonts w:ascii="Times New Roman" w:eastAsia="Calibri" w:hAnsi="Times New Roman" w:cs="Times New Roman"/>
        </w:rPr>
        <w:fldChar w:fldCharType="separate"/>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fldChar w:fldCharType="end"/>
      </w:r>
    </w:p>
    <w:p w14:paraId="0E1C8031" w14:textId="77777777" w:rsidR="00267E9C" w:rsidRPr="00267E9C" w:rsidRDefault="00267E9C" w:rsidP="00267E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360" w:lineRule="auto"/>
        <w:jc w:val="both"/>
        <w:rPr>
          <w:rFonts w:ascii="Times New Roman" w:eastAsia="Calibri" w:hAnsi="Times New Roman" w:cs="Times New Roman"/>
        </w:rPr>
      </w:pPr>
      <w:r w:rsidRPr="00267E9C">
        <w:rPr>
          <w:rFonts w:ascii="Times New Roman" w:eastAsia="Calibri" w:hAnsi="Times New Roman" w:cs="Times New Roman"/>
        </w:rPr>
        <w:t xml:space="preserve">Občina rojstva: </w:t>
      </w:r>
      <w:r w:rsidRPr="00267E9C">
        <w:rPr>
          <w:rFonts w:ascii="Times New Roman" w:eastAsia="Calibri" w:hAnsi="Times New Roman" w:cs="Times New Roman"/>
        </w:rPr>
        <w:fldChar w:fldCharType="begin">
          <w:ffData>
            <w:name w:val="Besedilo40"/>
            <w:enabled/>
            <w:calcOnExit w:val="0"/>
            <w:textInput/>
          </w:ffData>
        </w:fldChar>
      </w:r>
      <w:r w:rsidRPr="00267E9C">
        <w:rPr>
          <w:rFonts w:ascii="Times New Roman" w:eastAsia="Calibri" w:hAnsi="Times New Roman" w:cs="Times New Roman"/>
        </w:rPr>
        <w:instrText xml:space="preserve"> FORMTEXT </w:instrText>
      </w:r>
      <w:r w:rsidRPr="00267E9C">
        <w:rPr>
          <w:rFonts w:ascii="Times New Roman" w:eastAsia="Calibri" w:hAnsi="Times New Roman" w:cs="Times New Roman"/>
        </w:rPr>
      </w:r>
      <w:r w:rsidRPr="00267E9C">
        <w:rPr>
          <w:rFonts w:ascii="Times New Roman" w:eastAsia="Calibri" w:hAnsi="Times New Roman" w:cs="Times New Roman"/>
        </w:rPr>
        <w:fldChar w:fldCharType="separate"/>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fldChar w:fldCharType="end"/>
      </w:r>
    </w:p>
    <w:p w14:paraId="766E9158" w14:textId="77777777" w:rsidR="00267E9C" w:rsidRPr="00267E9C" w:rsidRDefault="00267E9C" w:rsidP="00267E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360" w:lineRule="auto"/>
        <w:jc w:val="both"/>
        <w:rPr>
          <w:rFonts w:ascii="Times New Roman" w:eastAsia="Calibri" w:hAnsi="Times New Roman" w:cs="Times New Roman"/>
        </w:rPr>
      </w:pPr>
      <w:r w:rsidRPr="00267E9C">
        <w:rPr>
          <w:rFonts w:ascii="Times New Roman" w:eastAsia="Calibri" w:hAnsi="Times New Roman" w:cs="Times New Roman"/>
        </w:rPr>
        <w:t>Naslov stalnega/začasnega bivališča:</w:t>
      </w:r>
    </w:p>
    <w:p w14:paraId="0ACAC9FE" w14:textId="77777777" w:rsidR="00267E9C" w:rsidRPr="00267E9C" w:rsidRDefault="00267E9C" w:rsidP="00267E9C">
      <w:pPr>
        <w:numPr>
          <w:ilvl w:val="0"/>
          <w:numId w:val="2"/>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360" w:lineRule="auto"/>
        <w:jc w:val="both"/>
        <w:rPr>
          <w:rFonts w:ascii="Times New Roman" w:eastAsia="Calibri" w:hAnsi="Times New Roman" w:cs="Times New Roman"/>
        </w:rPr>
      </w:pPr>
      <w:r w:rsidRPr="00267E9C">
        <w:rPr>
          <w:rFonts w:ascii="Times New Roman" w:eastAsia="Calibri" w:hAnsi="Times New Roman" w:cs="Times New Roman"/>
        </w:rPr>
        <w:t xml:space="preserve">(ulica in hišna številka): </w:t>
      </w:r>
      <w:r w:rsidRPr="00267E9C">
        <w:rPr>
          <w:rFonts w:ascii="Times New Roman" w:eastAsia="Calibri" w:hAnsi="Times New Roman" w:cs="Times New Roman"/>
        </w:rPr>
        <w:fldChar w:fldCharType="begin">
          <w:ffData>
            <w:name w:val="Besedilo40"/>
            <w:enabled/>
            <w:calcOnExit w:val="0"/>
            <w:textInput/>
          </w:ffData>
        </w:fldChar>
      </w:r>
      <w:r w:rsidRPr="00267E9C">
        <w:rPr>
          <w:rFonts w:ascii="Times New Roman" w:eastAsia="Calibri" w:hAnsi="Times New Roman" w:cs="Times New Roman"/>
        </w:rPr>
        <w:instrText xml:space="preserve"> FORMTEXT </w:instrText>
      </w:r>
      <w:r w:rsidRPr="00267E9C">
        <w:rPr>
          <w:rFonts w:ascii="Times New Roman" w:eastAsia="Calibri" w:hAnsi="Times New Roman" w:cs="Times New Roman"/>
        </w:rPr>
      </w:r>
      <w:r w:rsidRPr="00267E9C">
        <w:rPr>
          <w:rFonts w:ascii="Times New Roman" w:eastAsia="Calibri" w:hAnsi="Times New Roman" w:cs="Times New Roman"/>
        </w:rPr>
        <w:fldChar w:fldCharType="separate"/>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fldChar w:fldCharType="end"/>
      </w:r>
    </w:p>
    <w:p w14:paraId="20B3D3D7" w14:textId="77777777" w:rsidR="00267E9C" w:rsidRPr="00267E9C" w:rsidRDefault="00267E9C" w:rsidP="00267E9C">
      <w:pPr>
        <w:numPr>
          <w:ilvl w:val="0"/>
          <w:numId w:val="2"/>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360" w:lineRule="auto"/>
        <w:jc w:val="both"/>
        <w:rPr>
          <w:rFonts w:ascii="Times New Roman" w:eastAsia="Calibri" w:hAnsi="Times New Roman" w:cs="Times New Roman"/>
        </w:rPr>
      </w:pPr>
      <w:r w:rsidRPr="00267E9C">
        <w:rPr>
          <w:rFonts w:ascii="Times New Roman" w:eastAsia="Calibri" w:hAnsi="Times New Roman" w:cs="Times New Roman"/>
        </w:rPr>
        <w:t xml:space="preserve">(poštna številka in pošta): </w:t>
      </w:r>
      <w:r w:rsidRPr="00267E9C">
        <w:rPr>
          <w:rFonts w:ascii="Times New Roman" w:eastAsia="Calibri" w:hAnsi="Times New Roman" w:cs="Times New Roman"/>
        </w:rPr>
        <w:fldChar w:fldCharType="begin">
          <w:ffData>
            <w:name w:val="Besedilo40"/>
            <w:enabled/>
            <w:calcOnExit w:val="0"/>
            <w:textInput/>
          </w:ffData>
        </w:fldChar>
      </w:r>
      <w:r w:rsidRPr="00267E9C">
        <w:rPr>
          <w:rFonts w:ascii="Times New Roman" w:eastAsia="Calibri" w:hAnsi="Times New Roman" w:cs="Times New Roman"/>
        </w:rPr>
        <w:instrText xml:space="preserve"> FORMTEXT </w:instrText>
      </w:r>
      <w:r w:rsidRPr="00267E9C">
        <w:rPr>
          <w:rFonts w:ascii="Times New Roman" w:eastAsia="Calibri" w:hAnsi="Times New Roman" w:cs="Times New Roman"/>
        </w:rPr>
      </w:r>
      <w:r w:rsidRPr="00267E9C">
        <w:rPr>
          <w:rFonts w:ascii="Times New Roman" w:eastAsia="Calibri" w:hAnsi="Times New Roman" w:cs="Times New Roman"/>
        </w:rPr>
        <w:fldChar w:fldCharType="separate"/>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fldChar w:fldCharType="end"/>
      </w:r>
    </w:p>
    <w:p w14:paraId="2DD2AC48" w14:textId="77777777" w:rsidR="00267E9C" w:rsidRPr="00267E9C" w:rsidRDefault="00267E9C" w:rsidP="00267E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360" w:lineRule="auto"/>
        <w:jc w:val="both"/>
        <w:rPr>
          <w:rFonts w:ascii="Times New Roman" w:eastAsia="Calibri" w:hAnsi="Times New Roman" w:cs="Times New Roman"/>
        </w:rPr>
      </w:pPr>
      <w:r w:rsidRPr="00267E9C">
        <w:rPr>
          <w:rFonts w:ascii="Times New Roman" w:eastAsia="Calibri" w:hAnsi="Times New Roman" w:cs="Times New Roman"/>
        </w:rPr>
        <w:t xml:space="preserve">Državljanstvo: </w:t>
      </w:r>
      <w:r w:rsidRPr="00267E9C">
        <w:rPr>
          <w:rFonts w:ascii="Times New Roman" w:eastAsia="Calibri" w:hAnsi="Times New Roman" w:cs="Times New Roman"/>
        </w:rPr>
        <w:fldChar w:fldCharType="begin">
          <w:ffData>
            <w:name w:val="Besedilo40"/>
            <w:enabled/>
            <w:calcOnExit w:val="0"/>
            <w:textInput/>
          </w:ffData>
        </w:fldChar>
      </w:r>
      <w:r w:rsidRPr="00267E9C">
        <w:rPr>
          <w:rFonts w:ascii="Times New Roman" w:eastAsia="Calibri" w:hAnsi="Times New Roman" w:cs="Times New Roman"/>
        </w:rPr>
        <w:instrText xml:space="preserve"> FORMTEXT </w:instrText>
      </w:r>
      <w:r w:rsidRPr="00267E9C">
        <w:rPr>
          <w:rFonts w:ascii="Times New Roman" w:eastAsia="Calibri" w:hAnsi="Times New Roman" w:cs="Times New Roman"/>
        </w:rPr>
      </w:r>
      <w:r w:rsidRPr="00267E9C">
        <w:rPr>
          <w:rFonts w:ascii="Times New Roman" w:eastAsia="Calibri" w:hAnsi="Times New Roman" w:cs="Times New Roman"/>
        </w:rPr>
        <w:fldChar w:fldCharType="separate"/>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fldChar w:fldCharType="end"/>
      </w:r>
    </w:p>
    <w:p w14:paraId="06282372" w14:textId="77777777" w:rsidR="00267E9C" w:rsidRPr="00267E9C" w:rsidRDefault="00267E9C" w:rsidP="00267E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360" w:lineRule="auto"/>
        <w:jc w:val="both"/>
        <w:rPr>
          <w:rFonts w:ascii="Times New Roman" w:eastAsia="Calibri" w:hAnsi="Times New Roman" w:cs="Times New Roman"/>
        </w:rPr>
      </w:pPr>
      <w:r w:rsidRPr="00267E9C">
        <w:rPr>
          <w:rFonts w:ascii="Times New Roman" w:eastAsia="Calibri" w:hAnsi="Times New Roman" w:cs="Times New Roman"/>
        </w:rPr>
        <w:t xml:space="preserve">Moje prejšnje osebno ime se je glasilo: </w:t>
      </w:r>
      <w:r w:rsidRPr="00267E9C">
        <w:rPr>
          <w:rFonts w:ascii="Times New Roman" w:eastAsia="Calibri" w:hAnsi="Times New Roman" w:cs="Times New Roman"/>
        </w:rPr>
        <w:fldChar w:fldCharType="begin">
          <w:ffData>
            <w:name w:val="Besedilo40"/>
            <w:enabled/>
            <w:calcOnExit w:val="0"/>
            <w:textInput/>
          </w:ffData>
        </w:fldChar>
      </w:r>
      <w:r w:rsidRPr="00267E9C">
        <w:rPr>
          <w:rFonts w:ascii="Times New Roman" w:eastAsia="Calibri" w:hAnsi="Times New Roman" w:cs="Times New Roman"/>
        </w:rPr>
        <w:instrText xml:space="preserve"> FORMTEXT </w:instrText>
      </w:r>
      <w:r w:rsidRPr="00267E9C">
        <w:rPr>
          <w:rFonts w:ascii="Times New Roman" w:eastAsia="Calibri" w:hAnsi="Times New Roman" w:cs="Times New Roman"/>
        </w:rPr>
      </w:r>
      <w:r w:rsidRPr="00267E9C">
        <w:rPr>
          <w:rFonts w:ascii="Times New Roman" w:eastAsia="Calibri" w:hAnsi="Times New Roman" w:cs="Times New Roman"/>
        </w:rPr>
        <w:fldChar w:fldCharType="separate"/>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t> </w:t>
      </w:r>
      <w:r w:rsidRPr="00267E9C">
        <w:rPr>
          <w:rFonts w:ascii="Times New Roman" w:eastAsia="Calibri" w:hAnsi="Times New Roman" w:cs="Times New Roman"/>
        </w:rPr>
        <w:fldChar w:fldCharType="end"/>
      </w:r>
    </w:p>
    <w:p w14:paraId="4CE4855C" w14:textId="77777777" w:rsidR="00267E9C" w:rsidRPr="00267E9C" w:rsidRDefault="00267E9C" w:rsidP="00267E9C">
      <w:pPr>
        <w:overflowPunct w:val="0"/>
        <w:autoSpaceDE w:val="0"/>
        <w:autoSpaceDN w:val="0"/>
        <w:adjustRightInd w:val="0"/>
        <w:spacing w:after="0" w:line="260" w:lineRule="exact"/>
        <w:rPr>
          <w:rFonts w:ascii="Times New Roman" w:eastAsia="Times New Roman" w:hAnsi="Times New Roman" w:cs="Times New Roman"/>
          <w:lang w:eastAsia="sl-SI"/>
        </w:rPr>
      </w:pPr>
    </w:p>
    <w:p w14:paraId="75DCF60E" w14:textId="77777777" w:rsidR="00267E9C" w:rsidRPr="00267E9C" w:rsidRDefault="00267E9C" w:rsidP="00267E9C">
      <w:pPr>
        <w:overflowPunct w:val="0"/>
        <w:autoSpaceDE w:val="0"/>
        <w:autoSpaceDN w:val="0"/>
        <w:adjustRightInd w:val="0"/>
        <w:spacing w:after="0" w:line="260" w:lineRule="exact"/>
        <w:rPr>
          <w:rFonts w:ascii="Times New Roman" w:eastAsia="Times New Roman" w:hAnsi="Times New Roman" w:cs="Times New Roman"/>
          <w:lang w:eastAsia="sl-SI"/>
        </w:rPr>
      </w:pPr>
    </w:p>
    <w:p w14:paraId="38D87CE9" w14:textId="77777777" w:rsidR="00267E9C" w:rsidRPr="00267E9C" w:rsidRDefault="00267E9C" w:rsidP="00267E9C">
      <w:pPr>
        <w:overflowPunct w:val="0"/>
        <w:autoSpaceDE w:val="0"/>
        <w:autoSpaceDN w:val="0"/>
        <w:adjustRightInd w:val="0"/>
        <w:spacing w:after="0" w:line="260" w:lineRule="exact"/>
        <w:rPr>
          <w:rFonts w:ascii="Times New Roman" w:eastAsia="Times New Roman" w:hAnsi="Times New Roman" w:cs="Times New Roman"/>
          <w:lang w:eastAsia="sl-SI"/>
        </w:rPr>
      </w:pPr>
    </w:p>
    <w:tbl>
      <w:tblPr>
        <w:tblW w:w="8490" w:type="dxa"/>
        <w:tblLayout w:type="fixed"/>
        <w:tblLook w:val="0000" w:firstRow="0" w:lastRow="0" w:firstColumn="0" w:lastColumn="0" w:noHBand="0" w:noVBand="0"/>
      </w:tblPr>
      <w:tblGrid>
        <w:gridCol w:w="4238"/>
        <w:gridCol w:w="4252"/>
      </w:tblGrid>
      <w:tr w:rsidR="00267E9C" w:rsidRPr="00267E9C" w14:paraId="2D7FB309" w14:textId="77777777" w:rsidTr="003C604F">
        <w:trPr>
          <w:trHeight w:val="227"/>
        </w:trPr>
        <w:tc>
          <w:tcPr>
            <w:tcW w:w="4238" w:type="dxa"/>
          </w:tcPr>
          <w:p w14:paraId="643CBA01" w14:textId="77777777" w:rsidR="00267E9C" w:rsidRPr="00267E9C" w:rsidRDefault="00267E9C" w:rsidP="00267E9C">
            <w:pPr>
              <w:overflowPunct w:val="0"/>
              <w:autoSpaceDE w:val="0"/>
              <w:autoSpaceDN w:val="0"/>
              <w:adjustRightInd w:val="0"/>
              <w:spacing w:after="0" w:line="260" w:lineRule="exact"/>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Kraj: </w:t>
            </w:r>
            <w:r w:rsidRPr="00267E9C">
              <w:rPr>
                <w:rFonts w:ascii="Times New Roman" w:eastAsia="Times New Roman" w:hAnsi="Times New Roman" w:cs="Times New Roman"/>
                <w:lang w:eastAsia="sl-SI"/>
              </w:rPr>
              <w:fldChar w:fldCharType="begin">
                <w:ffData>
                  <w:name w:val="Besedilo43"/>
                  <w:enabled/>
                  <w:calcOnExit w:val="0"/>
                  <w:textInput/>
                </w:ffData>
              </w:fldChar>
            </w:r>
            <w:r w:rsidRPr="00267E9C">
              <w:rPr>
                <w:rFonts w:ascii="Times New Roman" w:eastAsia="Times New Roman" w:hAnsi="Times New Roman" w:cs="Times New Roman"/>
                <w:lang w:eastAsia="sl-SI"/>
              </w:rPr>
              <w:instrText xml:space="preserve"> FORMTEXT </w:instrText>
            </w:r>
            <w:r w:rsidRPr="00267E9C">
              <w:rPr>
                <w:rFonts w:ascii="Times New Roman" w:eastAsia="Times New Roman" w:hAnsi="Times New Roman" w:cs="Times New Roman"/>
                <w:lang w:eastAsia="sl-SI"/>
              </w:rPr>
            </w:r>
            <w:r w:rsidRPr="00267E9C">
              <w:rPr>
                <w:rFonts w:ascii="Times New Roman" w:eastAsia="Times New Roman" w:hAnsi="Times New Roman" w:cs="Times New Roman"/>
                <w:lang w:eastAsia="sl-SI"/>
              </w:rPr>
              <w:fldChar w:fldCharType="separate"/>
            </w:r>
            <w:r w:rsidRPr="00267E9C">
              <w:rPr>
                <w:rFonts w:ascii="Times New Roman" w:eastAsia="Times New Roman" w:hAnsi="Times New Roman" w:cs="Times New Roman"/>
                <w:noProof/>
                <w:lang w:eastAsia="sl-SI"/>
              </w:rPr>
              <w:t> </w:t>
            </w:r>
            <w:r w:rsidRPr="00267E9C">
              <w:rPr>
                <w:rFonts w:ascii="Times New Roman" w:eastAsia="Times New Roman" w:hAnsi="Times New Roman" w:cs="Times New Roman"/>
                <w:noProof/>
                <w:lang w:eastAsia="sl-SI"/>
              </w:rPr>
              <w:t> </w:t>
            </w:r>
            <w:r w:rsidRPr="00267E9C">
              <w:rPr>
                <w:rFonts w:ascii="Times New Roman" w:eastAsia="Times New Roman" w:hAnsi="Times New Roman" w:cs="Times New Roman"/>
                <w:noProof/>
                <w:lang w:eastAsia="sl-SI"/>
              </w:rPr>
              <w:t> </w:t>
            </w:r>
            <w:r w:rsidRPr="00267E9C">
              <w:rPr>
                <w:rFonts w:ascii="Times New Roman" w:eastAsia="Times New Roman" w:hAnsi="Times New Roman" w:cs="Times New Roman"/>
                <w:noProof/>
                <w:lang w:eastAsia="sl-SI"/>
              </w:rPr>
              <w:t> </w:t>
            </w:r>
            <w:r w:rsidRPr="00267E9C">
              <w:rPr>
                <w:rFonts w:ascii="Times New Roman" w:eastAsia="Times New Roman" w:hAnsi="Times New Roman" w:cs="Times New Roman"/>
                <w:noProof/>
                <w:lang w:eastAsia="sl-SI"/>
              </w:rPr>
              <w:t> </w:t>
            </w:r>
            <w:r w:rsidRPr="00267E9C">
              <w:rPr>
                <w:rFonts w:ascii="Times New Roman" w:eastAsia="Times New Roman" w:hAnsi="Times New Roman" w:cs="Times New Roman"/>
                <w:lang w:eastAsia="sl-SI"/>
              </w:rPr>
              <w:fldChar w:fldCharType="end"/>
            </w:r>
          </w:p>
        </w:tc>
        <w:tc>
          <w:tcPr>
            <w:tcW w:w="4252" w:type="dxa"/>
          </w:tcPr>
          <w:p w14:paraId="08B89D85" w14:textId="77777777" w:rsidR="00267E9C" w:rsidRPr="00267E9C" w:rsidRDefault="00267E9C" w:rsidP="00267E9C">
            <w:pPr>
              <w:tabs>
                <w:tab w:val="center" w:pos="7020"/>
              </w:tabs>
              <w:overflowPunct w:val="0"/>
              <w:autoSpaceDE w:val="0"/>
              <w:autoSpaceDN w:val="0"/>
              <w:adjustRightInd w:val="0"/>
              <w:spacing w:after="0" w:line="260" w:lineRule="exact"/>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Podpisnik: </w:t>
            </w:r>
            <w:r w:rsidRPr="00267E9C">
              <w:rPr>
                <w:rFonts w:ascii="Times New Roman" w:eastAsia="Times New Roman" w:hAnsi="Times New Roman" w:cs="Times New Roman"/>
                <w:lang w:eastAsia="sl-SI"/>
              </w:rPr>
              <w:fldChar w:fldCharType="begin">
                <w:ffData>
                  <w:name w:val="Besedilo42"/>
                  <w:enabled/>
                  <w:calcOnExit w:val="0"/>
                  <w:textInput/>
                </w:ffData>
              </w:fldChar>
            </w:r>
            <w:r w:rsidRPr="00267E9C">
              <w:rPr>
                <w:rFonts w:ascii="Times New Roman" w:eastAsia="Times New Roman" w:hAnsi="Times New Roman" w:cs="Times New Roman"/>
                <w:lang w:eastAsia="sl-SI"/>
              </w:rPr>
              <w:instrText xml:space="preserve"> FORMTEXT </w:instrText>
            </w:r>
            <w:r w:rsidRPr="00267E9C">
              <w:rPr>
                <w:rFonts w:ascii="Times New Roman" w:eastAsia="Times New Roman" w:hAnsi="Times New Roman" w:cs="Times New Roman"/>
                <w:lang w:eastAsia="sl-SI"/>
              </w:rPr>
            </w:r>
            <w:r w:rsidRPr="00267E9C">
              <w:rPr>
                <w:rFonts w:ascii="Times New Roman" w:eastAsia="Times New Roman" w:hAnsi="Times New Roman" w:cs="Times New Roman"/>
                <w:lang w:eastAsia="sl-SI"/>
              </w:rPr>
              <w:fldChar w:fldCharType="separate"/>
            </w:r>
            <w:r w:rsidRPr="00267E9C">
              <w:rPr>
                <w:rFonts w:ascii="Times New Roman" w:eastAsia="Times New Roman" w:hAnsi="Times New Roman" w:cs="Times New Roman"/>
                <w:noProof/>
                <w:lang w:eastAsia="sl-SI"/>
              </w:rPr>
              <w:t> </w:t>
            </w:r>
            <w:r w:rsidRPr="00267E9C">
              <w:rPr>
                <w:rFonts w:ascii="Times New Roman" w:eastAsia="Times New Roman" w:hAnsi="Times New Roman" w:cs="Times New Roman"/>
                <w:noProof/>
                <w:lang w:eastAsia="sl-SI"/>
              </w:rPr>
              <w:t> </w:t>
            </w:r>
            <w:r w:rsidRPr="00267E9C">
              <w:rPr>
                <w:rFonts w:ascii="Times New Roman" w:eastAsia="Times New Roman" w:hAnsi="Times New Roman" w:cs="Times New Roman"/>
                <w:noProof/>
                <w:lang w:eastAsia="sl-SI"/>
              </w:rPr>
              <w:t> </w:t>
            </w:r>
            <w:r w:rsidRPr="00267E9C">
              <w:rPr>
                <w:rFonts w:ascii="Times New Roman" w:eastAsia="Times New Roman" w:hAnsi="Times New Roman" w:cs="Times New Roman"/>
                <w:noProof/>
                <w:lang w:eastAsia="sl-SI"/>
              </w:rPr>
              <w:t> </w:t>
            </w:r>
            <w:r w:rsidRPr="00267E9C">
              <w:rPr>
                <w:rFonts w:ascii="Times New Roman" w:eastAsia="Times New Roman" w:hAnsi="Times New Roman" w:cs="Times New Roman"/>
                <w:noProof/>
                <w:lang w:eastAsia="sl-SI"/>
              </w:rPr>
              <w:t> </w:t>
            </w:r>
            <w:r w:rsidRPr="00267E9C">
              <w:rPr>
                <w:rFonts w:ascii="Times New Roman" w:eastAsia="Times New Roman" w:hAnsi="Times New Roman" w:cs="Times New Roman"/>
                <w:lang w:eastAsia="sl-SI"/>
              </w:rPr>
              <w:fldChar w:fldCharType="end"/>
            </w:r>
          </w:p>
        </w:tc>
      </w:tr>
      <w:tr w:rsidR="00267E9C" w:rsidRPr="00267E9C" w14:paraId="2B359FDF" w14:textId="77777777" w:rsidTr="003C604F">
        <w:trPr>
          <w:trHeight w:val="227"/>
        </w:trPr>
        <w:tc>
          <w:tcPr>
            <w:tcW w:w="4238" w:type="dxa"/>
          </w:tcPr>
          <w:p w14:paraId="17043132" w14:textId="77777777" w:rsidR="00267E9C" w:rsidRPr="00267E9C" w:rsidRDefault="00267E9C" w:rsidP="00267E9C">
            <w:pPr>
              <w:overflowPunct w:val="0"/>
              <w:autoSpaceDE w:val="0"/>
              <w:autoSpaceDN w:val="0"/>
              <w:adjustRightInd w:val="0"/>
              <w:spacing w:after="0" w:line="260" w:lineRule="exact"/>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fldChar w:fldCharType="begin">
                <w:ffData>
                  <w:name w:val="Besedilo22"/>
                  <w:enabled/>
                  <w:calcOnExit w:val="0"/>
                  <w:textInput/>
                </w:ffData>
              </w:fldChar>
            </w:r>
            <w:r w:rsidRPr="00267E9C">
              <w:rPr>
                <w:rFonts w:ascii="Times New Roman" w:eastAsia="Times New Roman" w:hAnsi="Times New Roman" w:cs="Times New Roman"/>
                <w:lang w:eastAsia="sl-SI"/>
              </w:rPr>
              <w:instrText xml:space="preserve"> FORMTEXT </w:instrText>
            </w:r>
            <w:r w:rsidR="00A92A8E">
              <w:rPr>
                <w:rFonts w:ascii="Times New Roman" w:eastAsia="Times New Roman" w:hAnsi="Times New Roman" w:cs="Times New Roman"/>
                <w:lang w:eastAsia="sl-SI"/>
              </w:rPr>
            </w:r>
            <w:r w:rsidR="00A92A8E">
              <w:rPr>
                <w:rFonts w:ascii="Times New Roman" w:eastAsia="Times New Roman" w:hAnsi="Times New Roman" w:cs="Times New Roman"/>
                <w:lang w:eastAsia="sl-SI"/>
              </w:rPr>
              <w:fldChar w:fldCharType="separate"/>
            </w:r>
            <w:r w:rsidRPr="00267E9C">
              <w:rPr>
                <w:rFonts w:ascii="Times New Roman" w:eastAsia="Times New Roman" w:hAnsi="Times New Roman" w:cs="Times New Roman"/>
                <w:lang w:eastAsia="sl-SI"/>
              </w:rPr>
              <w:fldChar w:fldCharType="end"/>
            </w:r>
            <w:r w:rsidRPr="00267E9C">
              <w:rPr>
                <w:rFonts w:ascii="Times New Roman" w:eastAsia="Times New Roman" w:hAnsi="Times New Roman" w:cs="Times New Roman"/>
                <w:lang w:eastAsia="sl-SI"/>
              </w:rPr>
              <w:t xml:space="preserve">: </w:t>
            </w:r>
            <w:r w:rsidRPr="00267E9C">
              <w:rPr>
                <w:rFonts w:ascii="Times New Roman" w:eastAsia="Times New Roman" w:hAnsi="Times New Roman" w:cs="Times New Roman"/>
                <w:lang w:eastAsia="sl-SI"/>
              </w:rPr>
              <w:fldChar w:fldCharType="begin">
                <w:ffData>
                  <w:name w:val="Besedilo39"/>
                  <w:enabled/>
                  <w:calcOnExit w:val="0"/>
                  <w:textInput/>
                </w:ffData>
              </w:fldChar>
            </w:r>
            <w:r w:rsidRPr="00267E9C">
              <w:rPr>
                <w:rFonts w:ascii="Times New Roman" w:eastAsia="Times New Roman" w:hAnsi="Times New Roman" w:cs="Times New Roman"/>
                <w:lang w:eastAsia="sl-SI"/>
              </w:rPr>
              <w:instrText xml:space="preserve"> FORMTEXT </w:instrText>
            </w:r>
            <w:r w:rsidRPr="00267E9C">
              <w:rPr>
                <w:rFonts w:ascii="Times New Roman" w:eastAsia="Times New Roman" w:hAnsi="Times New Roman" w:cs="Times New Roman"/>
                <w:lang w:eastAsia="sl-SI"/>
              </w:rPr>
            </w:r>
            <w:r w:rsidRPr="00267E9C">
              <w:rPr>
                <w:rFonts w:ascii="Times New Roman" w:eastAsia="Times New Roman" w:hAnsi="Times New Roman" w:cs="Times New Roman"/>
                <w:lang w:eastAsia="sl-SI"/>
              </w:rPr>
              <w:fldChar w:fldCharType="separate"/>
            </w:r>
            <w:r w:rsidRPr="00267E9C">
              <w:rPr>
                <w:rFonts w:ascii="Times New Roman" w:eastAsia="Times New Roman" w:hAnsi="Times New Roman" w:cs="Times New Roman"/>
                <w:noProof/>
                <w:lang w:eastAsia="sl-SI"/>
              </w:rPr>
              <w:t> </w:t>
            </w:r>
            <w:r w:rsidRPr="00267E9C">
              <w:rPr>
                <w:rFonts w:ascii="Times New Roman" w:eastAsia="Times New Roman" w:hAnsi="Times New Roman" w:cs="Times New Roman"/>
                <w:noProof/>
                <w:lang w:eastAsia="sl-SI"/>
              </w:rPr>
              <w:t> </w:t>
            </w:r>
            <w:r w:rsidRPr="00267E9C">
              <w:rPr>
                <w:rFonts w:ascii="Times New Roman" w:eastAsia="Times New Roman" w:hAnsi="Times New Roman" w:cs="Times New Roman"/>
                <w:noProof/>
                <w:lang w:eastAsia="sl-SI"/>
              </w:rPr>
              <w:t> </w:t>
            </w:r>
            <w:r w:rsidRPr="00267E9C">
              <w:rPr>
                <w:rFonts w:ascii="Times New Roman" w:eastAsia="Times New Roman" w:hAnsi="Times New Roman" w:cs="Times New Roman"/>
                <w:noProof/>
                <w:lang w:eastAsia="sl-SI"/>
              </w:rPr>
              <w:t> </w:t>
            </w:r>
            <w:r w:rsidRPr="00267E9C">
              <w:rPr>
                <w:rFonts w:ascii="Times New Roman" w:eastAsia="Times New Roman" w:hAnsi="Times New Roman" w:cs="Times New Roman"/>
                <w:noProof/>
                <w:lang w:eastAsia="sl-SI"/>
              </w:rPr>
              <w:t> </w:t>
            </w:r>
            <w:r w:rsidRPr="00267E9C">
              <w:rPr>
                <w:rFonts w:ascii="Times New Roman" w:eastAsia="Times New Roman" w:hAnsi="Times New Roman" w:cs="Times New Roman"/>
                <w:lang w:eastAsia="sl-SI"/>
              </w:rPr>
              <w:fldChar w:fldCharType="end"/>
            </w:r>
          </w:p>
        </w:tc>
        <w:tc>
          <w:tcPr>
            <w:tcW w:w="4252" w:type="dxa"/>
          </w:tcPr>
          <w:p w14:paraId="16E0053C" w14:textId="77777777" w:rsidR="00267E9C" w:rsidRPr="00267E9C" w:rsidRDefault="00267E9C" w:rsidP="00267E9C">
            <w:pPr>
              <w:tabs>
                <w:tab w:val="center" w:pos="7020"/>
              </w:tabs>
              <w:overflowPunct w:val="0"/>
              <w:autoSpaceDE w:val="0"/>
              <w:autoSpaceDN w:val="0"/>
              <w:adjustRightInd w:val="0"/>
              <w:spacing w:after="0" w:line="260" w:lineRule="exact"/>
              <w:rPr>
                <w:rFonts w:ascii="Times New Roman" w:eastAsia="Times New Roman" w:hAnsi="Times New Roman" w:cs="Times New Roman"/>
                <w:lang w:eastAsia="sl-SI"/>
              </w:rPr>
            </w:pPr>
          </w:p>
        </w:tc>
      </w:tr>
      <w:tr w:rsidR="00267E9C" w:rsidRPr="00267E9C" w14:paraId="245A22AD" w14:textId="77777777" w:rsidTr="003C604F">
        <w:trPr>
          <w:trHeight w:val="370"/>
        </w:trPr>
        <w:tc>
          <w:tcPr>
            <w:tcW w:w="4238" w:type="dxa"/>
          </w:tcPr>
          <w:p w14:paraId="4342F605" w14:textId="77777777" w:rsidR="00267E9C" w:rsidRPr="00267E9C" w:rsidRDefault="00267E9C" w:rsidP="00267E9C">
            <w:pPr>
              <w:tabs>
                <w:tab w:val="right" w:pos="3132"/>
              </w:tabs>
              <w:overflowPunct w:val="0"/>
              <w:autoSpaceDE w:val="0"/>
              <w:autoSpaceDN w:val="0"/>
              <w:adjustRightInd w:val="0"/>
              <w:spacing w:after="0" w:line="260" w:lineRule="exact"/>
              <w:rPr>
                <w:rFonts w:ascii="Times New Roman" w:eastAsia="Times New Roman" w:hAnsi="Times New Roman" w:cs="Times New Roman"/>
                <w:lang w:eastAsia="sl-SI"/>
              </w:rPr>
            </w:pPr>
          </w:p>
        </w:tc>
        <w:tc>
          <w:tcPr>
            <w:tcW w:w="4252" w:type="dxa"/>
          </w:tcPr>
          <w:p w14:paraId="7AE4E6A5" w14:textId="77777777" w:rsidR="00267E9C" w:rsidRPr="00267E9C" w:rsidRDefault="00267E9C" w:rsidP="00267E9C">
            <w:pPr>
              <w:pBdr>
                <w:bottom w:val="single" w:sz="4" w:space="1" w:color="auto"/>
              </w:pBdr>
              <w:overflowPunct w:val="0"/>
              <w:autoSpaceDE w:val="0"/>
              <w:autoSpaceDN w:val="0"/>
              <w:adjustRightInd w:val="0"/>
              <w:spacing w:after="0" w:line="260" w:lineRule="exact"/>
              <w:rPr>
                <w:rFonts w:ascii="Times New Roman" w:eastAsia="Times New Roman" w:hAnsi="Times New Roman" w:cs="Times New Roman"/>
                <w:lang w:eastAsia="sl-SI"/>
              </w:rPr>
            </w:pPr>
          </w:p>
          <w:p w14:paraId="3A713710" w14:textId="77777777" w:rsidR="00267E9C" w:rsidRPr="00267E9C" w:rsidRDefault="00267E9C" w:rsidP="00267E9C">
            <w:pPr>
              <w:overflowPunct w:val="0"/>
              <w:autoSpaceDE w:val="0"/>
              <w:autoSpaceDN w:val="0"/>
              <w:adjustRightInd w:val="0"/>
              <w:spacing w:after="0" w:line="260" w:lineRule="exact"/>
              <w:jc w:val="center"/>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(podpis pooblastitelja)</w:t>
            </w:r>
          </w:p>
        </w:tc>
      </w:tr>
    </w:tbl>
    <w:p w14:paraId="30F113BA"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p w14:paraId="2B8E87FC"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p w14:paraId="160397FB"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p w14:paraId="22EA2BF6"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p w14:paraId="0CA5438D"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p w14:paraId="3B1D4121" w14:textId="77777777" w:rsidR="00267E9C" w:rsidRPr="00267E9C" w:rsidRDefault="00267E9C" w:rsidP="00267E9C">
      <w:pPr>
        <w:overflowPunct w:val="0"/>
        <w:autoSpaceDE w:val="0"/>
        <w:autoSpaceDN w:val="0"/>
        <w:adjustRightInd w:val="0"/>
        <w:spacing w:after="0" w:line="360" w:lineRule="auto"/>
        <w:rPr>
          <w:rFonts w:ascii="Times New Roman" w:eastAsia="Times New Roman" w:hAnsi="Times New Roman" w:cs="Times New Roman"/>
          <w:sz w:val="18"/>
          <w:szCs w:val="18"/>
          <w:lang w:eastAsia="sl-SI"/>
        </w:rPr>
      </w:pPr>
      <w:r w:rsidRPr="00267E9C">
        <w:rPr>
          <w:rFonts w:ascii="Times New Roman" w:eastAsia="Times New Roman" w:hAnsi="Times New Roman" w:cs="Times New Roman"/>
          <w:b/>
          <w:sz w:val="18"/>
          <w:szCs w:val="18"/>
          <w:u w:val="single"/>
          <w:lang w:eastAsia="sl-SI"/>
        </w:rPr>
        <w:t>Opomba</w:t>
      </w:r>
      <w:r w:rsidRPr="00267E9C">
        <w:rPr>
          <w:rFonts w:ascii="Times New Roman" w:eastAsia="Times New Roman" w:hAnsi="Times New Roman" w:cs="Times New Roman"/>
          <w:sz w:val="18"/>
          <w:szCs w:val="18"/>
          <w:lang w:eastAsia="sl-SI"/>
        </w:rPr>
        <w:t>: Obrazec se izpolni za vsako osebo, ki je članica upravnega, vodstvenega ali nadzornega organa gospodarskega subjekta ali ki imajo pooblastilo za njegovo zastopanje ali odločanje ali nadzor v njem.</w:t>
      </w:r>
    </w:p>
    <w:p w14:paraId="6C585EB6"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15365026"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7AA406D9" w14:textId="77777777" w:rsidR="00267E9C" w:rsidRPr="00267E9C" w:rsidRDefault="00267E9C" w:rsidP="004856B1">
      <w:pPr>
        <w:overflowPunct w:val="0"/>
        <w:autoSpaceDE w:val="0"/>
        <w:autoSpaceDN w:val="0"/>
        <w:adjustRightInd w:val="0"/>
        <w:spacing w:after="0" w:line="240" w:lineRule="auto"/>
        <w:rPr>
          <w:rFonts w:ascii="Times New Roman" w:eastAsia="Times New Roman" w:hAnsi="Times New Roman" w:cs="Times New Roman"/>
          <w:b/>
          <w:lang w:eastAsia="sl-SI"/>
        </w:rPr>
      </w:pPr>
    </w:p>
    <w:p w14:paraId="01A7B91C"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A750778" w14:textId="77777777" w:rsidR="00267E9C" w:rsidRPr="00267E9C" w:rsidRDefault="00267E9C" w:rsidP="00267E9C">
      <w:pPr>
        <w:spacing w:after="0" w:line="240" w:lineRule="auto"/>
        <w:jc w:val="right"/>
        <w:rPr>
          <w:rFonts w:ascii="Times New Roman" w:eastAsia="Times New Roman" w:hAnsi="Times New Roman" w:cs="Times New Roman"/>
          <w:lang w:eastAsia="sl-SI"/>
        </w:rPr>
      </w:pPr>
      <w:r w:rsidRPr="00267E9C">
        <w:rPr>
          <w:rFonts w:ascii="Times New Roman" w:eastAsia="Times New Roman" w:hAnsi="Times New Roman" w:cs="Times New Roman"/>
          <w:b/>
          <w:lang w:eastAsia="sl-SI"/>
        </w:rPr>
        <w:t>Razpisni obrazec št. 4</w:t>
      </w:r>
    </w:p>
    <w:p w14:paraId="16AC4517" w14:textId="77777777" w:rsidR="00267E9C" w:rsidRPr="00267E9C" w:rsidRDefault="00267E9C" w:rsidP="00267E9C">
      <w:pPr>
        <w:spacing w:after="0" w:line="240" w:lineRule="auto"/>
        <w:rPr>
          <w:rFonts w:ascii="Times New Roman" w:eastAsia="Times New Roman" w:hAnsi="Times New Roman" w:cs="Times New Roman"/>
          <w:b/>
          <w:lang w:eastAsia="sl-SI"/>
        </w:rPr>
      </w:pPr>
    </w:p>
    <w:p w14:paraId="69E32EB3" w14:textId="77777777" w:rsidR="00267E9C" w:rsidRPr="00267E9C" w:rsidRDefault="00267E9C" w:rsidP="00267E9C">
      <w:pPr>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IZJAVA O IZPOLNJEVANJU POGOJEV</w:t>
      </w:r>
    </w:p>
    <w:p w14:paraId="4B837915"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p>
    <w:p w14:paraId="11A2B250" w14:textId="77777777" w:rsidR="002952ED" w:rsidRPr="00267E9C" w:rsidRDefault="002952ED" w:rsidP="002952ED">
      <w:pPr>
        <w:numPr>
          <w:ilvl w:val="0"/>
          <w:numId w:val="20"/>
        </w:numPr>
        <w:overflowPunct w:val="0"/>
        <w:autoSpaceDE w:val="0"/>
        <w:autoSpaceDN w:val="0"/>
        <w:adjustRightInd w:val="0"/>
        <w:spacing w:after="0" w:line="240" w:lineRule="auto"/>
        <w:ind w:left="720"/>
        <w:rPr>
          <w:rFonts w:ascii="Times New Roman" w:eastAsia="Times New Roman" w:hAnsi="Times New Roman" w:cs="Times New Roman"/>
          <w:b/>
          <w:lang w:eastAsia="sl-SI"/>
        </w:rPr>
      </w:pPr>
      <w:bookmarkStart w:id="12" w:name="_Hlk72078713"/>
      <w:r w:rsidRPr="00267E9C">
        <w:rPr>
          <w:rFonts w:ascii="Times New Roman" w:eastAsia="Times New Roman" w:hAnsi="Times New Roman" w:cs="Times New Roman"/>
          <w:b/>
          <w:lang w:eastAsia="sl-SI"/>
        </w:rPr>
        <w:t>SP</w:t>
      </w:r>
      <w:bookmarkEnd w:id="12"/>
      <w:r w:rsidRPr="00267E9C">
        <w:rPr>
          <w:rFonts w:ascii="Times New Roman" w:eastAsia="Times New Roman" w:hAnsi="Times New Roman" w:cs="Times New Roman"/>
          <w:b/>
          <w:lang w:eastAsia="sl-SI"/>
        </w:rPr>
        <w:t>ISEK NAJVAŽNEJŠIH REFERENC V ZADNJIH 3 (treh) LETIH</w:t>
      </w:r>
      <w:r w:rsidRPr="00267E9C">
        <w:rPr>
          <w:rFonts w:ascii="Times New Roman" w:eastAsia="Times New Roman" w:hAnsi="Times New Roman" w:cs="Times New Roman"/>
          <w:b/>
          <w:vertAlign w:val="superscript"/>
          <w:lang w:eastAsia="sl-SI"/>
        </w:rPr>
        <w:footnoteReference w:id="5"/>
      </w:r>
    </w:p>
    <w:p w14:paraId="57F62311" w14:textId="77777777" w:rsidR="002952ED" w:rsidRPr="0027391C" w:rsidRDefault="002952ED" w:rsidP="002952ED">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Izjavljamo, da smo v zadnjih treh (3) letih pred objavo tega razpisa, izvajali ali še izvajamo storitev </w:t>
      </w:r>
      <w:r>
        <w:rPr>
          <w:rFonts w:ascii="Times New Roman" w:hAnsi="Times New Roman"/>
          <w:sz w:val="22"/>
          <w:szCs w:val="22"/>
        </w:rPr>
        <w:t>(neprekinjeno v trajanju vsaj 1 šolskega leta) priprave in dostave dnevnih obrokov za dijake/ učence</w:t>
      </w:r>
      <w:r w:rsidRPr="0027391C">
        <w:rPr>
          <w:rFonts w:ascii="Times New Roman" w:hAnsi="Times New Roman"/>
          <w:sz w:val="22"/>
          <w:szCs w:val="22"/>
        </w:rPr>
        <w:t xml:space="preserve"> za vsaj </w:t>
      </w:r>
      <w:r>
        <w:rPr>
          <w:rFonts w:ascii="Times New Roman" w:hAnsi="Times New Roman"/>
          <w:sz w:val="22"/>
          <w:szCs w:val="22"/>
        </w:rPr>
        <w:t>enega</w:t>
      </w:r>
      <w:r w:rsidRPr="0027391C">
        <w:rPr>
          <w:rFonts w:ascii="Times New Roman" w:hAnsi="Times New Roman"/>
          <w:sz w:val="22"/>
          <w:szCs w:val="22"/>
        </w:rPr>
        <w:t xml:space="preserve"> (</w:t>
      </w:r>
      <w:r>
        <w:rPr>
          <w:rFonts w:ascii="Times New Roman" w:hAnsi="Times New Roman"/>
          <w:sz w:val="22"/>
          <w:szCs w:val="22"/>
        </w:rPr>
        <w:t>1)</w:t>
      </w:r>
      <w:r w:rsidRPr="0027391C">
        <w:rPr>
          <w:rFonts w:ascii="Times New Roman" w:hAnsi="Times New Roman"/>
          <w:sz w:val="22"/>
          <w:szCs w:val="22"/>
        </w:rPr>
        <w:t xml:space="preserve"> naročnika v vrednosti najmanj </w:t>
      </w:r>
      <w:r>
        <w:rPr>
          <w:rFonts w:ascii="Times New Roman" w:hAnsi="Times New Roman"/>
          <w:sz w:val="22"/>
          <w:szCs w:val="22"/>
        </w:rPr>
        <w:t>20</w:t>
      </w:r>
      <w:r w:rsidRPr="0027391C">
        <w:rPr>
          <w:rFonts w:ascii="Times New Roman" w:hAnsi="Times New Roman"/>
          <w:sz w:val="22"/>
          <w:szCs w:val="22"/>
        </w:rPr>
        <w:t xml:space="preserve">0.000 Eur brez DDV </w:t>
      </w:r>
      <w:r>
        <w:rPr>
          <w:rFonts w:ascii="Times New Roman" w:hAnsi="Times New Roman"/>
          <w:sz w:val="22"/>
          <w:szCs w:val="22"/>
        </w:rPr>
        <w:t>letno</w:t>
      </w:r>
      <w:r w:rsidRPr="0027391C">
        <w:rPr>
          <w:rFonts w:ascii="Times New Roman" w:hAnsi="Times New Roman"/>
          <w:sz w:val="22"/>
          <w:szCs w:val="22"/>
        </w:rPr>
        <w:t>:</w:t>
      </w:r>
    </w:p>
    <w:p w14:paraId="18AC1586" w14:textId="77777777" w:rsidR="002952ED" w:rsidRDefault="002952ED" w:rsidP="002952ED">
      <w:pPr>
        <w:pStyle w:val="Glava"/>
        <w:tabs>
          <w:tab w:val="clear" w:pos="4536"/>
          <w:tab w:val="clear" w:pos="9072"/>
        </w:tabs>
        <w:ind w:left="720"/>
        <w:rPr>
          <w:rFonts w:ascii="Times New Roman" w:hAnsi="Times New Roman"/>
          <w:sz w:val="22"/>
          <w:szCs w:val="22"/>
        </w:rPr>
      </w:pPr>
    </w:p>
    <w:p w14:paraId="1CC2810F" w14:textId="77777777" w:rsidR="002952ED" w:rsidRPr="0027391C" w:rsidRDefault="002952ED" w:rsidP="002952ED">
      <w:pPr>
        <w:pStyle w:val="Glava"/>
        <w:tabs>
          <w:tab w:val="clear" w:pos="4536"/>
          <w:tab w:val="clear" w:pos="9072"/>
        </w:tabs>
        <w:ind w:left="720"/>
        <w:rPr>
          <w:rFonts w:ascii="Times New Roman" w:hAnsi="Times New Roman"/>
          <w:b/>
          <w:sz w:val="22"/>
          <w:szCs w:val="22"/>
        </w:rPr>
      </w:pPr>
    </w:p>
    <w:tbl>
      <w:tblPr>
        <w:tblW w:w="9072" w:type="dxa"/>
        <w:tblInd w:w="-3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5"/>
        <w:gridCol w:w="2678"/>
        <w:gridCol w:w="1774"/>
        <w:gridCol w:w="1785"/>
      </w:tblGrid>
      <w:tr w:rsidR="002952ED" w:rsidRPr="0027391C" w14:paraId="50E8FE2A" w14:textId="77777777" w:rsidTr="00AC4BEE">
        <w:trPr>
          <w:trHeight w:val="742"/>
        </w:trPr>
        <w:tc>
          <w:tcPr>
            <w:tcW w:w="2835" w:type="dxa"/>
            <w:shd w:val="pct10" w:color="auto" w:fill="auto"/>
            <w:vAlign w:val="center"/>
          </w:tcPr>
          <w:p w14:paraId="6CDDEBF2" w14:textId="77777777" w:rsidR="002952ED" w:rsidRPr="0027391C" w:rsidRDefault="002952ED" w:rsidP="00AC4BEE">
            <w:pPr>
              <w:pStyle w:val="Glava"/>
              <w:tabs>
                <w:tab w:val="clear" w:pos="4536"/>
                <w:tab w:val="clear" w:pos="9072"/>
              </w:tabs>
              <w:jc w:val="center"/>
              <w:rPr>
                <w:rFonts w:ascii="Times New Roman" w:hAnsi="Times New Roman"/>
                <w:sz w:val="22"/>
                <w:szCs w:val="22"/>
              </w:rPr>
            </w:pPr>
            <w:r w:rsidRPr="0027391C">
              <w:rPr>
                <w:rFonts w:ascii="Times New Roman" w:hAnsi="Times New Roman"/>
                <w:sz w:val="22"/>
                <w:szCs w:val="22"/>
              </w:rPr>
              <w:t>Referenčni naročnik</w:t>
            </w:r>
          </w:p>
        </w:tc>
        <w:tc>
          <w:tcPr>
            <w:tcW w:w="2678" w:type="dxa"/>
            <w:shd w:val="pct10" w:color="auto" w:fill="auto"/>
            <w:vAlign w:val="center"/>
          </w:tcPr>
          <w:p w14:paraId="18B19868" w14:textId="77777777" w:rsidR="002952ED" w:rsidRPr="0027391C" w:rsidRDefault="002952ED" w:rsidP="00AC4BEE">
            <w:pPr>
              <w:pStyle w:val="Glava"/>
              <w:tabs>
                <w:tab w:val="clear" w:pos="4536"/>
                <w:tab w:val="clear" w:pos="9072"/>
              </w:tabs>
              <w:jc w:val="center"/>
              <w:rPr>
                <w:rFonts w:ascii="Times New Roman" w:hAnsi="Times New Roman"/>
                <w:sz w:val="22"/>
                <w:szCs w:val="22"/>
              </w:rPr>
            </w:pPr>
            <w:r w:rsidRPr="0027391C">
              <w:rPr>
                <w:rFonts w:ascii="Times New Roman" w:hAnsi="Times New Roman"/>
                <w:sz w:val="22"/>
                <w:szCs w:val="22"/>
              </w:rPr>
              <w:t>Predmet pogodbe</w:t>
            </w:r>
          </w:p>
        </w:tc>
        <w:tc>
          <w:tcPr>
            <w:tcW w:w="1774" w:type="dxa"/>
            <w:shd w:val="pct10" w:color="auto" w:fill="auto"/>
            <w:vAlign w:val="center"/>
          </w:tcPr>
          <w:p w14:paraId="70307A10" w14:textId="77777777" w:rsidR="002952ED" w:rsidRPr="0027391C" w:rsidRDefault="002952ED" w:rsidP="00AC4BEE">
            <w:pPr>
              <w:pStyle w:val="Glava"/>
              <w:tabs>
                <w:tab w:val="clear" w:pos="4536"/>
                <w:tab w:val="clear" w:pos="9072"/>
              </w:tabs>
              <w:jc w:val="center"/>
              <w:rPr>
                <w:rFonts w:ascii="Times New Roman" w:hAnsi="Times New Roman"/>
                <w:sz w:val="22"/>
                <w:szCs w:val="22"/>
              </w:rPr>
            </w:pPr>
            <w:r>
              <w:rPr>
                <w:rFonts w:ascii="Times New Roman" w:hAnsi="Times New Roman"/>
                <w:sz w:val="22"/>
                <w:szCs w:val="22"/>
              </w:rPr>
              <w:t>Letna realizacija malic za naročnika</w:t>
            </w:r>
            <w:r w:rsidRPr="0027391C">
              <w:rPr>
                <w:rFonts w:ascii="Times New Roman" w:hAnsi="Times New Roman"/>
                <w:sz w:val="22"/>
                <w:szCs w:val="22"/>
              </w:rPr>
              <w:t xml:space="preserve"> v</w:t>
            </w:r>
          </w:p>
          <w:p w14:paraId="0EC79F11" w14:textId="77777777" w:rsidR="002952ED" w:rsidRPr="0027391C" w:rsidRDefault="002952ED" w:rsidP="00AC4BEE">
            <w:pPr>
              <w:pStyle w:val="Glava"/>
              <w:tabs>
                <w:tab w:val="clear" w:pos="4536"/>
                <w:tab w:val="clear" w:pos="9072"/>
              </w:tabs>
              <w:jc w:val="center"/>
              <w:rPr>
                <w:rFonts w:ascii="Times New Roman" w:hAnsi="Times New Roman"/>
                <w:sz w:val="22"/>
                <w:szCs w:val="22"/>
              </w:rPr>
            </w:pPr>
            <w:r w:rsidRPr="0027391C">
              <w:rPr>
                <w:rFonts w:ascii="Times New Roman" w:hAnsi="Times New Roman"/>
                <w:sz w:val="22"/>
                <w:szCs w:val="22"/>
              </w:rPr>
              <w:t xml:space="preserve">EUR brez DDV </w:t>
            </w:r>
          </w:p>
        </w:tc>
        <w:tc>
          <w:tcPr>
            <w:tcW w:w="1785" w:type="dxa"/>
            <w:shd w:val="pct10" w:color="auto" w:fill="auto"/>
            <w:vAlign w:val="center"/>
          </w:tcPr>
          <w:p w14:paraId="1B2E0E58" w14:textId="77777777" w:rsidR="002952ED" w:rsidRPr="0027391C" w:rsidRDefault="002952ED" w:rsidP="00AC4BEE">
            <w:pPr>
              <w:pStyle w:val="Glava"/>
              <w:tabs>
                <w:tab w:val="clear" w:pos="4536"/>
                <w:tab w:val="clear" w:pos="9072"/>
              </w:tabs>
              <w:jc w:val="center"/>
              <w:rPr>
                <w:rFonts w:ascii="Times New Roman" w:hAnsi="Times New Roman"/>
                <w:sz w:val="22"/>
                <w:szCs w:val="22"/>
              </w:rPr>
            </w:pPr>
            <w:r w:rsidRPr="0027391C">
              <w:rPr>
                <w:rFonts w:ascii="Times New Roman" w:hAnsi="Times New Roman"/>
                <w:sz w:val="22"/>
                <w:szCs w:val="22"/>
              </w:rPr>
              <w:t>Čas izvajanja storitve</w:t>
            </w:r>
          </w:p>
        </w:tc>
      </w:tr>
      <w:tr w:rsidR="002952ED" w:rsidRPr="0027391C" w14:paraId="2AE112A7" w14:textId="77777777" w:rsidTr="00AC4BEE">
        <w:trPr>
          <w:trHeight w:val="973"/>
        </w:trPr>
        <w:tc>
          <w:tcPr>
            <w:tcW w:w="2835" w:type="dxa"/>
            <w:tcBorders>
              <w:top w:val="nil"/>
            </w:tcBorders>
          </w:tcPr>
          <w:p w14:paraId="156B73F1" w14:textId="77777777" w:rsidR="002952ED" w:rsidRPr="0027391C" w:rsidRDefault="002952ED" w:rsidP="00AC4BEE">
            <w:pPr>
              <w:pStyle w:val="Glava"/>
              <w:tabs>
                <w:tab w:val="clear" w:pos="4536"/>
                <w:tab w:val="clear" w:pos="9072"/>
              </w:tabs>
              <w:jc w:val="center"/>
              <w:rPr>
                <w:rFonts w:ascii="Times New Roman" w:hAnsi="Times New Roman"/>
                <w:sz w:val="22"/>
                <w:szCs w:val="22"/>
              </w:rPr>
            </w:pPr>
          </w:p>
        </w:tc>
        <w:tc>
          <w:tcPr>
            <w:tcW w:w="2678" w:type="dxa"/>
            <w:shd w:val="clear" w:color="auto" w:fill="auto"/>
          </w:tcPr>
          <w:p w14:paraId="564BA07E" w14:textId="77777777" w:rsidR="002952ED" w:rsidRPr="0027391C" w:rsidRDefault="002952ED" w:rsidP="00AC4BEE">
            <w:pPr>
              <w:pStyle w:val="Glava"/>
              <w:tabs>
                <w:tab w:val="clear" w:pos="4536"/>
                <w:tab w:val="clear" w:pos="9072"/>
              </w:tabs>
              <w:rPr>
                <w:rFonts w:ascii="Times New Roman" w:hAnsi="Times New Roman"/>
                <w:sz w:val="22"/>
                <w:szCs w:val="22"/>
              </w:rPr>
            </w:pPr>
          </w:p>
        </w:tc>
        <w:tc>
          <w:tcPr>
            <w:tcW w:w="1774" w:type="dxa"/>
            <w:shd w:val="clear" w:color="auto" w:fill="auto"/>
          </w:tcPr>
          <w:p w14:paraId="2E58E79A" w14:textId="77777777" w:rsidR="002952ED" w:rsidRPr="0027391C" w:rsidRDefault="002952ED" w:rsidP="00AC4BEE">
            <w:pPr>
              <w:pStyle w:val="Glava"/>
              <w:tabs>
                <w:tab w:val="clear" w:pos="4536"/>
                <w:tab w:val="clear" w:pos="9072"/>
              </w:tabs>
              <w:rPr>
                <w:rFonts w:ascii="Times New Roman" w:hAnsi="Times New Roman"/>
                <w:sz w:val="22"/>
                <w:szCs w:val="22"/>
              </w:rPr>
            </w:pPr>
          </w:p>
        </w:tc>
        <w:tc>
          <w:tcPr>
            <w:tcW w:w="1785" w:type="dxa"/>
            <w:shd w:val="clear" w:color="auto" w:fill="auto"/>
          </w:tcPr>
          <w:p w14:paraId="23B9D304" w14:textId="77777777" w:rsidR="002952ED" w:rsidRPr="0027391C" w:rsidRDefault="002952ED" w:rsidP="00AC4BEE">
            <w:pPr>
              <w:pStyle w:val="Glava"/>
              <w:tabs>
                <w:tab w:val="clear" w:pos="4536"/>
                <w:tab w:val="clear" w:pos="9072"/>
              </w:tabs>
              <w:rPr>
                <w:rFonts w:ascii="Times New Roman" w:hAnsi="Times New Roman"/>
                <w:sz w:val="22"/>
                <w:szCs w:val="22"/>
              </w:rPr>
            </w:pPr>
          </w:p>
        </w:tc>
      </w:tr>
      <w:tr w:rsidR="002952ED" w:rsidRPr="0027391C" w14:paraId="704BB7FB" w14:textId="77777777" w:rsidTr="00AC4BEE">
        <w:trPr>
          <w:trHeight w:val="973"/>
        </w:trPr>
        <w:tc>
          <w:tcPr>
            <w:tcW w:w="2835" w:type="dxa"/>
            <w:tcBorders>
              <w:top w:val="nil"/>
            </w:tcBorders>
          </w:tcPr>
          <w:p w14:paraId="17954E1D" w14:textId="77777777" w:rsidR="002952ED" w:rsidRPr="0027391C" w:rsidRDefault="002952ED" w:rsidP="00AC4BEE">
            <w:pPr>
              <w:pStyle w:val="Glava"/>
              <w:tabs>
                <w:tab w:val="clear" w:pos="4536"/>
                <w:tab w:val="clear" w:pos="9072"/>
              </w:tabs>
              <w:jc w:val="center"/>
              <w:rPr>
                <w:rFonts w:ascii="Times New Roman" w:hAnsi="Times New Roman"/>
                <w:sz w:val="22"/>
                <w:szCs w:val="22"/>
              </w:rPr>
            </w:pPr>
          </w:p>
        </w:tc>
        <w:tc>
          <w:tcPr>
            <w:tcW w:w="2678" w:type="dxa"/>
            <w:shd w:val="clear" w:color="auto" w:fill="auto"/>
          </w:tcPr>
          <w:p w14:paraId="55E25FE9" w14:textId="77777777" w:rsidR="002952ED" w:rsidRPr="0027391C" w:rsidRDefault="002952ED" w:rsidP="00AC4BEE">
            <w:pPr>
              <w:pStyle w:val="Glava"/>
              <w:tabs>
                <w:tab w:val="clear" w:pos="4536"/>
                <w:tab w:val="clear" w:pos="9072"/>
              </w:tabs>
              <w:rPr>
                <w:rFonts w:ascii="Times New Roman" w:hAnsi="Times New Roman"/>
                <w:sz w:val="22"/>
                <w:szCs w:val="22"/>
              </w:rPr>
            </w:pPr>
          </w:p>
        </w:tc>
        <w:tc>
          <w:tcPr>
            <w:tcW w:w="1774" w:type="dxa"/>
            <w:shd w:val="clear" w:color="auto" w:fill="auto"/>
          </w:tcPr>
          <w:p w14:paraId="68866261" w14:textId="77777777" w:rsidR="002952ED" w:rsidRPr="0027391C" w:rsidRDefault="002952ED" w:rsidP="00AC4BEE">
            <w:pPr>
              <w:pStyle w:val="Glava"/>
              <w:tabs>
                <w:tab w:val="clear" w:pos="4536"/>
                <w:tab w:val="clear" w:pos="9072"/>
              </w:tabs>
              <w:rPr>
                <w:rFonts w:ascii="Times New Roman" w:hAnsi="Times New Roman"/>
                <w:sz w:val="22"/>
                <w:szCs w:val="22"/>
              </w:rPr>
            </w:pPr>
          </w:p>
        </w:tc>
        <w:tc>
          <w:tcPr>
            <w:tcW w:w="1785" w:type="dxa"/>
            <w:shd w:val="clear" w:color="auto" w:fill="auto"/>
          </w:tcPr>
          <w:p w14:paraId="0679234B" w14:textId="77777777" w:rsidR="002952ED" w:rsidRPr="0027391C" w:rsidRDefault="002952ED" w:rsidP="00AC4BEE">
            <w:pPr>
              <w:pStyle w:val="Glava"/>
              <w:tabs>
                <w:tab w:val="clear" w:pos="4536"/>
                <w:tab w:val="clear" w:pos="9072"/>
              </w:tabs>
              <w:rPr>
                <w:rFonts w:ascii="Times New Roman" w:hAnsi="Times New Roman"/>
                <w:sz w:val="22"/>
                <w:szCs w:val="22"/>
              </w:rPr>
            </w:pPr>
          </w:p>
        </w:tc>
      </w:tr>
      <w:tr w:rsidR="002952ED" w:rsidRPr="0027391C" w14:paraId="3D4B1E2D" w14:textId="77777777" w:rsidTr="00AC4BEE">
        <w:trPr>
          <w:trHeight w:val="960"/>
        </w:trPr>
        <w:tc>
          <w:tcPr>
            <w:tcW w:w="2835" w:type="dxa"/>
          </w:tcPr>
          <w:p w14:paraId="23DDF9D1" w14:textId="77777777" w:rsidR="002952ED" w:rsidRPr="0027391C" w:rsidRDefault="002952ED" w:rsidP="00AC4BEE">
            <w:pPr>
              <w:pStyle w:val="Glava"/>
              <w:tabs>
                <w:tab w:val="clear" w:pos="4536"/>
                <w:tab w:val="clear" w:pos="9072"/>
              </w:tabs>
              <w:rPr>
                <w:rFonts w:ascii="Times New Roman" w:hAnsi="Times New Roman"/>
                <w:sz w:val="22"/>
                <w:szCs w:val="22"/>
              </w:rPr>
            </w:pPr>
          </w:p>
        </w:tc>
        <w:tc>
          <w:tcPr>
            <w:tcW w:w="2678" w:type="dxa"/>
            <w:shd w:val="clear" w:color="auto" w:fill="auto"/>
          </w:tcPr>
          <w:p w14:paraId="15C5947B" w14:textId="77777777" w:rsidR="002952ED" w:rsidRPr="0027391C" w:rsidRDefault="002952ED" w:rsidP="00AC4BEE">
            <w:pPr>
              <w:pStyle w:val="Glava"/>
              <w:tabs>
                <w:tab w:val="clear" w:pos="4536"/>
                <w:tab w:val="clear" w:pos="9072"/>
              </w:tabs>
              <w:rPr>
                <w:rFonts w:ascii="Times New Roman" w:hAnsi="Times New Roman"/>
                <w:sz w:val="22"/>
                <w:szCs w:val="22"/>
              </w:rPr>
            </w:pPr>
          </w:p>
        </w:tc>
        <w:tc>
          <w:tcPr>
            <w:tcW w:w="1774" w:type="dxa"/>
            <w:shd w:val="clear" w:color="auto" w:fill="auto"/>
          </w:tcPr>
          <w:p w14:paraId="57DDE615" w14:textId="77777777" w:rsidR="002952ED" w:rsidRPr="0027391C" w:rsidRDefault="002952ED" w:rsidP="00AC4BEE">
            <w:pPr>
              <w:pStyle w:val="Glava"/>
              <w:tabs>
                <w:tab w:val="clear" w:pos="4536"/>
                <w:tab w:val="clear" w:pos="9072"/>
              </w:tabs>
              <w:rPr>
                <w:rFonts w:ascii="Times New Roman" w:hAnsi="Times New Roman"/>
                <w:sz w:val="22"/>
                <w:szCs w:val="22"/>
              </w:rPr>
            </w:pPr>
          </w:p>
        </w:tc>
        <w:tc>
          <w:tcPr>
            <w:tcW w:w="1785" w:type="dxa"/>
            <w:shd w:val="clear" w:color="auto" w:fill="auto"/>
          </w:tcPr>
          <w:p w14:paraId="76D0A4B1" w14:textId="77777777" w:rsidR="002952ED" w:rsidRPr="0027391C" w:rsidRDefault="002952ED" w:rsidP="00AC4BEE">
            <w:pPr>
              <w:pStyle w:val="Glava"/>
              <w:tabs>
                <w:tab w:val="clear" w:pos="4536"/>
                <w:tab w:val="clear" w:pos="9072"/>
              </w:tabs>
              <w:rPr>
                <w:rFonts w:ascii="Times New Roman" w:hAnsi="Times New Roman"/>
                <w:sz w:val="22"/>
                <w:szCs w:val="22"/>
              </w:rPr>
            </w:pPr>
          </w:p>
        </w:tc>
      </w:tr>
    </w:tbl>
    <w:p w14:paraId="05D17234" w14:textId="77777777" w:rsidR="002952ED" w:rsidRPr="0027391C" w:rsidRDefault="002952ED" w:rsidP="00B265E0">
      <w:pPr>
        <w:pStyle w:val="Glava"/>
        <w:jc w:val="both"/>
        <w:rPr>
          <w:rFonts w:ascii="Times New Roman" w:hAnsi="Times New Roman"/>
          <w:b/>
          <w:bCs/>
          <w:iCs/>
          <w:sz w:val="22"/>
          <w:szCs w:val="22"/>
        </w:rPr>
      </w:pPr>
    </w:p>
    <w:p w14:paraId="37CB3F06" w14:textId="77777777" w:rsidR="00EC6F9D" w:rsidRPr="00267E9C" w:rsidRDefault="00EC6F9D" w:rsidP="00EC6F9D">
      <w:pPr>
        <w:numPr>
          <w:ilvl w:val="0"/>
          <w:numId w:val="20"/>
        </w:numPr>
        <w:tabs>
          <w:tab w:val="center" w:pos="709"/>
          <w:tab w:val="right" w:pos="9072"/>
        </w:tabs>
        <w:overflowPunct w:val="0"/>
        <w:autoSpaceDE w:val="0"/>
        <w:autoSpaceDN w:val="0"/>
        <w:adjustRightInd w:val="0"/>
        <w:spacing w:after="0" w:line="240" w:lineRule="auto"/>
        <w:ind w:left="720"/>
        <w:jc w:val="both"/>
        <w:rPr>
          <w:rFonts w:ascii="Times New Roman" w:eastAsia="Times New Roman" w:hAnsi="Times New Roman" w:cs="Times New Roman"/>
          <w:b/>
          <w:bCs/>
          <w:lang w:eastAsia="sl-SI"/>
        </w:rPr>
      </w:pPr>
      <w:r w:rsidRPr="00267E9C">
        <w:rPr>
          <w:rFonts w:ascii="Times New Roman" w:eastAsia="Times New Roman" w:hAnsi="Times New Roman" w:cs="Times New Roman"/>
          <w:b/>
          <w:bCs/>
          <w:lang w:eastAsia="sl-SI"/>
        </w:rPr>
        <w:t>EKONOMSKI IN FINANČNI POLOŽAJ</w:t>
      </w:r>
    </w:p>
    <w:p w14:paraId="0B3D8DBE" w14:textId="77777777" w:rsidR="00EC6F9D" w:rsidRPr="00267E9C" w:rsidRDefault="00EC6F9D" w:rsidP="00EC6F9D">
      <w:pPr>
        <w:tabs>
          <w:tab w:val="center" w:pos="4536"/>
          <w:tab w:val="right" w:pos="9072"/>
        </w:tabs>
        <w:spacing w:after="0" w:line="240" w:lineRule="auto"/>
        <w:ind w:left="720"/>
        <w:jc w:val="both"/>
        <w:rPr>
          <w:rFonts w:ascii="Times New Roman" w:eastAsia="Times New Roman" w:hAnsi="Times New Roman" w:cs="Times New Roman"/>
          <w:b/>
          <w:bCs/>
          <w:lang w:eastAsia="sl-SI"/>
        </w:rPr>
      </w:pPr>
    </w:p>
    <w:p w14:paraId="53736D37" w14:textId="77777777" w:rsidR="00EC6F9D" w:rsidRDefault="00EC6F9D" w:rsidP="00EC6F9D">
      <w:pPr>
        <w:spacing w:after="0" w:line="276"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Izjavljamo, da v zadnjih 6 mesecih pred datumom odpiranja ponudb nismo imeli dospelih neporavnanih obveznosti.</w:t>
      </w:r>
      <w:r w:rsidRPr="00267E9C">
        <w:rPr>
          <w:rFonts w:ascii="Times New Roman" w:eastAsia="Times New Roman" w:hAnsi="Times New Roman" w:cs="Times New Roman"/>
          <w:vertAlign w:val="superscript"/>
          <w:lang w:eastAsia="sl-SI"/>
        </w:rPr>
        <w:footnoteReference w:id="6"/>
      </w:r>
    </w:p>
    <w:p w14:paraId="4C843E0D" w14:textId="77777777" w:rsidR="00AD4B27" w:rsidRPr="00267E9C" w:rsidRDefault="00AD4B27" w:rsidP="00EC6F9D">
      <w:pPr>
        <w:spacing w:after="0" w:line="276" w:lineRule="auto"/>
        <w:jc w:val="both"/>
        <w:rPr>
          <w:rFonts w:ascii="Times New Roman" w:eastAsia="Times New Roman" w:hAnsi="Times New Roman" w:cs="Times New Roman"/>
          <w:lang w:eastAsia="sl-SI"/>
        </w:rPr>
      </w:pPr>
    </w:p>
    <w:p w14:paraId="1E56E16E" w14:textId="58051DE4" w:rsidR="00EC5349" w:rsidRPr="00AD4B27" w:rsidRDefault="00AD4B27" w:rsidP="00AD4B27">
      <w:pPr>
        <w:pStyle w:val="Odstavekseznama"/>
        <w:numPr>
          <w:ilvl w:val="0"/>
          <w:numId w:val="20"/>
        </w:numPr>
        <w:ind w:left="284" w:firstLine="0"/>
        <w:jc w:val="both"/>
        <w:rPr>
          <w:b/>
          <w:bCs/>
        </w:rPr>
      </w:pPr>
      <w:r w:rsidRPr="00AD4B27">
        <w:rPr>
          <w:b/>
          <w:bCs/>
        </w:rPr>
        <w:t>STROKOVNI KADER</w:t>
      </w:r>
    </w:p>
    <w:p w14:paraId="6920C023" w14:textId="53E61691" w:rsidR="00EC5349" w:rsidRDefault="00AD4B27" w:rsidP="00AD4B27">
      <w:pPr>
        <w:pStyle w:val="Telobesedila"/>
        <w:jc w:val="both"/>
        <w:rPr>
          <w:sz w:val="22"/>
          <w:szCs w:val="22"/>
        </w:rPr>
      </w:pPr>
      <w:r>
        <w:rPr>
          <w:sz w:val="22"/>
          <w:szCs w:val="22"/>
        </w:rPr>
        <w:t xml:space="preserve">Izjavljamo, da </w:t>
      </w:r>
      <w:r w:rsidR="00EC5349">
        <w:rPr>
          <w:sz w:val="22"/>
          <w:szCs w:val="22"/>
        </w:rPr>
        <w:t>razpolagamo s strokovnim kadrom (najmanj 6 kuharjev):</w:t>
      </w:r>
    </w:p>
    <w:p w14:paraId="2877E538" w14:textId="77777777" w:rsidR="00EC5349" w:rsidRDefault="00EC5349" w:rsidP="00EC5349">
      <w:pPr>
        <w:pStyle w:val="Telobesedila"/>
        <w:ind w:left="360"/>
        <w:jc w:val="both"/>
        <w:rPr>
          <w:sz w:val="22"/>
          <w:szCs w:val="22"/>
        </w:rPr>
      </w:pPr>
    </w:p>
    <w:tbl>
      <w:tblPr>
        <w:tblStyle w:val="Tabelamrea"/>
        <w:tblW w:w="9049" w:type="dxa"/>
        <w:tblInd w:w="-5" w:type="dxa"/>
        <w:tblLook w:val="04A0" w:firstRow="1" w:lastRow="0" w:firstColumn="1" w:lastColumn="0" w:noHBand="0" w:noVBand="1"/>
      </w:tblPr>
      <w:tblGrid>
        <w:gridCol w:w="1807"/>
        <w:gridCol w:w="1878"/>
        <w:gridCol w:w="1894"/>
        <w:gridCol w:w="1787"/>
        <w:gridCol w:w="1683"/>
      </w:tblGrid>
      <w:tr w:rsidR="00EC5349" w:rsidRPr="006F304D" w14:paraId="3630807D" w14:textId="77777777" w:rsidTr="00AC4BEE">
        <w:tc>
          <w:tcPr>
            <w:tcW w:w="1807" w:type="dxa"/>
          </w:tcPr>
          <w:p w14:paraId="1AA15B68" w14:textId="77777777" w:rsidR="00EC5349" w:rsidRPr="006F304D" w:rsidRDefault="00EC5349" w:rsidP="00AC4BEE">
            <w:pPr>
              <w:pStyle w:val="Telobesedila"/>
              <w:jc w:val="center"/>
              <w:rPr>
                <w:b/>
                <w:sz w:val="20"/>
              </w:rPr>
            </w:pPr>
          </w:p>
          <w:p w14:paraId="3B3C51E4" w14:textId="77777777" w:rsidR="00EC5349" w:rsidRPr="006F304D" w:rsidRDefault="00EC5349" w:rsidP="00AC4BEE">
            <w:pPr>
              <w:pStyle w:val="Telobesedila"/>
              <w:jc w:val="center"/>
              <w:rPr>
                <w:b/>
                <w:sz w:val="20"/>
              </w:rPr>
            </w:pPr>
            <w:r w:rsidRPr="006F304D">
              <w:rPr>
                <w:b/>
                <w:sz w:val="20"/>
              </w:rPr>
              <w:t>STROKOVNI KADER</w:t>
            </w:r>
          </w:p>
        </w:tc>
        <w:tc>
          <w:tcPr>
            <w:tcW w:w="1878" w:type="dxa"/>
          </w:tcPr>
          <w:p w14:paraId="141E58A5" w14:textId="77777777" w:rsidR="00EC5349" w:rsidRPr="006F304D" w:rsidRDefault="00EC5349" w:rsidP="00AC4BEE">
            <w:pPr>
              <w:pStyle w:val="Telobesedila"/>
              <w:jc w:val="center"/>
              <w:rPr>
                <w:b/>
                <w:sz w:val="20"/>
              </w:rPr>
            </w:pPr>
          </w:p>
          <w:p w14:paraId="6B3B69FC" w14:textId="77777777" w:rsidR="00EC5349" w:rsidRPr="006F304D" w:rsidRDefault="00EC5349" w:rsidP="00AC4BEE">
            <w:pPr>
              <w:pStyle w:val="Telobesedila"/>
              <w:jc w:val="center"/>
              <w:rPr>
                <w:b/>
                <w:sz w:val="20"/>
              </w:rPr>
            </w:pPr>
            <w:r w:rsidRPr="006F304D">
              <w:rPr>
                <w:b/>
                <w:sz w:val="20"/>
              </w:rPr>
              <w:t>ime, priimek</w:t>
            </w:r>
          </w:p>
        </w:tc>
        <w:tc>
          <w:tcPr>
            <w:tcW w:w="1894" w:type="dxa"/>
          </w:tcPr>
          <w:p w14:paraId="615DE3A7" w14:textId="77777777" w:rsidR="00EC5349" w:rsidRPr="006F304D" w:rsidRDefault="00EC5349" w:rsidP="00AC4BEE">
            <w:pPr>
              <w:pStyle w:val="Telobesedila"/>
              <w:tabs>
                <w:tab w:val="center" w:pos="1337"/>
                <w:tab w:val="right" w:pos="2675"/>
              </w:tabs>
              <w:jc w:val="center"/>
              <w:rPr>
                <w:b/>
                <w:sz w:val="20"/>
              </w:rPr>
            </w:pPr>
          </w:p>
          <w:p w14:paraId="69F3684A" w14:textId="77777777" w:rsidR="00EC5349" w:rsidRPr="006F304D" w:rsidRDefault="00EC5349" w:rsidP="00AC4BEE">
            <w:pPr>
              <w:pStyle w:val="Telobesedila"/>
              <w:tabs>
                <w:tab w:val="center" w:pos="1337"/>
                <w:tab w:val="right" w:pos="2675"/>
              </w:tabs>
              <w:jc w:val="center"/>
              <w:rPr>
                <w:b/>
                <w:sz w:val="20"/>
              </w:rPr>
            </w:pPr>
            <w:r w:rsidRPr="006F304D">
              <w:rPr>
                <w:b/>
                <w:sz w:val="20"/>
              </w:rPr>
              <w:t>izobrazba</w:t>
            </w:r>
          </w:p>
        </w:tc>
        <w:tc>
          <w:tcPr>
            <w:tcW w:w="1787" w:type="dxa"/>
          </w:tcPr>
          <w:p w14:paraId="39F4CAEE" w14:textId="77777777" w:rsidR="00EC5349" w:rsidRPr="006F304D" w:rsidRDefault="00EC5349" w:rsidP="00AC4BEE">
            <w:pPr>
              <w:pStyle w:val="Telobesedila"/>
              <w:tabs>
                <w:tab w:val="center" w:pos="1337"/>
                <w:tab w:val="right" w:pos="2675"/>
              </w:tabs>
              <w:jc w:val="center"/>
              <w:rPr>
                <w:b/>
                <w:sz w:val="20"/>
              </w:rPr>
            </w:pPr>
            <w:r w:rsidRPr="006F304D">
              <w:rPr>
                <w:b/>
                <w:sz w:val="20"/>
              </w:rPr>
              <w:t>Izkušnje kuhanja v šol. kuhinji (DA/NE)/ naziv delodajalca/ št. let izkušenj</w:t>
            </w:r>
            <w:r w:rsidRPr="006F304D">
              <w:rPr>
                <w:rStyle w:val="Sprotnaopomba-sklic"/>
                <w:b/>
              </w:rPr>
              <w:footnoteReference w:id="7"/>
            </w:r>
          </w:p>
        </w:tc>
        <w:tc>
          <w:tcPr>
            <w:tcW w:w="1683" w:type="dxa"/>
          </w:tcPr>
          <w:p w14:paraId="7F19E373" w14:textId="77777777" w:rsidR="00EC5349" w:rsidRPr="006F304D" w:rsidRDefault="00EC5349" w:rsidP="00AC4BEE">
            <w:pPr>
              <w:pStyle w:val="Telobesedila"/>
              <w:tabs>
                <w:tab w:val="center" w:pos="1337"/>
                <w:tab w:val="right" w:pos="2675"/>
              </w:tabs>
              <w:jc w:val="center"/>
              <w:rPr>
                <w:b/>
                <w:sz w:val="20"/>
              </w:rPr>
            </w:pPr>
          </w:p>
          <w:p w14:paraId="1F37AE90" w14:textId="77777777" w:rsidR="00EC5349" w:rsidRPr="006F304D" w:rsidRDefault="00EC5349" w:rsidP="00AC4BEE">
            <w:pPr>
              <w:pStyle w:val="Telobesedila"/>
              <w:tabs>
                <w:tab w:val="center" w:pos="1337"/>
                <w:tab w:val="right" w:pos="2675"/>
              </w:tabs>
              <w:jc w:val="center"/>
              <w:rPr>
                <w:b/>
                <w:sz w:val="20"/>
              </w:rPr>
            </w:pPr>
            <w:r w:rsidRPr="006F304D">
              <w:rPr>
                <w:b/>
                <w:sz w:val="20"/>
              </w:rPr>
              <w:t>Povprečna mesečna bruto plača</w:t>
            </w:r>
          </w:p>
        </w:tc>
      </w:tr>
      <w:tr w:rsidR="00EC5349" w:rsidRPr="006F304D" w14:paraId="19DD4DC8" w14:textId="77777777" w:rsidTr="00AC4BEE">
        <w:tc>
          <w:tcPr>
            <w:tcW w:w="1807" w:type="dxa"/>
          </w:tcPr>
          <w:p w14:paraId="7DBDFB65" w14:textId="77777777" w:rsidR="00EC5349" w:rsidRPr="006F304D" w:rsidRDefault="00EC5349" w:rsidP="00AC4BEE">
            <w:pPr>
              <w:pStyle w:val="Telobesedila"/>
              <w:jc w:val="center"/>
              <w:rPr>
                <w:sz w:val="20"/>
              </w:rPr>
            </w:pPr>
            <w:r w:rsidRPr="006F304D">
              <w:rPr>
                <w:sz w:val="20"/>
              </w:rPr>
              <w:t>kuhar</w:t>
            </w:r>
            <w:r>
              <w:rPr>
                <w:rStyle w:val="Sprotnaopomba-sklic"/>
                <w:sz w:val="22"/>
                <w:szCs w:val="22"/>
              </w:rPr>
              <w:footnoteReference w:id="8"/>
            </w:r>
          </w:p>
        </w:tc>
        <w:tc>
          <w:tcPr>
            <w:tcW w:w="1878" w:type="dxa"/>
          </w:tcPr>
          <w:p w14:paraId="7C625689" w14:textId="77777777" w:rsidR="00EC5349" w:rsidRPr="006F304D" w:rsidRDefault="00EC5349" w:rsidP="00AC4BEE">
            <w:pPr>
              <w:pStyle w:val="Telobesedila"/>
              <w:jc w:val="center"/>
              <w:rPr>
                <w:sz w:val="20"/>
              </w:rPr>
            </w:pPr>
          </w:p>
        </w:tc>
        <w:tc>
          <w:tcPr>
            <w:tcW w:w="1894" w:type="dxa"/>
          </w:tcPr>
          <w:p w14:paraId="639EC7EB" w14:textId="77777777" w:rsidR="00EC5349" w:rsidRPr="006F304D" w:rsidRDefault="00EC5349" w:rsidP="00AC4BEE">
            <w:pPr>
              <w:pStyle w:val="Telobesedila"/>
              <w:jc w:val="center"/>
              <w:rPr>
                <w:sz w:val="20"/>
              </w:rPr>
            </w:pPr>
          </w:p>
        </w:tc>
        <w:tc>
          <w:tcPr>
            <w:tcW w:w="1787" w:type="dxa"/>
          </w:tcPr>
          <w:p w14:paraId="5D686FD7" w14:textId="77777777" w:rsidR="00EC5349" w:rsidRPr="006F304D" w:rsidRDefault="00EC5349" w:rsidP="00AC4BEE">
            <w:pPr>
              <w:pStyle w:val="Telobesedila"/>
              <w:jc w:val="center"/>
              <w:rPr>
                <w:sz w:val="20"/>
              </w:rPr>
            </w:pPr>
          </w:p>
        </w:tc>
        <w:tc>
          <w:tcPr>
            <w:tcW w:w="1683" w:type="dxa"/>
          </w:tcPr>
          <w:p w14:paraId="0A977369" w14:textId="77777777" w:rsidR="00EC5349" w:rsidRPr="006F304D" w:rsidRDefault="00EC5349" w:rsidP="00AC4BEE">
            <w:pPr>
              <w:pStyle w:val="Telobesedila"/>
              <w:jc w:val="center"/>
              <w:rPr>
                <w:sz w:val="20"/>
              </w:rPr>
            </w:pPr>
          </w:p>
          <w:p w14:paraId="6F3330A0" w14:textId="77777777" w:rsidR="00EC5349" w:rsidRPr="006F304D" w:rsidRDefault="00EC5349" w:rsidP="00AC4BEE">
            <w:pPr>
              <w:pStyle w:val="Telobesedila"/>
              <w:jc w:val="center"/>
              <w:rPr>
                <w:sz w:val="20"/>
              </w:rPr>
            </w:pPr>
          </w:p>
        </w:tc>
      </w:tr>
      <w:tr w:rsidR="00EC5349" w:rsidRPr="006F304D" w14:paraId="2E0B471B" w14:textId="77777777" w:rsidTr="00AC4BEE">
        <w:tc>
          <w:tcPr>
            <w:tcW w:w="1807" w:type="dxa"/>
          </w:tcPr>
          <w:p w14:paraId="59FDBB9C" w14:textId="77777777" w:rsidR="00EC5349" w:rsidRPr="006F304D" w:rsidRDefault="00EC5349" w:rsidP="00AC4BEE">
            <w:pPr>
              <w:pStyle w:val="Telobesedila"/>
              <w:jc w:val="center"/>
              <w:rPr>
                <w:sz w:val="20"/>
              </w:rPr>
            </w:pPr>
            <w:r w:rsidRPr="006F304D">
              <w:rPr>
                <w:sz w:val="20"/>
              </w:rPr>
              <w:lastRenderedPageBreak/>
              <w:t>kuhar</w:t>
            </w:r>
          </w:p>
        </w:tc>
        <w:tc>
          <w:tcPr>
            <w:tcW w:w="1878" w:type="dxa"/>
          </w:tcPr>
          <w:p w14:paraId="76133439" w14:textId="77777777" w:rsidR="00EC5349" w:rsidRPr="006F304D" w:rsidRDefault="00EC5349" w:rsidP="00AC4BEE">
            <w:pPr>
              <w:pStyle w:val="Telobesedila"/>
              <w:jc w:val="center"/>
              <w:rPr>
                <w:sz w:val="20"/>
              </w:rPr>
            </w:pPr>
          </w:p>
        </w:tc>
        <w:tc>
          <w:tcPr>
            <w:tcW w:w="1894" w:type="dxa"/>
          </w:tcPr>
          <w:p w14:paraId="59C765C4" w14:textId="77777777" w:rsidR="00EC5349" w:rsidRPr="006F304D" w:rsidRDefault="00EC5349" w:rsidP="00AC4BEE">
            <w:pPr>
              <w:pStyle w:val="Telobesedila"/>
              <w:jc w:val="center"/>
              <w:rPr>
                <w:sz w:val="20"/>
              </w:rPr>
            </w:pPr>
          </w:p>
        </w:tc>
        <w:tc>
          <w:tcPr>
            <w:tcW w:w="1787" w:type="dxa"/>
          </w:tcPr>
          <w:p w14:paraId="5198022B" w14:textId="77777777" w:rsidR="00EC5349" w:rsidRPr="006F304D" w:rsidRDefault="00EC5349" w:rsidP="00AC4BEE">
            <w:pPr>
              <w:pStyle w:val="Telobesedila"/>
              <w:jc w:val="center"/>
              <w:rPr>
                <w:sz w:val="20"/>
              </w:rPr>
            </w:pPr>
          </w:p>
        </w:tc>
        <w:tc>
          <w:tcPr>
            <w:tcW w:w="1683" w:type="dxa"/>
          </w:tcPr>
          <w:p w14:paraId="4F981006" w14:textId="77777777" w:rsidR="00EC5349" w:rsidRPr="006F304D" w:rsidRDefault="00EC5349" w:rsidP="00AC4BEE">
            <w:pPr>
              <w:pStyle w:val="Telobesedila"/>
              <w:jc w:val="center"/>
              <w:rPr>
                <w:sz w:val="20"/>
              </w:rPr>
            </w:pPr>
          </w:p>
          <w:p w14:paraId="17AB9F4F" w14:textId="77777777" w:rsidR="00EC5349" w:rsidRPr="006F304D" w:rsidRDefault="00EC5349" w:rsidP="00AC4BEE">
            <w:pPr>
              <w:pStyle w:val="Telobesedila"/>
              <w:jc w:val="center"/>
              <w:rPr>
                <w:sz w:val="20"/>
              </w:rPr>
            </w:pPr>
          </w:p>
        </w:tc>
      </w:tr>
      <w:tr w:rsidR="00EC5349" w:rsidRPr="006F304D" w14:paraId="1DBCDC94" w14:textId="77777777" w:rsidTr="00AC4BEE">
        <w:tc>
          <w:tcPr>
            <w:tcW w:w="1807" w:type="dxa"/>
          </w:tcPr>
          <w:p w14:paraId="01B3B380" w14:textId="77777777" w:rsidR="00EC5349" w:rsidRPr="006F304D" w:rsidRDefault="00EC5349" w:rsidP="00AC4BEE">
            <w:pPr>
              <w:pStyle w:val="Telobesedila"/>
              <w:jc w:val="center"/>
              <w:rPr>
                <w:sz w:val="20"/>
              </w:rPr>
            </w:pPr>
            <w:r w:rsidRPr="006F304D">
              <w:rPr>
                <w:sz w:val="20"/>
              </w:rPr>
              <w:t>kuhar</w:t>
            </w:r>
          </w:p>
        </w:tc>
        <w:tc>
          <w:tcPr>
            <w:tcW w:w="1878" w:type="dxa"/>
          </w:tcPr>
          <w:p w14:paraId="65F9DD0F" w14:textId="77777777" w:rsidR="00EC5349" w:rsidRPr="006F304D" w:rsidRDefault="00EC5349" w:rsidP="00AC4BEE">
            <w:pPr>
              <w:pStyle w:val="Telobesedila"/>
              <w:jc w:val="center"/>
              <w:rPr>
                <w:sz w:val="20"/>
              </w:rPr>
            </w:pPr>
          </w:p>
        </w:tc>
        <w:tc>
          <w:tcPr>
            <w:tcW w:w="1894" w:type="dxa"/>
          </w:tcPr>
          <w:p w14:paraId="3DA2850F" w14:textId="77777777" w:rsidR="00EC5349" w:rsidRPr="006F304D" w:rsidRDefault="00EC5349" w:rsidP="00AC4BEE">
            <w:pPr>
              <w:pStyle w:val="Telobesedila"/>
              <w:jc w:val="center"/>
              <w:rPr>
                <w:sz w:val="20"/>
              </w:rPr>
            </w:pPr>
          </w:p>
        </w:tc>
        <w:tc>
          <w:tcPr>
            <w:tcW w:w="1787" w:type="dxa"/>
          </w:tcPr>
          <w:p w14:paraId="1ED75D8E" w14:textId="77777777" w:rsidR="00EC5349" w:rsidRPr="006F304D" w:rsidRDefault="00EC5349" w:rsidP="00AC4BEE">
            <w:pPr>
              <w:pStyle w:val="Telobesedila"/>
              <w:jc w:val="center"/>
              <w:rPr>
                <w:sz w:val="20"/>
              </w:rPr>
            </w:pPr>
          </w:p>
        </w:tc>
        <w:tc>
          <w:tcPr>
            <w:tcW w:w="1683" w:type="dxa"/>
          </w:tcPr>
          <w:p w14:paraId="472CC08A" w14:textId="77777777" w:rsidR="00EC5349" w:rsidRPr="006F304D" w:rsidRDefault="00EC5349" w:rsidP="00AC4BEE">
            <w:pPr>
              <w:pStyle w:val="Telobesedila"/>
              <w:jc w:val="center"/>
              <w:rPr>
                <w:sz w:val="20"/>
              </w:rPr>
            </w:pPr>
          </w:p>
          <w:p w14:paraId="1AE35191" w14:textId="77777777" w:rsidR="00EC5349" w:rsidRPr="006F304D" w:rsidRDefault="00EC5349" w:rsidP="00AC4BEE">
            <w:pPr>
              <w:pStyle w:val="Telobesedila"/>
              <w:jc w:val="center"/>
              <w:rPr>
                <w:sz w:val="20"/>
              </w:rPr>
            </w:pPr>
          </w:p>
        </w:tc>
      </w:tr>
      <w:tr w:rsidR="00EC5349" w:rsidRPr="006F304D" w14:paraId="76B91D25" w14:textId="77777777" w:rsidTr="00AC4BEE">
        <w:tc>
          <w:tcPr>
            <w:tcW w:w="1807" w:type="dxa"/>
          </w:tcPr>
          <w:p w14:paraId="7166D661" w14:textId="77777777" w:rsidR="00EC5349" w:rsidRPr="006F304D" w:rsidRDefault="00EC5349" w:rsidP="00AC4BEE">
            <w:pPr>
              <w:pStyle w:val="Telobesedila"/>
              <w:jc w:val="center"/>
              <w:rPr>
                <w:sz w:val="20"/>
              </w:rPr>
            </w:pPr>
            <w:r w:rsidRPr="006F304D">
              <w:rPr>
                <w:sz w:val="20"/>
              </w:rPr>
              <w:t>kuhar</w:t>
            </w:r>
          </w:p>
        </w:tc>
        <w:tc>
          <w:tcPr>
            <w:tcW w:w="1878" w:type="dxa"/>
          </w:tcPr>
          <w:p w14:paraId="113B456C" w14:textId="77777777" w:rsidR="00EC5349" w:rsidRPr="006F304D" w:rsidRDefault="00EC5349" w:rsidP="00AC4BEE">
            <w:pPr>
              <w:pStyle w:val="Telobesedila"/>
              <w:jc w:val="center"/>
              <w:rPr>
                <w:sz w:val="20"/>
              </w:rPr>
            </w:pPr>
          </w:p>
        </w:tc>
        <w:tc>
          <w:tcPr>
            <w:tcW w:w="1894" w:type="dxa"/>
          </w:tcPr>
          <w:p w14:paraId="29E2EF37" w14:textId="77777777" w:rsidR="00EC5349" w:rsidRPr="006F304D" w:rsidRDefault="00EC5349" w:rsidP="00AC4BEE">
            <w:pPr>
              <w:pStyle w:val="Telobesedila"/>
              <w:jc w:val="center"/>
              <w:rPr>
                <w:sz w:val="20"/>
              </w:rPr>
            </w:pPr>
          </w:p>
        </w:tc>
        <w:tc>
          <w:tcPr>
            <w:tcW w:w="1787" w:type="dxa"/>
          </w:tcPr>
          <w:p w14:paraId="01FFE68D" w14:textId="77777777" w:rsidR="00EC5349" w:rsidRPr="006F304D" w:rsidRDefault="00EC5349" w:rsidP="00AC4BEE">
            <w:pPr>
              <w:pStyle w:val="Telobesedila"/>
              <w:jc w:val="center"/>
              <w:rPr>
                <w:sz w:val="20"/>
              </w:rPr>
            </w:pPr>
          </w:p>
        </w:tc>
        <w:tc>
          <w:tcPr>
            <w:tcW w:w="1683" w:type="dxa"/>
          </w:tcPr>
          <w:p w14:paraId="513C7355" w14:textId="77777777" w:rsidR="00EC5349" w:rsidRPr="006F304D" w:rsidRDefault="00EC5349" w:rsidP="00AC4BEE">
            <w:pPr>
              <w:pStyle w:val="Telobesedila"/>
              <w:jc w:val="center"/>
              <w:rPr>
                <w:sz w:val="20"/>
              </w:rPr>
            </w:pPr>
          </w:p>
          <w:p w14:paraId="172161FE" w14:textId="77777777" w:rsidR="00EC5349" w:rsidRPr="006F304D" w:rsidRDefault="00EC5349" w:rsidP="00AC4BEE">
            <w:pPr>
              <w:pStyle w:val="Telobesedila"/>
              <w:jc w:val="center"/>
              <w:rPr>
                <w:sz w:val="20"/>
              </w:rPr>
            </w:pPr>
          </w:p>
        </w:tc>
      </w:tr>
      <w:tr w:rsidR="00EC5349" w:rsidRPr="006F304D" w14:paraId="36F3C1EB" w14:textId="77777777" w:rsidTr="00AC4BEE">
        <w:tc>
          <w:tcPr>
            <w:tcW w:w="1807" w:type="dxa"/>
          </w:tcPr>
          <w:p w14:paraId="36A00669" w14:textId="77777777" w:rsidR="00EC5349" w:rsidRPr="006F304D" w:rsidRDefault="00EC5349" w:rsidP="00AC4BEE">
            <w:pPr>
              <w:pStyle w:val="Telobesedila"/>
              <w:jc w:val="center"/>
              <w:rPr>
                <w:sz w:val="20"/>
              </w:rPr>
            </w:pPr>
            <w:r w:rsidRPr="006F304D">
              <w:rPr>
                <w:sz w:val="20"/>
              </w:rPr>
              <w:t>kuhar</w:t>
            </w:r>
          </w:p>
        </w:tc>
        <w:tc>
          <w:tcPr>
            <w:tcW w:w="1878" w:type="dxa"/>
          </w:tcPr>
          <w:p w14:paraId="3422A843" w14:textId="77777777" w:rsidR="00EC5349" w:rsidRPr="006F304D" w:rsidRDefault="00EC5349" w:rsidP="00AC4BEE">
            <w:pPr>
              <w:pStyle w:val="Telobesedila"/>
              <w:jc w:val="center"/>
              <w:rPr>
                <w:sz w:val="20"/>
              </w:rPr>
            </w:pPr>
          </w:p>
        </w:tc>
        <w:tc>
          <w:tcPr>
            <w:tcW w:w="1894" w:type="dxa"/>
          </w:tcPr>
          <w:p w14:paraId="309DDC12" w14:textId="77777777" w:rsidR="00EC5349" w:rsidRPr="006F304D" w:rsidRDefault="00EC5349" w:rsidP="00AC4BEE">
            <w:pPr>
              <w:pStyle w:val="Telobesedila"/>
              <w:jc w:val="center"/>
              <w:rPr>
                <w:sz w:val="20"/>
              </w:rPr>
            </w:pPr>
          </w:p>
        </w:tc>
        <w:tc>
          <w:tcPr>
            <w:tcW w:w="1787" w:type="dxa"/>
          </w:tcPr>
          <w:p w14:paraId="33106E30" w14:textId="77777777" w:rsidR="00EC5349" w:rsidRPr="006F304D" w:rsidRDefault="00EC5349" w:rsidP="00AC4BEE">
            <w:pPr>
              <w:pStyle w:val="Telobesedila"/>
              <w:jc w:val="center"/>
              <w:rPr>
                <w:sz w:val="20"/>
              </w:rPr>
            </w:pPr>
          </w:p>
        </w:tc>
        <w:tc>
          <w:tcPr>
            <w:tcW w:w="1683" w:type="dxa"/>
          </w:tcPr>
          <w:p w14:paraId="18600480" w14:textId="77777777" w:rsidR="00EC5349" w:rsidRPr="006F304D" w:rsidRDefault="00EC5349" w:rsidP="00AC4BEE">
            <w:pPr>
              <w:pStyle w:val="Telobesedila"/>
              <w:jc w:val="center"/>
              <w:rPr>
                <w:sz w:val="20"/>
              </w:rPr>
            </w:pPr>
          </w:p>
          <w:p w14:paraId="36996CE8" w14:textId="77777777" w:rsidR="00EC5349" w:rsidRPr="006F304D" w:rsidRDefault="00EC5349" w:rsidP="00AC4BEE">
            <w:pPr>
              <w:pStyle w:val="Telobesedila"/>
              <w:jc w:val="center"/>
              <w:rPr>
                <w:sz w:val="20"/>
              </w:rPr>
            </w:pPr>
          </w:p>
        </w:tc>
      </w:tr>
      <w:tr w:rsidR="00EC5349" w:rsidRPr="006F304D" w14:paraId="6DFC54A8" w14:textId="77777777" w:rsidTr="00AC4BEE">
        <w:tc>
          <w:tcPr>
            <w:tcW w:w="1807" w:type="dxa"/>
          </w:tcPr>
          <w:p w14:paraId="406332B5" w14:textId="77777777" w:rsidR="00EC5349" w:rsidRPr="006F304D" w:rsidRDefault="00EC5349" w:rsidP="00AC4BEE">
            <w:pPr>
              <w:pStyle w:val="Telobesedila"/>
              <w:jc w:val="center"/>
              <w:rPr>
                <w:sz w:val="20"/>
              </w:rPr>
            </w:pPr>
            <w:r w:rsidRPr="006F304D">
              <w:rPr>
                <w:sz w:val="20"/>
              </w:rPr>
              <w:t>kuhar</w:t>
            </w:r>
          </w:p>
        </w:tc>
        <w:tc>
          <w:tcPr>
            <w:tcW w:w="1878" w:type="dxa"/>
          </w:tcPr>
          <w:p w14:paraId="389D1788" w14:textId="77777777" w:rsidR="00EC5349" w:rsidRPr="006F304D" w:rsidRDefault="00EC5349" w:rsidP="00AC4BEE">
            <w:pPr>
              <w:pStyle w:val="Telobesedila"/>
              <w:jc w:val="center"/>
              <w:rPr>
                <w:sz w:val="20"/>
              </w:rPr>
            </w:pPr>
          </w:p>
        </w:tc>
        <w:tc>
          <w:tcPr>
            <w:tcW w:w="1894" w:type="dxa"/>
          </w:tcPr>
          <w:p w14:paraId="7D9C84B5" w14:textId="77777777" w:rsidR="00EC5349" w:rsidRPr="006F304D" w:rsidRDefault="00EC5349" w:rsidP="00AC4BEE">
            <w:pPr>
              <w:pStyle w:val="Telobesedila"/>
              <w:jc w:val="center"/>
              <w:rPr>
                <w:sz w:val="20"/>
              </w:rPr>
            </w:pPr>
          </w:p>
        </w:tc>
        <w:tc>
          <w:tcPr>
            <w:tcW w:w="1787" w:type="dxa"/>
          </w:tcPr>
          <w:p w14:paraId="789C1ED1" w14:textId="77777777" w:rsidR="00EC5349" w:rsidRPr="006F304D" w:rsidRDefault="00EC5349" w:rsidP="00AC4BEE">
            <w:pPr>
              <w:pStyle w:val="Telobesedila"/>
              <w:jc w:val="center"/>
              <w:rPr>
                <w:sz w:val="20"/>
              </w:rPr>
            </w:pPr>
          </w:p>
        </w:tc>
        <w:tc>
          <w:tcPr>
            <w:tcW w:w="1683" w:type="dxa"/>
          </w:tcPr>
          <w:p w14:paraId="18573CED" w14:textId="77777777" w:rsidR="00EC5349" w:rsidRPr="006F304D" w:rsidRDefault="00EC5349" w:rsidP="00AC4BEE">
            <w:pPr>
              <w:pStyle w:val="Telobesedila"/>
              <w:jc w:val="center"/>
              <w:rPr>
                <w:sz w:val="20"/>
              </w:rPr>
            </w:pPr>
          </w:p>
          <w:p w14:paraId="65C91375" w14:textId="77777777" w:rsidR="00EC5349" w:rsidRPr="006F304D" w:rsidRDefault="00EC5349" w:rsidP="00AC4BEE">
            <w:pPr>
              <w:pStyle w:val="Telobesedila"/>
              <w:jc w:val="center"/>
              <w:rPr>
                <w:sz w:val="20"/>
              </w:rPr>
            </w:pPr>
          </w:p>
        </w:tc>
      </w:tr>
    </w:tbl>
    <w:p w14:paraId="0448931E" w14:textId="77777777" w:rsidR="00EC5349" w:rsidRDefault="00EC5349" w:rsidP="00EC5349">
      <w:pPr>
        <w:pStyle w:val="Telobesedila"/>
        <w:jc w:val="both"/>
        <w:rPr>
          <w:sz w:val="22"/>
          <w:szCs w:val="22"/>
        </w:rPr>
      </w:pPr>
    </w:p>
    <w:p w14:paraId="07BA453A" w14:textId="74B63831" w:rsidR="00F52473" w:rsidRPr="00F52473" w:rsidRDefault="00F52473" w:rsidP="00F52473">
      <w:pPr>
        <w:pStyle w:val="Telobesedila"/>
        <w:numPr>
          <w:ilvl w:val="0"/>
          <w:numId w:val="20"/>
        </w:numPr>
        <w:ind w:left="284" w:firstLine="0"/>
        <w:jc w:val="both"/>
        <w:rPr>
          <w:b/>
          <w:bCs/>
          <w:sz w:val="22"/>
          <w:szCs w:val="22"/>
        </w:rPr>
      </w:pPr>
      <w:r w:rsidRPr="00F52473">
        <w:rPr>
          <w:b/>
          <w:bCs/>
          <w:sz w:val="22"/>
          <w:szCs w:val="22"/>
        </w:rPr>
        <w:t>KAPACITETA IN ODDALJENOST RAZDELJEVALNICE</w:t>
      </w:r>
    </w:p>
    <w:p w14:paraId="6F409088" w14:textId="77777777" w:rsidR="00EC5349" w:rsidRPr="00D31458" w:rsidRDefault="00EC5349" w:rsidP="00FB059D">
      <w:pPr>
        <w:pStyle w:val="Telobesedila"/>
        <w:numPr>
          <w:ilvl w:val="0"/>
          <w:numId w:val="8"/>
        </w:numPr>
        <w:ind w:left="284"/>
        <w:jc w:val="both"/>
        <w:rPr>
          <w:sz w:val="22"/>
          <w:szCs w:val="22"/>
        </w:rPr>
      </w:pPr>
      <w:r w:rsidRPr="00D31458">
        <w:rPr>
          <w:sz w:val="22"/>
          <w:szCs w:val="22"/>
        </w:rPr>
        <w:t>zagotavljamo prostor za razdeljevanje malic, ki sprejme ______ dijakov naenkrat in je:</w:t>
      </w:r>
    </w:p>
    <w:p w14:paraId="1AF598CF" w14:textId="77777777" w:rsidR="00EC5349" w:rsidRPr="00D31458" w:rsidRDefault="00EC5349" w:rsidP="00FB059D">
      <w:pPr>
        <w:pStyle w:val="Telobesedila"/>
        <w:numPr>
          <w:ilvl w:val="1"/>
          <w:numId w:val="8"/>
        </w:numPr>
        <w:jc w:val="both"/>
        <w:rPr>
          <w:sz w:val="22"/>
          <w:szCs w:val="22"/>
        </w:rPr>
      </w:pPr>
      <w:r w:rsidRPr="00D31458">
        <w:rPr>
          <w:sz w:val="22"/>
          <w:szCs w:val="22"/>
        </w:rPr>
        <w:t xml:space="preserve"> od Gosposvetske 2, Slovenj Gradec  oddaljen _____ (m/ min)</w:t>
      </w:r>
      <w:r w:rsidRPr="00D31458">
        <w:rPr>
          <w:rStyle w:val="Sprotnaopomba-sklic"/>
          <w:sz w:val="22"/>
          <w:szCs w:val="22"/>
        </w:rPr>
        <w:footnoteReference w:id="9"/>
      </w:r>
      <w:r w:rsidRPr="00D31458">
        <w:rPr>
          <w:sz w:val="22"/>
          <w:szCs w:val="22"/>
        </w:rPr>
        <w:t>;</w:t>
      </w:r>
    </w:p>
    <w:p w14:paraId="5AF40A26" w14:textId="77777777" w:rsidR="00EC5349" w:rsidRPr="00D31458" w:rsidRDefault="00EC5349" w:rsidP="00FB059D">
      <w:pPr>
        <w:pStyle w:val="Telobesedila"/>
        <w:numPr>
          <w:ilvl w:val="1"/>
          <w:numId w:val="8"/>
        </w:numPr>
        <w:jc w:val="both"/>
        <w:rPr>
          <w:sz w:val="22"/>
          <w:szCs w:val="22"/>
        </w:rPr>
      </w:pPr>
      <w:r w:rsidRPr="00D31458">
        <w:rPr>
          <w:sz w:val="22"/>
          <w:szCs w:val="22"/>
        </w:rPr>
        <w:t>od Gosposvetske 4, Slovenj Gradec oddaljen _____ (m/ min)</w:t>
      </w:r>
      <w:r w:rsidRPr="00D31458">
        <w:rPr>
          <w:rStyle w:val="Sprotnaopomba-sklic"/>
          <w:sz w:val="22"/>
          <w:szCs w:val="22"/>
        </w:rPr>
        <w:footnoteReference w:id="10"/>
      </w:r>
      <w:r w:rsidRPr="00D31458">
        <w:rPr>
          <w:sz w:val="22"/>
          <w:szCs w:val="22"/>
        </w:rPr>
        <w:t>;</w:t>
      </w:r>
    </w:p>
    <w:p w14:paraId="5F36428C" w14:textId="77777777" w:rsidR="00EC5349" w:rsidRPr="00D31458" w:rsidRDefault="00EC5349" w:rsidP="00FB059D">
      <w:pPr>
        <w:pStyle w:val="Telobesedila"/>
        <w:numPr>
          <w:ilvl w:val="1"/>
          <w:numId w:val="8"/>
        </w:numPr>
        <w:jc w:val="both"/>
        <w:rPr>
          <w:sz w:val="22"/>
          <w:szCs w:val="22"/>
        </w:rPr>
      </w:pPr>
      <w:r w:rsidRPr="00D31458">
        <w:rPr>
          <w:sz w:val="22"/>
          <w:szCs w:val="22"/>
        </w:rPr>
        <w:t>od Koroške 11 Slovenj Gradec oddaljen _____ (m/ min)</w:t>
      </w:r>
      <w:r w:rsidRPr="00D31458">
        <w:rPr>
          <w:rStyle w:val="Sprotnaopomba-sklic"/>
          <w:sz w:val="22"/>
          <w:szCs w:val="22"/>
        </w:rPr>
        <w:footnoteReference w:id="11"/>
      </w:r>
      <w:r w:rsidRPr="00D31458">
        <w:rPr>
          <w:sz w:val="22"/>
          <w:szCs w:val="22"/>
        </w:rPr>
        <w:t>;</w:t>
      </w:r>
    </w:p>
    <w:p w14:paraId="31D532CC" w14:textId="2374134D" w:rsidR="009A2ABC" w:rsidRDefault="00EC5349" w:rsidP="009A2ABC">
      <w:pPr>
        <w:pStyle w:val="Telobesedila"/>
        <w:numPr>
          <w:ilvl w:val="1"/>
          <w:numId w:val="8"/>
        </w:numPr>
        <w:jc w:val="both"/>
        <w:rPr>
          <w:sz w:val="22"/>
          <w:szCs w:val="22"/>
        </w:rPr>
      </w:pPr>
      <w:r w:rsidRPr="00D31458">
        <w:rPr>
          <w:sz w:val="22"/>
          <w:szCs w:val="22"/>
        </w:rPr>
        <w:t>od Pod gradom 4 Slovenj Gradec oddaljen _____ (m/ min)</w:t>
      </w:r>
      <w:r w:rsidRPr="00D31458">
        <w:rPr>
          <w:rStyle w:val="Sprotnaopomba-sklic"/>
          <w:sz w:val="22"/>
          <w:szCs w:val="22"/>
        </w:rPr>
        <w:footnoteReference w:id="12"/>
      </w:r>
      <w:r w:rsidR="009A2ABC">
        <w:rPr>
          <w:sz w:val="22"/>
          <w:szCs w:val="22"/>
        </w:rPr>
        <w:t>.</w:t>
      </w:r>
    </w:p>
    <w:p w14:paraId="2D81DEB5" w14:textId="77777777" w:rsidR="009A2ABC" w:rsidRPr="009A2ABC" w:rsidRDefault="009A2ABC" w:rsidP="009A2ABC">
      <w:pPr>
        <w:pStyle w:val="Telobesedila"/>
        <w:ind w:left="1440"/>
        <w:jc w:val="both"/>
        <w:rPr>
          <w:sz w:val="22"/>
          <w:szCs w:val="22"/>
        </w:rPr>
      </w:pPr>
    </w:p>
    <w:p w14:paraId="3C16CBC4" w14:textId="51440B27" w:rsidR="009A2ABC" w:rsidRPr="009A2ABC" w:rsidRDefault="009A2ABC" w:rsidP="009A2ABC">
      <w:pPr>
        <w:pStyle w:val="Telobesedila"/>
        <w:numPr>
          <w:ilvl w:val="0"/>
          <w:numId w:val="20"/>
        </w:numPr>
        <w:ind w:left="284" w:firstLine="0"/>
        <w:jc w:val="both"/>
        <w:rPr>
          <w:b/>
          <w:bCs/>
          <w:sz w:val="22"/>
          <w:szCs w:val="22"/>
        </w:rPr>
      </w:pPr>
      <w:r w:rsidRPr="009A2ABC">
        <w:rPr>
          <w:b/>
          <w:bCs/>
          <w:sz w:val="22"/>
          <w:szCs w:val="22"/>
        </w:rPr>
        <w:t>TEHNIČNA USPOSOBLJENOST</w:t>
      </w:r>
    </w:p>
    <w:p w14:paraId="0CE99BEC" w14:textId="35BB06A9" w:rsidR="00EC5349" w:rsidRPr="00D31458" w:rsidRDefault="009A2ABC" w:rsidP="009A2ABC">
      <w:pPr>
        <w:pStyle w:val="Telobesedila"/>
        <w:jc w:val="both"/>
        <w:rPr>
          <w:sz w:val="22"/>
          <w:szCs w:val="22"/>
        </w:rPr>
      </w:pPr>
      <w:r>
        <w:rPr>
          <w:sz w:val="22"/>
          <w:szCs w:val="22"/>
        </w:rPr>
        <w:t>I</w:t>
      </w:r>
      <w:r w:rsidR="00EC5349" w:rsidRPr="00D31458">
        <w:rPr>
          <w:sz w:val="22"/>
          <w:szCs w:val="22"/>
        </w:rPr>
        <w:t xml:space="preserve">zjavljamo, da imamo ustrezne izkušnje z modulom restavracija programa LOPOLIS, podjetja Logos. </w:t>
      </w:r>
    </w:p>
    <w:p w14:paraId="790F7064" w14:textId="77777777" w:rsidR="00EC5349" w:rsidRPr="00D31458" w:rsidRDefault="00EC5349" w:rsidP="00FB059D">
      <w:pPr>
        <w:pStyle w:val="Telobesedila"/>
        <w:numPr>
          <w:ilvl w:val="0"/>
          <w:numId w:val="8"/>
        </w:numPr>
        <w:ind w:left="284"/>
        <w:jc w:val="both"/>
        <w:rPr>
          <w:sz w:val="22"/>
          <w:szCs w:val="22"/>
        </w:rPr>
      </w:pPr>
      <w:r w:rsidRPr="00D31458">
        <w:rPr>
          <w:sz w:val="22"/>
          <w:szCs w:val="22"/>
        </w:rPr>
        <w:t>izjavljamo, da imamo zagotovljen HACCP sistem.</w:t>
      </w:r>
    </w:p>
    <w:p w14:paraId="42066A1A" w14:textId="77777777" w:rsidR="00B36068" w:rsidRDefault="00EC5349" w:rsidP="00B36068">
      <w:pPr>
        <w:pStyle w:val="Telobesedila"/>
        <w:numPr>
          <w:ilvl w:val="0"/>
          <w:numId w:val="8"/>
        </w:numPr>
        <w:ind w:left="284"/>
        <w:jc w:val="both"/>
        <w:rPr>
          <w:sz w:val="22"/>
          <w:szCs w:val="22"/>
        </w:rPr>
      </w:pPr>
      <w:r w:rsidRPr="00D31458">
        <w:rPr>
          <w:sz w:val="22"/>
          <w:szCs w:val="22"/>
        </w:rPr>
        <w:t>zagotavljamo, da imamo ustrezno opremo za prevoz malic</w:t>
      </w:r>
      <w:r>
        <w:rPr>
          <w:sz w:val="22"/>
          <w:szCs w:val="22"/>
        </w:rPr>
        <w:t xml:space="preserve"> (hrana med prevozom ohranja ustrezno toploto in je transportirana v skladu s HACCAP predpisi)</w:t>
      </w:r>
      <w:r w:rsidRPr="00D31458">
        <w:rPr>
          <w:sz w:val="22"/>
          <w:szCs w:val="22"/>
        </w:rPr>
        <w:t xml:space="preserve"> in razdeljevanje  malic na lokaciji naročnika v razdeljevalnici na naslovu Koroška cesta 53 na Muti.</w:t>
      </w:r>
    </w:p>
    <w:p w14:paraId="1387F994" w14:textId="77777777" w:rsidR="00B36068" w:rsidRDefault="00B36068" w:rsidP="00B36068">
      <w:pPr>
        <w:pStyle w:val="Telobesedila"/>
        <w:ind w:left="284"/>
        <w:jc w:val="both"/>
        <w:rPr>
          <w:sz w:val="22"/>
          <w:szCs w:val="22"/>
        </w:rPr>
      </w:pPr>
    </w:p>
    <w:p w14:paraId="0FA80DBB" w14:textId="54B4FC4B" w:rsidR="00E90C71" w:rsidRPr="00B36068" w:rsidRDefault="00E90C71" w:rsidP="00B36068">
      <w:pPr>
        <w:pStyle w:val="Telobesedila"/>
        <w:numPr>
          <w:ilvl w:val="0"/>
          <w:numId w:val="20"/>
        </w:numPr>
        <w:ind w:left="426" w:hanging="77"/>
        <w:jc w:val="both"/>
        <w:rPr>
          <w:sz w:val="22"/>
          <w:szCs w:val="22"/>
        </w:rPr>
      </w:pPr>
      <w:r w:rsidRPr="00B36068">
        <w:rPr>
          <w:rFonts w:eastAsia="Calibri"/>
          <w:b/>
          <w:bCs/>
          <w:sz w:val="22"/>
          <w:szCs w:val="22"/>
        </w:rPr>
        <w:t>PRIMERI JEDILNIKOV</w:t>
      </w:r>
    </w:p>
    <w:p w14:paraId="538FB831" w14:textId="7B1C3261" w:rsidR="00EC5349" w:rsidRPr="00B36068" w:rsidRDefault="00E90C71" w:rsidP="00B36068">
      <w:pPr>
        <w:pStyle w:val="Telobesedila"/>
        <w:jc w:val="both"/>
        <w:rPr>
          <w:sz w:val="22"/>
          <w:szCs w:val="22"/>
        </w:rPr>
      </w:pPr>
      <w:r w:rsidRPr="00B36068">
        <w:rPr>
          <w:sz w:val="22"/>
          <w:szCs w:val="22"/>
        </w:rPr>
        <w:t xml:space="preserve">Izjavljamo, da </w:t>
      </w:r>
      <w:r w:rsidR="00B36068" w:rsidRPr="00B36068">
        <w:rPr>
          <w:sz w:val="22"/>
          <w:szCs w:val="22"/>
        </w:rPr>
        <w:t>ponujamo najmanj 5 dnevnih jedilnikov</w:t>
      </w:r>
      <w:r w:rsidR="00B36068" w:rsidRPr="00B36068">
        <w:rPr>
          <w:rStyle w:val="Sprotnaopomba-sklic"/>
          <w:sz w:val="22"/>
          <w:szCs w:val="22"/>
        </w:rPr>
        <w:footnoteReference w:id="13"/>
      </w:r>
      <w:r w:rsidR="00B36068" w:rsidRPr="00B36068">
        <w:rPr>
          <w:sz w:val="22"/>
          <w:szCs w:val="22"/>
        </w:rPr>
        <w:t xml:space="preserve"> (mesni, vegetarijanski in </w:t>
      </w:r>
      <w:r w:rsidR="00B36068" w:rsidRPr="00A569F9">
        <w:rPr>
          <w:bCs/>
          <w:sz w:val="22"/>
          <w:szCs w:val="22"/>
        </w:rPr>
        <w:t xml:space="preserve">tri dietne jedilnike: </w:t>
      </w:r>
      <w:r w:rsidR="00B36068" w:rsidRPr="00A569F9">
        <w:rPr>
          <w:rFonts w:eastAsia="Calibri"/>
          <w:sz w:val="22"/>
          <w:szCs w:val="22"/>
        </w:rPr>
        <w:t>celiakija, laktoza, ulkus</w:t>
      </w:r>
      <w:r w:rsidR="00B36068" w:rsidRPr="00A569F9">
        <w:rPr>
          <w:bCs/>
          <w:sz w:val="22"/>
          <w:szCs w:val="22"/>
        </w:rPr>
        <w:t>)</w:t>
      </w:r>
      <w:r w:rsidR="00B36068" w:rsidRPr="00B36068">
        <w:rPr>
          <w:bCs/>
          <w:sz w:val="22"/>
          <w:szCs w:val="22"/>
        </w:rPr>
        <w:t xml:space="preserve">. </w:t>
      </w:r>
    </w:p>
    <w:p w14:paraId="4B9A2045" w14:textId="77777777" w:rsidR="00EC5349" w:rsidRPr="0027391C" w:rsidRDefault="00EC5349" w:rsidP="00EC5349">
      <w:pPr>
        <w:pStyle w:val="Telobesedila"/>
        <w:rPr>
          <w:sz w:val="22"/>
          <w:szCs w:val="22"/>
        </w:rPr>
      </w:pPr>
    </w:p>
    <w:p w14:paraId="351417F4" w14:textId="77777777" w:rsidR="008F4A89" w:rsidRPr="00267E9C" w:rsidRDefault="008F4A89" w:rsidP="00267E9C">
      <w:pPr>
        <w:spacing w:after="0" w:line="240" w:lineRule="auto"/>
        <w:jc w:val="both"/>
        <w:rPr>
          <w:rFonts w:ascii="Times New Roman" w:eastAsia="Times New Roman" w:hAnsi="Times New Roman" w:cs="Times New Roman"/>
          <w:b/>
          <w:lang w:eastAsia="sl-SI"/>
        </w:rPr>
      </w:pPr>
    </w:p>
    <w:p w14:paraId="76017BBE" w14:textId="77777777" w:rsidR="00267E9C" w:rsidRPr="00267E9C" w:rsidRDefault="00267E9C" w:rsidP="00267E9C">
      <w:pPr>
        <w:tabs>
          <w:tab w:val="left" w:pos="4395"/>
        </w:tabs>
        <w:spacing w:after="0" w:line="240" w:lineRule="auto"/>
        <w:ind w:left="708" w:firstLine="708"/>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240C96B8" w14:textId="5EE7BCC9"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 xml:space="preserve">          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w:t>
      </w:r>
    </w:p>
    <w:p w14:paraId="11FEC658"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4EC3A6D8" w14:textId="77777777" w:rsidR="00EC5349" w:rsidRDefault="00EC5349"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567F79A9" w14:textId="77777777" w:rsidR="00EC5349" w:rsidRDefault="00EC5349"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237AD79E" w14:textId="77777777" w:rsidR="00EC5349" w:rsidRDefault="00EC5349" w:rsidP="00B36068">
      <w:pPr>
        <w:overflowPunct w:val="0"/>
        <w:autoSpaceDE w:val="0"/>
        <w:autoSpaceDN w:val="0"/>
        <w:adjustRightInd w:val="0"/>
        <w:spacing w:after="0" w:line="240" w:lineRule="auto"/>
        <w:rPr>
          <w:rFonts w:ascii="Times New Roman" w:eastAsia="Times New Roman" w:hAnsi="Times New Roman" w:cs="Times New Roman"/>
          <w:b/>
          <w:lang w:eastAsia="sl-SI"/>
        </w:rPr>
      </w:pPr>
    </w:p>
    <w:p w14:paraId="54A79CF7" w14:textId="77777777" w:rsidR="00EC5349" w:rsidRDefault="00EC5349"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2836A5C4" w14:textId="77777777" w:rsidR="00EC5349" w:rsidRDefault="00EC5349" w:rsidP="001601F0">
      <w:pPr>
        <w:overflowPunct w:val="0"/>
        <w:autoSpaceDE w:val="0"/>
        <w:autoSpaceDN w:val="0"/>
        <w:adjustRightInd w:val="0"/>
        <w:spacing w:after="0" w:line="240" w:lineRule="auto"/>
        <w:rPr>
          <w:rFonts w:ascii="Times New Roman" w:eastAsia="Times New Roman" w:hAnsi="Times New Roman" w:cs="Times New Roman"/>
          <w:b/>
          <w:lang w:eastAsia="sl-SI"/>
        </w:rPr>
      </w:pPr>
    </w:p>
    <w:p w14:paraId="760BEBF7" w14:textId="2CA3EFE3"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Razpisni obrazec št. 4a</w:t>
      </w:r>
    </w:p>
    <w:p w14:paraId="4268664E"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b/>
          <w:lang w:eastAsia="sl-SI"/>
        </w:rPr>
      </w:pPr>
    </w:p>
    <w:p w14:paraId="3A2996AD" w14:textId="0FF68E36"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POTRDILO O REFERENČNEM PROJEKTU</w:t>
      </w:r>
      <w:r w:rsidR="008F4A89">
        <w:rPr>
          <w:rStyle w:val="Sprotnaopomba-sklic"/>
          <w:rFonts w:ascii="Times New Roman" w:eastAsia="Times New Roman" w:hAnsi="Times New Roman" w:cs="Times New Roman"/>
          <w:b/>
          <w:lang w:eastAsia="sl-SI"/>
        </w:rPr>
        <w:footnoteReference w:id="14"/>
      </w:r>
    </w:p>
    <w:p w14:paraId="68864A9B"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02E8FB66"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3F01186D" w14:textId="3472362C"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t>Naročnik, kateremu je ponudnik</w:t>
      </w:r>
      <w:bookmarkStart w:id="13" w:name="_Hlk109905008"/>
      <w:r w:rsidR="00945F5D">
        <w:rPr>
          <w:rFonts w:ascii="Times New Roman" w:eastAsia="Times New Roman" w:hAnsi="Times New Roman" w:cs="Times New Roman"/>
          <w:bCs/>
          <w:lang w:eastAsia="sl-SI"/>
        </w:rPr>
        <w:t xml:space="preserve"> izvajal/ izvaja dobavo obrokov v neprekinjenem trajanju vsaj 1 šolskega leta</w:t>
      </w:r>
      <w:r w:rsidRPr="00267E9C">
        <w:rPr>
          <w:rFonts w:ascii="Times New Roman" w:eastAsia="Times New Roman" w:hAnsi="Times New Roman" w:cs="Times New Roman"/>
          <w:bCs/>
          <w:lang w:eastAsia="sl-SI"/>
        </w:rPr>
        <w:t>:</w:t>
      </w:r>
    </w:p>
    <w:bookmarkEnd w:id="13"/>
    <w:p w14:paraId="2812D30F" w14:textId="77777777" w:rsidR="00267E9C" w:rsidRPr="00267E9C" w:rsidRDefault="00267E9C" w:rsidP="00267E9C">
      <w:pPr>
        <w:overflowPunct w:val="0"/>
        <w:autoSpaceDE w:val="0"/>
        <w:autoSpaceDN w:val="0"/>
        <w:adjustRightInd w:val="0"/>
        <w:spacing w:after="0" w:line="360" w:lineRule="auto"/>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t>______________________________________________________________________________________________________________________________________________________________</w:t>
      </w:r>
    </w:p>
    <w:p w14:paraId="7537BF89"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bCs/>
          <w:lang w:eastAsia="sl-SI"/>
        </w:rPr>
      </w:pPr>
    </w:p>
    <w:p w14:paraId="76BBE9D8"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t>izjavljam, da je gospodarski subjekt (ponudnik):</w:t>
      </w:r>
    </w:p>
    <w:p w14:paraId="22070612" w14:textId="77777777" w:rsidR="00267E9C" w:rsidRPr="00267E9C" w:rsidRDefault="00267E9C" w:rsidP="00267E9C">
      <w:pPr>
        <w:overflowPunct w:val="0"/>
        <w:autoSpaceDE w:val="0"/>
        <w:autoSpaceDN w:val="0"/>
        <w:adjustRightInd w:val="0"/>
        <w:spacing w:after="0" w:line="360" w:lineRule="auto"/>
        <w:jc w:val="both"/>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t>_______________________________________________________________________________</w:t>
      </w:r>
    </w:p>
    <w:p w14:paraId="0280AB19" w14:textId="77777777" w:rsidR="00267E9C" w:rsidRPr="00267E9C" w:rsidRDefault="00267E9C" w:rsidP="00267E9C">
      <w:pPr>
        <w:overflowPunct w:val="0"/>
        <w:autoSpaceDE w:val="0"/>
        <w:autoSpaceDN w:val="0"/>
        <w:adjustRightInd w:val="0"/>
        <w:spacing w:after="0" w:line="360" w:lineRule="auto"/>
        <w:jc w:val="both"/>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t>_______________________________________________________________________________</w:t>
      </w:r>
    </w:p>
    <w:p w14:paraId="1D30874C" w14:textId="77777777" w:rsidR="00267E9C" w:rsidRPr="00267E9C" w:rsidRDefault="00267E9C" w:rsidP="00B36068">
      <w:pPr>
        <w:overflowPunct w:val="0"/>
        <w:autoSpaceDE w:val="0"/>
        <w:autoSpaceDN w:val="0"/>
        <w:adjustRightInd w:val="0"/>
        <w:spacing w:after="0" w:line="240" w:lineRule="auto"/>
        <w:jc w:val="both"/>
        <w:rPr>
          <w:rFonts w:ascii="Times New Roman" w:eastAsia="Times New Roman" w:hAnsi="Times New Roman" w:cs="Times New Roman"/>
          <w:bCs/>
          <w:lang w:eastAsia="sl-SI"/>
        </w:rPr>
      </w:pPr>
    </w:p>
    <w:p w14:paraId="69C31E57" w14:textId="136A2A65" w:rsidR="00267E9C" w:rsidRPr="00267E9C" w:rsidRDefault="00945F5D" w:rsidP="00B36068">
      <w:pPr>
        <w:overflowPunct w:val="0"/>
        <w:autoSpaceDE w:val="0"/>
        <w:autoSpaceDN w:val="0"/>
        <w:adjustRightInd w:val="0"/>
        <w:spacing w:after="0" w:line="240" w:lineRule="auto"/>
        <w:jc w:val="both"/>
        <w:rPr>
          <w:rFonts w:ascii="Times New Roman" w:eastAsia="Times New Roman" w:hAnsi="Times New Roman" w:cs="Times New Roman"/>
          <w:bCs/>
          <w:lang w:eastAsia="sl-SI"/>
        </w:rPr>
      </w:pPr>
      <w:r>
        <w:rPr>
          <w:rFonts w:ascii="Times New Roman" w:eastAsia="Times New Roman" w:hAnsi="Times New Roman" w:cs="Times New Roman"/>
          <w:bCs/>
          <w:lang w:eastAsia="sl-SI"/>
        </w:rPr>
        <w:t>Izvajal/ izvaja dobavo obrokov</w:t>
      </w:r>
      <w:r w:rsidR="00267E9C" w:rsidRPr="00267E9C">
        <w:rPr>
          <w:rFonts w:ascii="Times New Roman" w:eastAsia="Times New Roman" w:hAnsi="Times New Roman" w:cs="Times New Roman"/>
          <w:bCs/>
          <w:lang w:eastAsia="sl-SI"/>
        </w:rPr>
        <w:t xml:space="preserve">, </w:t>
      </w:r>
      <w:r w:rsidR="00267E9C" w:rsidRPr="00267E9C">
        <w:rPr>
          <w:rFonts w:ascii="Times New Roman" w:eastAsia="Times New Roman" w:hAnsi="Times New Roman" w:cs="Times New Roman"/>
          <w:lang w:eastAsia="sl-SI"/>
        </w:rPr>
        <w:t>v letu __________, kjer je bila vrednost referenčnega naročila_______________________ EUR brez DDV ter v celoti upošteval naše zahteve in spoštoval pogodbena določila, zato ponudnikovo delo ocenjujemo kot strokovno in kvalitetno, izvedbo pa izvedeno v skladu s področnimi predpisi.</w:t>
      </w:r>
    </w:p>
    <w:p w14:paraId="7D6FD521" w14:textId="77777777" w:rsidR="00267E9C" w:rsidRPr="00267E9C" w:rsidRDefault="00267E9C" w:rsidP="00267E9C">
      <w:pPr>
        <w:pBdr>
          <w:bottom w:val="single" w:sz="12" w:space="1" w:color="auto"/>
        </w:pBdr>
        <w:overflowPunct w:val="0"/>
        <w:autoSpaceDE w:val="0"/>
        <w:autoSpaceDN w:val="0"/>
        <w:adjustRightInd w:val="0"/>
        <w:spacing w:after="0" w:line="240" w:lineRule="auto"/>
        <w:jc w:val="both"/>
        <w:rPr>
          <w:rFonts w:ascii="Times New Roman" w:eastAsia="Times New Roman" w:hAnsi="Times New Roman" w:cs="Times New Roman"/>
          <w:bCs/>
          <w:lang w:eastAsia="sl-SI"/>
        </w:rPr>
      </w:pPr>
    </w:p>
    <w:p w14:paraId="465057E9"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p w14:paraId="1349687A"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Kontaktna oseba naročnika:___________________</w:t>
      </w:r>
    </w:p>
    <w:p w14:paraId="0239DA34"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p w14:paraId="0074B41E"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Telefon:__________________________________</w:t>
      </w:r>
    </w:p>
    <w:p w14:paraId="182E915C"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p w14:paraId="4D8B3235"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E-naslov:_________________________________</w:t>
      </w:r>
    </w:p>
    <w:p w14:paraId="70120661"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p w14:paraId="7E8BB590"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Kraj in datum:_____________________</w:t>
      </w:r>
    </w:p>
    <w:p w14:paraId="50C15F1B"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p w14:paraId="256A6A26"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p w14:paraId="7E76F763"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p w14:paraId="34FD8B06"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Žig in podpis naročnika:</w:t>
      </w:r>
    </w:p>
    <w:p w14:paraId="7DCB3AF8"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78A23B78"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02D062B5"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0F6773D4"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0ED336BB"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57E75C94"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sz w:val="24"/>
          <w:szCs w:val="20"/>
          <w:lang w:eastAsia="sl-SI"/>
        </w:rPr>
      </w:pPr>
    </w:p>
    <w:p w14:paraId="61D77FE4"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23523DC6"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251896A5"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B57F6E2"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8A705C2"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7A94AC27"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49D5BB7"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3D44596"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517E579E"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76F43737"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11F72BA0"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1376074F"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3203309A"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3F6C41B0" w14:textId="77777777" w:rsidR="00267E9C" w:rsidRPr="00267E9C" w:rsidRDefault="00267E9C" w:rsidP="00267E9C">
      <w:pPr>
        <w:spacing w:after="0" w:line="240" w:lineRule="auto"/>
        <w:rPr>
          <w:rFonts w:ascii="Times New Roman" w:eastAsia="Times New Roman" w:hAnsi="Times New Roman" w:cs="Times New Roman"/>
          <w:sz w:val="24"/>
          <w:szCs w:val="20"/>
          <w:lang w:eastAsia="sl-SI"/>
        </w:rPr>
      </w:pPr>
    </w:p>
    <w:p w14:paraId="3720CA30"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Razpisni obrazec št. 5</w:t>
      </w:r>
    </w:p>
    <w:p w14:paraId="7FF977B0" w14:textId="77777777" w:rsidR="00267E9C" w:rsidRPr="00267E9C" w:rsidRDefault="00267E9C" w:rsidP="00267E9C">
      <w:pPr>
        <w:keepNext/>
        <w:keepLines/>
        <w:spacing w:before="240" w:after="0" w:line="240" w:lineRule="auto"/>
        <w:outlineLvl w:val="0"/>
        <w:rPr>
          <w:rFonts w:ascii="Times New Roman" w:eastAsia="Times New Roman" w:hAnsi="Times New Roman" w:cs="Times New Roman"/>
          <w:b/>
          <w:bCs/>
          <w:lang w:eastAsia="sl-SI"/>
        </w:rPr>
      </w:pPr>
    </w:p>
    <w:p w14:paraId="20719C7E"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418D437F" w14:textId="77777777" w:rsidR="00267E9C" w:rsidRPr="00267E9C" w:rsidRDefault="00267E9C" w:rsidP="00267E9C">
      <w:pPr>
        <w:keepNext/>
        <w:keepLines/>
        <w:spacing w:before="240" w:after="0" w:line="240" w:lineRule="auto"/>
        <w:outlineLvl w:val="0"/>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 xml:space="preserve">Ponudnik: </w:t>
      </w:r>
      <w:r w:rsidRPr="00267E9C">
        <w:rPr>
          <w:rFonts w:ascii="Times New Roman" w:eastAsia="Times New Roman" w:hAnsi="Times New Roman" w:cs="Times New Roman"/>
          <w:lang w:eastAsia="sl-SI"/>
        </w:rPr>
        <w:t xml:space="preserve">____________________________ </w:t>
      </w:r>
    </w:p>
    <w:p w14:paraId="6363420A" w14:textId="77777777" w:rsidR="00267E9C" w:rsidRPr="00267E9C" w:rsidRDefault="00267E9C" w:rsidP="00267E9C">
      <w:pPr>
        <w:spacing w:after="0" w:line="240" w:lineRule="auto"/>
        <w:rPr>
          <w:rFonts w:ascii="Times New Roman" w:eastAsia="Times New Roman" w:hAnsi="Times New Roman" w:cs="Times New Roman"/>
          <w:lang w:eastAsia="sl-SI"/>
        </w:rPr>
      </w:pPr>
    </w:p>
    <w:p w14:paraId="71E970D7" w14:textId="77777777" w:rsidR="00267E9C" w:rsidRPr="00267E9C" w:rsidRDefault="00267E9C" w:rsidP="00267E9C">
      <w:pPr>
        <w:tabs>
          <w:tab w:val="center" w:pos="4536"/>
          <w:tab w:val="right" w:pos="9072"/>
        </w:tabs>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IZJAVA O IZROČITVI FINANČNEGA ZAVAROVANJA</w:t>
      </w:r>
    </w:p>
    <w:p w14:paraId="239AE7EF" w14:textId="77777777" w:rsidR="00267E9C" w:rsidRPr="00267E9C" w:rsidRDefault="00267E9C" w:rsidP="00267E9C">
      <w:pPr>
        <w:tabs>
          <w:tab w:val="center" w:pos="4536"/>
          <w:tab w:val="right" w:pos="9072"/>
        </w:tabs>
        <w:spacing w:after="0" w:line="240" w:lineRule="auto"/>
        <w:rPr>
          <w:rFonts w:ascii="Times New Roman" w:eastAsia="Times New Roman" w:hAnsi="Times New Roman" w:cs="Times New Roman"/>
          <w:lang w:eastAsia="sl-SI"/>
        </w:rPr>
      </w:pPr>
    </w:p>
    <w:p w14:paraId="50D9AC88" w14:textId="77777777" w:rsidR="00EC5349" w:rsidRPr="0027391C" w:rsidRDefault="00EC5349" w:rsidP="00EC5349">
      <w:pPr>
        <w:pStyle w:val="Glava"/>
        <w:jc w:val="both"/>
        <w:rPr>
          <w:rFonts w:ascii="Times New Roman" w:hAnsi="Times New Roman"/>
          <w:sz w:val="22"/>
          <w:szCs w:val="22"/>
        </w:rPr>
      </w:pPr>
      <w:r w:rsidRPr="0027391C">
        <w:rPr>
          <w:rFonts w:ascii="Times New Roman" w:hAnsi="Times New Roman"/>
          <w:sz w:val="22"/>
          <w:szCs w:val="22"/>
        </w:rPr>
        <w:t>Naročniku ŠC Slovenj Gradec izjavljamo, da bomo v kolikor bomo izbrani v postopku javnega naročila male vrednosti</w:t>
      </w:r>
      <w:bookmarkStart w:id="14" w:name="_Hlk6859611"/>
      <w:r w:rsidRPr="0027391C">
        <w:rPr>
          <w:rFonts w:ascii="Times New Roman" w:hAnsi="Times New Roman"/>
          <w:sz w:val="22"/>
          <w:szCs w:val="22"/>
        </w:rPr>
        <w:t xml:space="preserve">: </w:t>
      </w:r>
      <w:r>
        <w:rPr>
          <w:rFonts w:ascii="Times New Roman" w:hAnsi="Times New Roman"/>
          <w:sz w:val="22"/>
          <w:szCs w:val="22"/>
        </w:rPr>
        <w:t>Priprava in dostava dnevnih obrokov za dijake Šolskega centra Slovenj Gradec</w:t>
      </w:r>
      <w:bookmarkEnd w:id="14"/>
      <w:r w:rsidRPr="0027391C">
        <w:rPr>
          <w:rFonts w:ascii="Times New Roman" w:hAnsi="Times New Roman"/>
          <w:sz w:val="22"/>
          <w:szCs w:val="22"/>
        </w:rPr>
        <w:t xml:space="preserve">, ki je bil objavljen na Portalu javnih naročil </w:t>
      </w:r>
    </w:p>
    <w:p w14:paraId="49BCC242" w14:textId="77777777" w:rsidR="00EC5349" w:rsidRPr="0027391C" w:rsidRDefault="00EC5349" w:rsidP="00EC5349">
      <w:pPr>
        <w:pStyle w:val="Glava"/>
        <w:rPr>
          <w:rFonts w:ascii="Times New Roman" w:hAnsi="Times New Roman"/>
          <w:sz w:val="22"/>
          <w:szCs w:val="22"/>
        </w:rPr>
      </w:pPr>
    </w:p>
    <w:p w14:paraId="69754A8C" w14:textId="77777777" w:rsidR="00EC5349" w:rsidRPr="0027391C" w:rsidRDefault="00EC5349" w:rsidP="00FB059D">
      <w:pPr>
        <w:pStyle w:val="Glava"/>
        <w:numPr>
          <w:ilvl w:val="0"/>
          <w:numId w:val="5"/>
        </w:numPr>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v roku 10 dni po podpisu pogodbe izročili finančno zavarovanje (menico) za dobro izvedbo pogodbenih obveznosti v višini 10% letne pogodbene vrednosti z DDV, veljavno še 60 dni po opravljeni storitvi; naročniku izjavljamo, da smo seznanjeni s tem, da se šteje, da brez izročitve finančnega zavarovanja za dobro izvedbo pogodbenih obveznosti pogodba ni sklenjena. </w:t>
      </w:r>
    </w:p>
    <w:p w14:paraId="53B9BE44" w14:textId="77777777" w:rsidR="00EC5349" w:rsidRPr="0027391C" w:rsidRDefault="00EC5349" w:rsidP="00EC5349">
      <w:pPr>
        <w:pStyle w:val="Glava"/>
        <w:rPr>
          <w:rFonts w:ascii="Times New Roman" w:hAnsi="Times New Roman"/>
          <w:sz w:val="22"/>
          <w:szCs w:val="22"/>
        </w:rPr>
      </w:pPr>
    </w:p>
    <w:p w14:paraId="17C515A4" w14:textId="77777777" w:rsidR="00EC5349" w:rsidRPr="0027391C" w:rsidRDefault="00EC5349" w:rsidP="00EC5349">
      <w:pPr>
        <w:pStyle w:val="Glava"/>
        <w:rPr>
          <w:rFonts w:ascii="Times New Roman" w:hAnsi="Times New Roman"/>
          <w:sz w:val="22"/>
          <w:szCs w:val="22"/>
          <w:lang w:val="sk-SK"/>
        </w:rPr>
      </w:pPr>
      <w:r w:rsidRPr="0027391C">
        <w:rPr>
          <w:rFonts w:ascii="Times New Roman" w:hAnsi="Times New Roman"/>
          <w:sz w:val="22"/>
          <w:szCs w:val="22"/>
          <w:lang w:val="sk-SK"/>
        </w:rPr>
        <w:t>S to izjavo v celoti prevzemamo vso odgovornost in morebitne posledice, ki iz nje izhajajo.</w:t>
      </w:r>
    </w:p>
    <w:p w14:paraId="5123AD00" w14:textId="77777777" w:rsidR="00267E9C" w:rsidRPr="00267E9C" w:rsidRDefault="00267E9C" w:rsidP="00267E9C">
      <w:pPr>
        <w:tabs>
          <w:tab w:val="center" w:pos="4536"/>
          <w:tab w:val="right" w:pos="9072"/>
        </w:tabs>
        <w:spacing w:after="0" w:line="240" w:lineRule="auto"/>
        <w:rPr>
          <w:rFonts w:ascii="Times New Roman" w:eastAsia="Times New Roman" w:hAnsi="Times New Roman" w:cs="Times New Roman"/>
          <w:lang w:eastAsia="sl-SI"/>
        </w:rPr>
      </w:pPr>
    </w:p>
    <w:p w14:paraId="60B0BC94" w14:textId="77777777" w:rsidR="00267E9C" w:rsidRPr="00267E9C" w:rsidRDefault="00267E9C" w:rsidP="00267E9C">
      <w:pPr>
        <w:tabs>
          <w:tab w:val="center" w:pos="4536"/>
          <w:tab w:val="right" w:pos="9072"/>
        </w:tabs>
        <w:spacing w:after="0" w:line="240" w:lineRule="auto"/>
        <w:rPr>
          <w:rFonts w:ascii="Times New Roman" w:eastAsia="Times New Roman" w:hAnsi="Times New Roman" w:cs="Times New Roman"/>
          <w:lang w:eastAsia="sl-SI"/>
        </w:rPr>
      </w:pPr>
    </w:p>
    <w:p w14:paraId="773F62F6"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p>
    <w:p w14:paraId="6D4E6C3B"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p>
    <w:p w14:paraId="749B0F10"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p>
    <w:p w14:paraId="7B9DCDEC"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p>
    <w:p w14:paraId="6FF1D356"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p>
    <w:p w14:paraId="2B458D25"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kraj:</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softHyphen/>
        <w:t>____________________                                                                        podpis odgovorne osebe</w:t>
      </w:r>
    </w:p>
    <w:p w14:paraId="26448482" w14:textId="77777777" w:rsidR="00267E9C" w:rsidRPr="00267E9C" w:rsidRDefault="00267E9C" w:rsidP="00267E9C">
      <w:pPr>
        <w:spacing w:after="0" w:line="240" w:lineRule="auto"/>
        <w:jc w:val="both"/>
        <w:rPr>
          <w:rFonts w:ascii="Times New Roman" w:eastAsia="Times New Roman" w:hAnsi="Times New Roman" w:cs="Times New Roman"/>
          <w:b/>
          <w:lang w:eastAsia="sl-SI"/>
        </w:rPr>
      </w:pPr>
    </w:p>
    <w:p w14:paraId="2D9C2E51"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t xml:space="preserve">              _______________________</w:t>
      </w:r>
    </w:p>
    <w:p w14:paraId="5BA9B104" w14:textId="77777777" w:rsidR="00267E9C" w:rsidRPr="00267E9C" w:rsidRDefault="00267E9C" w:rsidP="00267E9C">
      <w:pPr>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p>
    <w:p w14:paraId="17F8CD42"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3EE7188C"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42A575D8"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60A6C824"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795903C3"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66F24540"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77579A5D"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76C9D41F"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37DBB0A8"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0214FF91"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7A9D0BAE"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75D60048" w14:textId="77777777" w:rsidR="00267E9C" w:rsidRDefault="00267E9C" w:rsidP="00267E9C">
      <w:pPr>
        <w:spacing w:after="0" w:line="240" w:lineRule="auto"/>
        <w:jc w:val="both"/>
        <w:rPr>
          <w:rFonts w:ascii="Times New Roman" w:eastAsia="Times New Roman" w:hAnsi="Times New Roman" w:cs="Times New Roman"/>
          <w:lang w:val="x-none" w:eastAsia="x-none"/>
        </w:rPr>
      </w:pPr>
    </w:p>
    <w:p w14:paraId="589FF822" w14:textId="77777777" w:rsidR="00735863" w:rsidRDefault="00735863" w:rsidP="00267E9C">
      <w:pPr>
        <w:spacing w:after="0" w:line="240" w:lineRule="auto"/>
        <w:jc w:val="both"/>
        <w:rPr>
          <w:rFonts w:ascii="Times New Roman" w:eastAsia="Times New Roman" w:hAnsi="Times New Roman" w:cs="Times New Roman"/>
          <w:lang w:val="x-none" w:eastAsia="x-none"/>
        </w:rPr>
      </w:pPr>
    </w:p>
    <w:p w14:paraId="55758619" w14:textId="77777777" w:rsidR="00735863" w:rsidRDefault="00735863" w:rsidP="00267E9C">
      <w:pPr>
        <w:spacing w:after="0" w:line="240" w:lineRule="auto"/>
        <w:jc w:val="both"/>
        <w:rPr>
          <w:rFonts w:ascii="Times New Roman" w:eastAsia="Times New Roman" w:hAnsi="Times New Roman" w:cs="Times New Roman"/>
          <w:lang w:val="x-none" w:eastAsia="x-none"/>
        </w:rPr>
      </w:pPr>
    </w:p>
    <w:p w14:paraId="3DA84128" w14:textId="77777777" w:rsidR="00735863" w:rsidRDefault="00735863" w:rsidP="00267E9C">
      <w:pPr>
        <w:spacing w:after="0" w:line="240" w:lineRule="auto"/>
        <w:jc w:val="both"/>
        <w:rPr>
          <w:rFonts w:ascii="Times New Roman" w:eastAsia="Times New Roman" w:hAnsi="Times New Roman" w:cs="Times New Roman"/>
          <w:lang w:val="x-none" w:eastAsia="x-none"/>
        </w:rPr>
      </w:pPr>
    </w:p>
    <w:p w14:paraId="5DB3E854" w14:textId="77777777" w:rsidR="00735863" w:rsidRDefault="00735863" w:rsidP="00267E9C">
      <w:pPr>
        <w:spacing w:after="0" w:line="240" w:lineRule="auto"/>
        <w:jc w:val="both"/>
        <w:rPr>
          <w:rFonts w:ascii="Times New Roman" w:eastAsia="Times New Roman" w:hAnsi="Times New Roman" w:cs="Times New Roman"/>
          <w:lang w:val="x-none" w:eastAsia="x-none"/>
        </w:rPr>
      </w:pPr>
    </w:p>
    <w:p w14:paraId="38363913" w14:textId="77777777" w:rsidR="00735863" w:rsidRDefault="00735863" w:rsidP="00267E9C">
      <w:pPr>
        <w:spacing w:after="0" w:line="240" w:lineRule="auto"/>
        <w:jc w:val="both"/>
        <w:rPr>
          <w:rFonts w:ascii="Times New Roman" w:eastAsia="Times New Roman" w:hAnsi="Times New Roman" w:cs="Times New Roman"/>
          <w:lang w:val="x-none" w:eastAsia="x-none"/>
        </w:rPr>
      </w:pPr>
    </w:p>
    <w:p w14:paraId="73FC8C32" w14:textId="77777777" w:rsidR="00735863" w:rsidRPr="00267E9C" w:rsidRDefault="00735863" w:rsidP="00267E9C">
      <w:pPr>
        <w:spacing w:after="0" w:line="240" w:lineRule="auto"/>
        <w:jc w:val="both"/>
        <w:rPr>
          <w:rFonts w:ascii="Times New Roman" w:eastAsia="Times New Roman" w:hAnsi="Times New Roman" w:cs="Times New Roman"/>
          <w:lang w:val="x-none" w:eastAsia="x-none"/>
        </w:rPr>
      </w:pPr>
    </w:p>
    <w:p w14:paraId="2DD5B47B" w14:textId="77777777" w:rsidR="00267E9C" w:rsidRPr="00267E9C" w:rsidRDefault="00267E9C" w:rsidP="00267E9C">
      <w:pPr>
        <w:spacing w:after="0" w:line="240" w:lineRule="auto"/>
        <w:jc w:val="both"/>
        <w:rPr>
          <w:rFonts w:ascii="Times New Roman" w:eastAsia="Times New Roman" w:hAnsi="Times New Roman" w:cs="Times New Roman"/>
          <w:lang w:val="x-none" w:eastAsia="x-none"/>
        </w:rPr>
      </w:pPr>
    </w:p>
    <w:p w14:paraId="7A79A2EE" w14:textId="77777777" w:rsidR="00267E9C" w:rsidRPr="00267E9C" w:rsidRDefault="00267E9C" w:rsidP="00267E9C">
      <w:pPr>
        <w:spacing w:after="0" w:line="240" w:lineRule="auto"/>
        <w:rPr>
          <w:rFonts w:ascii="Times New Roman" w:eastAsia="Times New Roman" w:hAnsi="Times New Roman" w:cs="Times New Roman"/>
          <w:b/>
          <w:bCs/>
          <w:lang w:eastAsia="sl-SI"/>
        </w:rPr>
      </w:pPr>
    </w:p>
    <w:p w14:paraId="276C72E8" w14:textId="77777777" w:rsidR="00267E9C" w:rsidRPr="00267E9C" w:rsidRDefault="00267E9C" w:rsidP="00267E9C">
      <w:pPr>
        <w:spacing w:after="0" w:line="240" w:lineRule="auto"/>
        <w:rPr>
          <w:rFonts w:ascii="Times New Roman" w:eastAsia="Times New Roman" w:hAnsi="Times New Roman" w:cs="Times New Roman"/>
          <w:b/>
          <w:bCs/>
          <w:lang w:eastAsia="sl-SI"/>
        </w:rPr>
      </w:pPr>
    </w:p>
    <w:p w14:paraId="1DA5F002" w14:textId="77777777" w:rsidR="00267E9C" w:rsidRPr="00267E9C" w:rsidRDefault="00267E9C" w:rsidP="00B36068">
      <w:pPr>
        <w:spacing w:after="0" w:line="240" w:lineRule="auto"/>
        <w:rPr>
          <w:rFonts w:ascii="Times New Roman" w:eastAsia="Times New Roman" w:hAnsi="Times New Roman" w:cs="Times New Roman"/>
          <w:b/>
          <w:bCs/>
          <w:lang w:eastAsia="sl-SI"/>
        </w:rPr>
      </w:pPr>
    </w:p>
    <w:p w14:paraId="01F536A6"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373E4171" w14:textId="77777777" w:rsidR="00267E9C" w:rsidRPr="00735863" w:rsidRDefault="00267E9C" w:rsidP="00267E9C">
      <w:pPr>
        <w:spacing w:after="0" w:line="240" w:lineRule="auto"/>
        <w:jc w:val="right"/>
        <w:rPr>
          <w:rFonts w:ascii="Times New Roman" w:eastAsia="Times New Roman" w:hAnsi="Times New Roman" w:cs="Times New Roman"/>
          <w:b/>
          <w:lang w:eastAsia="sl-SI"/>
        </w:rPr>
      </w:pPr>
      <w:r w:rsidRPr="00735863">
        <w:rPr>
          <w:rFonts w:ascii="Times New Roman" w:eastAsia="Times New Roman" w:hAnsi="Times New Roman" w:cs="Times New Roman"/>
          <w:b/>
          <w:lang w:eastAsia="sl-SI"/>
        </w:rPr>
        <w:t>Razpisni obrazec št. 5a</w:t>
      </w:r>
    </w:p>
    <w:p w14:paraId="730F2F1A" w14:textId="77777777" w:rsidR="00735863" w:rsidRPr="00735863" w:rsidRDefault="00735863" w:rsidP="00267E9C">
      <w:pPr>
        <w:spacing w:after="0" w:line="240" w:lineRule="auto"/>
        <w:jc w:val="right"/>
        <w:rPr>
          <w:rFonts w:ascii="Times New Roman" w:eastAsia="Times New Roman" w:hAnsi="Times New Roman" w:cs="Times New Roman"/>
          <w:lang w:eastAsia="sl-SI"/>
        </w:rPr>
      </w:pPr>
    </w:p>
    <w:p w14:paraId="2DB442A1" w14:textId="77777777" w:rsidR="00EC5349" w:rsidRPr="00735863" w:rsidRDefault="00EC5349" w:rsidP="00EC5349">
      <w:pPr>
        <w:ind w:left="74"/>
        <w:rPr>
          <w:rFonts w:ascii="Times New Roman" w:hAnsi="Times New Roman" w:cs="Times New Roman"/>
        </w:rPr>
      </w:pPr>
      <w:r w:rsidRPr="00735863">
        <w:rPr>
          <w:rFonts w:ascii="Times New Roman" w:hAnsi="Times New Roman" w:cs="Times New Roman"/>
        </w:rPr>
        <w:t>(Firma – ime in sedež izdajatelja menice)__________________________________________</w:t>
      </w:r>
    </w:p>
    <w:p w14:paraId="776CF5AC" w14:textId="77777777" w:rsidR="00EC5349" w:rsidRPr="00735863" w:rsidRDefault="00EC5349" w:rsidP="00EC5349">
      <w:pPr>
        <w:tabs>
          <w:tab w:val="left" w:leader="underscore" w:pos="3672"/>
        </w:tabs>
        <w:ind w:left="74"/>
        <w:rPr>
          <w:rFonts w:ascii="Times New Roman" w:hAnsi="Times New Roman" w:cs="Times New Roman"/>
        </w:rPr>
      </w:pPr>
      <w:r w:rsidRPr="00735863">
        <w:rPr>
          <w:rFonts w:ascii="Times New Roman" w:hAnsi="Times New Roman" w:cs="Times New Roman"/>
        </w:rPr>
        <w:t>V/na</w:t>
      </w:r>
      <w:r w:rsidRPr="00735863">
        <w:rPr>
          <w:rFonts w:ascii="Times New Roman" w:hAnsi="Times New Roman" w:cs="Times New Roman"/>
        </w:rPr>
        <w:tab/>
      </w:r>
    </w:p>
    <w:p w14:paraId="2A19C9DC" w14:textId="77777777" w:rsidR="00EC5349" w:rsidRPr="00735863" w:rsidRDefault="00EC5349" w:rsidP="00EC5349">
      <w:pPr>
        <w:tabs>
          <w:tab w:val="left" w:leader="underscore" w:pos="3672"/>
        </w:tabs>
        <w:ind w:left="74"/>
        <w:rPr>
          <w:rFonts w:ascii="Times New Roman" w:hAnsi="Times New Roman" w:cs="Times New Roman"/>
        </w:rPr>
      </w:pPr>
      <w:r w:rsidRPr="00735863">
        <w:rPr>
          <w:rFonts w:ascii="Times New Roman" w:hAnsi="Times New Roman" w:cs="Times New Roman"/>
        </w:rPr>
        <w:t>Dne</w:t>
      </w:r>
      <w:r w:rsidRPr="00735863">
        <w:rPr>
          <w:rFonts w:ascii="Times New Roman" w:hAnsi="Times New Roman" w:cs="Times New Roman"/>
        </w:rPr>
        <w:tab/>
      </w:r>
    </w:p>
    <w:p w14:paraId="3A61D8DC" w14:textId="77777777" w:rsidR="00EC5349" w:rsidRPr="00735863" w:rsidRDefault="00EC5349" w:rsidP="00EC5349">
      <w:pPr>
        <w:ind w:left="74"/>
        <w:rPr>
          <w:rFonts w:ascii="Times New Roman" w:hAnsi="Times New Roman" w:cs="Times New Roman"/>
        </w:rPr>
      </w:pPr>
      <w:r w:rsidRPr="00735863">
        <w:rPr>
          <w:rFonts w:ascii="Times New Roman" w:hAnsi="Times New Roman" w:cs="Times New Roman"/>
        </w:rPr>
        <w:t>(kraj in datum izdaje menične izjave)</w:t>
      </w:r>
    </w:p>
    <w:p w14:paraId="56C944E4" w14:textId="77777777" w:rsidR="00EC5349" w:rsidRPr="00735863" w:rsidRDefault="00EC5349" w:rsidP="00EC5349">
      <w:pPr>
        <w:ind w:left="74"/>
        <w:jc w:val="center"/>
        <w:rPr>
          <w:rFonts w:ascii="Times New Roman" w:hAnsi="Times New Roman" w:cs="Times New Roman"/>
          <w:b/>
          <w:bCs/>
        </w:rPr>
      </w:pPr>
      <w:r w:rsidRPr="00735863">
        <w:rPr>
          <w:rFonts w:ascii="Times New Roman" w:hAnsi="Times New Roman" w:cs="Times New Roman"/>
          <w:b/>
          <w:bCs/>
        </w:rPr>
        <w:t>MENIČNA IZJAVA</w:t>
      </w:r>
    </w:p>
    <w:p w14:paraId="0264B7EC" w14:textId="77777777" w:rsidR="00EC5349" w:rsidRPr="00735863" w:rsidRDefault="00EC5349" w:rsidP="00EC5349">
      <w:pPr>
        <w:ind w:left="74"/>
        <w:jc w:val="center"/>
        <w:rPr>
          <w:rFonts w:ascii="Times New Roman" w:hAnsi="Times New Roman" w:cs="Times New Roman"/>
          <w:b/>
          <w:bCs/>
        </w:rPr>
      </w:pPr>
      <w:r w:rsidRPr="00735863">
        <w:rPr>
          <w:rFonts w:ascii="Times New Roman" w:hAnsi="Times New Roman" w:cs="Times New Roman"/>
          <w:b/>
          <w:bCs/>
        </w:rPr>
        <w:t>kot garancija za dobro izvedbo pogodbenih obveznosti</w:t>
      </w:r>
    </w:p>
    <w:p w14:paraId="6CF08B15" w14:textId="77777777" w:rsidR="00EC5349" w:rsidRPr="00735863" w:rsidRDefault="00EC5349" w:rsidP="00EC5349">
      <w:pPr>
        <w:tabs>
          <w:tab w:val="left" w:leader="dot" w:pos="8064"/>
        </w:tabs>
        <w:spacing w:before="384" w:line="236" w:lineRule="exact"/>
        <w:ind w:left="72"/>
        <w:rPr>
          <w:rFonts w:ascii="Times New Roman" w:hAnsi="Times New Roman" w:cs="Times New Roman"/>
        </w:rPr>
      </w:pPr>
      <w:r w:rsidRPr="00735863">
        <w:rPr>
          <w:rFonts w:ascii="Times New Roman" w:hAnsi="Times New Roman" w:cs="Times New Roman"/>
        </w:rPr>
        <w:t>1. Izdajatelj menice</w:t>
      </w:r>
      <w:r w:rsidRPr="00735863">
        <w:rPr>
          <w:rFonts w:ascii="Times New Roman" w:hAnsi="Times New Roman" w:cs="Times New Roman"/>
        </w:rPr>
        <w:tab/>
        <w:t>,</w:t>
      </w:r>
    </w:p>
    <w:p w14:paraId="6314A73B" w14:textId="682BF13B" w:rsidR="00EC5349" w:rsidRPr="00735863" w:rsidRDefault="00EC5349" w:rsidP="00EC5349">
      <w:pPr>
        <w:spacing w:before="244" w:line="235" w:lineRule="exact"/>
        <w:ind w:left="72"/>
        <w:jc w:val="both"/>
        <w:rPr>
          <w:rFonts w:ascii="Times New Roman" w:hAnsi="Times New Roman" w:cs="Times New Roman"/>
        </w:rPr>
      </w:pPr>
      <w:r w:rsidRPr="00735863">
        <w:rPr>
          <w:rFonts w:ascii="Times New Roman" w:hAnsi="Times New Roman" w:cs="Times New Roman"/>
        </w:rPr>
        <w:t>kot ponudnik v postopku oddaje javnega naročila za storitev » Priprava in dostava dnevnih obrokov za dijake Šolskega centra Slovenj Gradec«, izročamo kot garancijo za resnost ponudbe naročniku, ŠC Slovenj Gradec, Koroška 112380 Slovenj Gradec</w:t>
      </w:r>
    </w:p>
    <w:p w14:paraId="2A6063EB" w14:textId="77777777" w:rsidR="00EC5349" w:rsidRPr="00735863" w:rsidRDefault="00EC5349" w:rsidP="00EC5349">
      <w:pPr>
        <w:tabs>
          <w:tab w:val="right" w:leader="underscore" w:pos="9288"/>
        </w:tabs>
        <w:spacing w:line="243" w:lineRule="exact"/>
        <w:ind w:left="72" w:right="72"/>
        <w:rPr>
          <w:rFonts w:ascii="Times New Roman" w:hAnsi="Times New Roman" w:cs="Times New Roman"/>
        </w:rPr>
      </w:pPr>
      <w:r w:rsidRPr="00735863">
        <w:rPr>
          <w:rFonts w:ascii="Times New Roman" w:hAnsi="Times New Roman" w:cs="Times New Roman"/>
        </w:rPr>
        <w:t>1(eno) menico, ki se glasi na _____________EUR, ki jo je podpisala pooblaščena oseba:</w:t>
      </w:r>
    </w:p>
    <w:p w14:paraId="4EE5EDE9" w14:textId="77777777" w:rsidR="00EC5349" w:rsidRPr="00735863" w:rsidRDefault="00EC5349" w:rsidP="00EC5349">
      <w:pPr>
        <w:tabs>
          <w:tab w:val="right" w:leader="underscore" w:pos="9288"/>
        </w:tabs>
        <w:spacing w:line="243" w:lineRule="exact"/>
        <w:ind w:left="72" w:right="72"/>
        <w:rPr>
          <w:rFonts w:ascii="Times New Roman" w:hAnsi="Times New Roman" w:cs="Times New Roman"/>
        </w:rPr>
      </w:pPr>
    </w:p>
    <w:p w14:paraId="65E4DEAE" w14:textId="77777777" w:rsidR="00EC5349" w:rsidRPr="00735863" w:rsidRDefault="00EC5349" w:rsidP="00EC5349">
      <w:pPr>
        <w:spacing w:before="198" w:line="240" w:lineRule="exact"/>
        <w:ind w:right="72"/>
        <w:jc w:val="both"/>
        <w:rPr>
          <w:rFonts w:ascii="Times New Roman" w:hAnsi="Times New Roman" w:cs="Times New Roman"/>
        </w:rPr>
      </w:pPr>
      <w:r w:rsidRPr="00735863">
        <w:rPr>
          <w:rFonts w:ascii="Times New Roman" w:hAnsi="Times New Roman" w:cs="Times New Roman"/>
        </w:rPr>
        <w:t>____________________________                                   ___________________________</w:t>
      </w:r>
    </w:p>
    <w:p w14:paraId="183FADA7" w14:textId="77777777" w:rsidR="00EC5349" w:rsidRPr="00735863" w:rsidRDefault="00EC5349" w:rsidP="00EC5349">
      <w:pPr>
        <w:spacing w:before="198" w:line="240" w:lineRule="exact"/>
        <w:ind w:right="72"/>
        <w:jc w:val="both"/>
        <w:rPr>
          <w:rFonts w:ascii="Times New Roman" w:hAnsi="Times New Roman" w:cs="Times New Roman"/>
        </w:rPr>
      </w:pPr>
      <w:r w:rsidRPr="00735863">
        <w:rPr>
          <w:rFonts w:ascii="Times New Roman" w:hAnsi="Times New Roman" w:cs="Times New Roman"/>
        </w:rPr>
        <w:t xml:space="preserve">(Ime in priimek pooblaščene osebe in funkcija)                                         (Podpis pooblaščene osebe)  </w:t>
      </w:r>
    </w:p>
    <w:p w14:paraId="5DF59D7B" w14:textId="77777777" w:rsidR="00EC5349" w:rsidRPr="00735863" w:rsidRDefault="00EC5349" w:rsidP="00EC5349">
      <w:pPr>
        <w:spacing w:before="244" w:line="235" w:lineRule="exact"/>
        <w:ind w:left="72"/>
        <w:jc w:val="both"/>
        <w:rPr>
          <w:rFonts w:ascii="Times New Roman" w:hAnsi="Times New Roman" w:cs="Times New Roman"/>
        </w:rPr>
      </w:pPr>
      <w:r w:rsidRPr="00735863">
        <w:rPr>
          <w:rFonts w:ascii="Times New Roman" w:hAnsi="Times New Roman" w:cs="Times New Roman"/>
        </w:rPr>
        <w:t>2. S podpisom te izjave pooblaščamo naročnika, ŠC Slovenj Gradec, Koroška 112380 Slovenj Gradec, da izpolni menico v znesku ________________ €.</w:t>
      </w:r>
    </w:p>
    <w:p w14:paraId="32A77244" w14:textId="77777777" w:rsidR="00EC5349" w:rsidRPr="00735863" w:rsidRDefault="00EC5349" w:rsidP="00EC5349">
      <w:pPr>
        <w:spacing w:before="244" w:line="235" w:lineRule="exact"/>
        <w:ind w:left="72"/>
        <w:jc w:val="both"/>
        <w:rPr>
          <w:rFonts w:ascii="Times New Roman" w:hAnsi="Times New Roman" w:cs="Times New Roman"/>
        </w:rPr>
      </w:pPr>
      <w:r w:rsidRPr="00735863">
        <w:rPr>
          <w:rFonts w:ascii="Times New Roman" w:hAnsi="Times New Roman" w:cs="Times New Roman"/>
        </w:rPr>
        <w:t>Obenem pooblaščamo naročnika, ŠC Slovenj Gradec, Koroška 112380 Slovenj Gradec, da izpolni vse druge dele menice, ki niso izpolnjeni, ter uporabi izpolnjeno menico skladno z namenom in razlogom, za katerega je bila izdana (garancija za dobro izvedbo pogodbenih obveznosti).</w:t>
      </w:r>
    </w:p>
    <w:p w14:paraId="5CD77AD6" w14:textId="77777777" w:rsidR="00EC5349" w:rsidRPr="00735863" w:rsidRDefault="00EC5349" w:rsidP="00EC5349">
      <w:pPr>
        <w:spacing w:before="355" w:line="245" w:lineRule="exact"/>
        <w:ind w:left="72" w:right="72"/>
        <w:jc w:val="both"/>
        <w:rPr>
          <w:rFonts w:ascii="Times New Roman" w:hAnsi="Times New Roman" w:cs="Times New Roman"/>
        </w:rPr>
      </w:pPr>
      <w:r w:rsidRPr="00735863">
        <w:rPr>
          <w:rFonts w:ascii="Times New Roman" w:hAnsi="Times New Roman" w:cs="Times New Roman"/>
        </w:rPr>
        <w:t>Izdajatelj menice izrecno potrjuje in soglaša, da velja to pooblastilo in menica tudi v primeru spremembe pooblaščenih podpisnikov izdajatelja.</w:t>
      </w:r>
    </w:p>
    <w:p w14:paraId="51903F4E" w14:textId="77777777" w:rsidR="00EC5349" w:rsidRPr="00735863" w:rsidRDefault="00EC5349" w:rsidP="00FB059D">
      <w:pPr>
        <w:widowControl w:val="0"/>
        <w:numPr>
          <w:ilvl w:val="0"/>
          <w:numId w:val="6"/>
        </w:numPr>
        <w:tabs>
          <w:tab w:val="right" w:leader="dot" w:pos="8931"/>
        </w:tabs>
        <w:kinsoku w:val="0"/>
        <w:overflowPunct w:val="0"/>
        <w:spacing w:before="355" w:after="200" w:line="245" w:lineRule="exact"/>
        <w:ind w:right="141" w:hanging="360"/>
        <w:textAlignment w:val="baseline"/>
        <w:rPr>
          <w:rFonts w:ascii="Times New Roman" w:hAnsi="Times New Roman" w:cs="Times New Roman"/>
        </w:rPr>
      </w:pPr>
      <w:r w:rsidRPr="00735863">
        <w:rPr>
          <w:rFonts w:ascii="Times New Roman" w:hAnsi="Times New Roman" w:cs="Times New Roman"/>
        </w:rPr>
        <w:t xml:space="preserve">Pooblaščamo naročnika, da menico domicilira pri </w:t>
      </w:r>
      <w:r w:rsidRPr="00735863">
        <w:rPr>
          <w:rFonts w:ascii="Times New Roman" w:hAnsi="Times New Roman" w:cs="Times New Roman"/>
        </w:rPr>
        <w:tab/>
        <w:t>(navedba</w:t>
      </w:r>
    </w:p>
    <w:p w14:paraId="25D96BD4" w14:textId="77777777" w:rsidR="00EC5349" w:rsidRPr="00735863" w:rsidRDefault="00EC5349" w:rsidP="00EC5349">
      <w:pPr>
        <w:tabs>
          <w:tab w:val="right" w:leader="dot" w:pos="8931"/>
        </w:tabs>
        <w:ind w:left="74" w:right="141"/>
        <w:jc w:val="both"/>
        <w:rPr>
          <w:rFonts w:ascii="Times New Roman" w:hAnsi="Times New Roman" w:cs="Times New Roman"/>
        </w:rPr>
      </w:pPr>
      <w:r w:rsidRPr="00735863">
        <w:rPr>
          <w:rFonts w:ascii="Times New Roman" w:hAnsi="Times New Roman" w:cs="Times New Roman"/>
        </w:rPr>
        <w:t>banke), ki vodi naš transakcijski račun št</w:t>
      </w:r>
      <w:r w:rsidRPr="00735863">
        <w:rPr>
          <w:rFonts w:ascii="Times New Roman" w:hAnsi="Times New Roman" w:cs="Times New Roman"/>
        </w:rPr>
        <w:tab/>
        <w:t>, ali pri katerikoli drugi</w:t>
      </w:r>
    </w:p>
    <w:p w14:paraId="210A6B59" w14:textId="77777777" w:rsidR="00EC5349" w:rsidRPr="00735863" w:rsidRDefault="00EC5349" w:rsidP="00EC5349">
      <w:pPr>
        <w:tabs>
          <w:tab w:val="right" w:leader="dot" w:pos="9288"/>
        </w:tabs>
        <w:ind w:left="74" w:right="141"/>
        <w:jc w:val="both"/>
        <w:rPr>
          <w:rFonts w:ascii="Times New Roman" w:hAnsi="Times New Roman" w:cs="Times New Roman"/>
        </w:rPr>
      </w:pPr>
      <w:r w:rsidRPr="00735863">
        <w:rPr>
          <w:rFonts w:ascii="Times New Roman" w:hAnsi="Times New Roman" w:cs="Times New Roman"/>
        </w:rPr>
        <w:t>poslovni banki, ki v času unovčenja menice vodi naš transakcijski račun, ter jo unovči v breme denarnih sredstev na našem transakcijskem računu pri katerikoli poslovni banki, kjer imamo oziroma bomo imeli odprt transakcijski račun.</w:t>
      </w:r>
    </w:p>
    <w:p w14:paraId="27C50C2D" w14:textId="77777777" w:rsidR="00EC5349" w:rsidRPr="00735863" w:rsidRDefault="00EC5349" w:rsidP="00FB059D">
      <w:pPr>
        <w:widowControl w:val="0"/>
        <w:numPr>
          <w:ilvl w:val="0"/>
          <w:numId w:val="6"/>
        </w:numPr>
        <w:kinsoku w:val="0"/>
        <w:overflowPunct w:val="0"/>
        <w:spacing w:before="242" w:after="0" w:line="241" w:lineRule="exact"/>
        <w:ind w:right="72" w:hanging="360"/>
        <w:jc w:val="both"/>
        <w:textAlignment w:val="baseline"/>
        <w:rPr>
          <w:rFonts w:ascii="Times New Roman" w:hAnsi="Times New Roman" w:cs="Times New Roman"/>
        </w:rPr>
      </w:pPr>
      <w:r w:rsidRPr="00735863">
        <w:rPr>
          <w:rFonts w:ascii="Times New Roman" w:hAnsi="Times New Roman" w:cs="Times New Roman"/>
        </w:rPr>
        <w:t>S podpisom te menične izjave dajemo nepreklicno pooblastilo poslovni banki, navedeni v tretji točki te menične izjave, oziroma dajemo nepreklicno pooblastilo vsaki poslovni banki oziroma drugi osebi, ki v času unovčenja menice vodi naš transakcijski račun, da iz našega denarnega dobroimetja na transakcijskem računu izplača vrednost menice, ki jo predloži naročnik ŠC Slovenj Gradec.</w:t>
      </w:r>
    </w:p>
    <w:p w14:paraId="4D70E1D4" w14:textId="77777777" w:rsidR="00EC5349" w:rsidRPr="00735863" w:rsidRDefault="00EC5349" w:rsidP="00EC5349">
      <w:pPr>
        <w:spacing w:before="245" w:after="277" w:line="240" w:lineRule="exact"/>
        <w:ind w:left="72" w:right="72"/>
        <w:jc w:val="both"/>
        <w:rPr>
          <w:rFonts w:ascii="Times New Roman" w:hAnsi="Times New Roman" w:cs="Times New Roman"/>
        </w:rPr>
      </w:pPr>
      <w:r w:rsidRPr="00735863">
        <w:rPr>
          <w:rFonts w:ascii="Times New Roman" w:hAnsi="Times New Roman" w:cs="Times New Roman"/>
        </w:rPr>
        <w:t>Ta menična izjava je podpisana v dveh enakih izvodih in se izroči naročniku, ki obdrži en izvod skupaj z bianko menico, na drugem izvodu pa potrdi prejem bianko menice in ga vrne izdajatelju.</w:t>
      </w:r>
    </w:p>
    <w:p w14:paraId="7E9466CA" w14:textId="77777777" w:rsidR="00EC5349" w:rsidRPr="00735863" w:rsidRDefault="00EC5349" w:rsidP="00EC5349">
      <w:pPr>
        <w:spacing w:before="245" w:after="277" w:line="240" w:lineRule="exact"/>
        <w:ind w:right="72"/>
        <w:jc w:val="both"/>
        <w:rPr>
          <w:rFonts w:ascii="Times New Roman" w:hAnsi="Times New Roman" w:cs="Times New Roman"/>
        </w:rPr>
      </w:pPr>
      <w:r w:rsidRPr="00735863">
        <w:rPr>
          <w:rFonts w:ascii="Times New Roman" w:hAnsi="Times New Roman" w:cs="Times New Roman"/>
          <w:noProof/>
        </w:rPr>
        <mc:AlternateContent>
          <mc:Choice Requires="wps">
            <w:drawing>
              <wp:anchor distT="4294967295" distB="4294967295" distL="0" distR="0" simplePos="0" relativeHeight="251662336" behindDoc="0" locked="0" layoutInCell="0" allowOverlap="1" wp14:anchorId="1E385F5A" wp14:editId="73AEBEDB">
                <wp:simplePos x="0" y="0"/>
                <wp:positionH relativeFrom="column">
                  <wp:posOffset>4071620</wp:posOffset>
                </wp:positionH>
                <wp:positionV relativeFrom="paragraph">
                  <wp:posOffset>10159</wp:posOffset>
                </wp:positionV>
                <wp:extent cx="1829435" cy="0"/>
                <wp:effectExtent l="0" t="0" r="0" b="19050"/>
                <wp:wrapSquare wrapText="bothSides"/>
                <wp:docPr id="19" name="Raven povezovalnik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E7354A" id="Raven povezovalnik 19" o:spid="_x0000_s1026" style="position:absolute;z-index:251662336;visibility:visible;mso-wrap-style:square;mso-width-percent:0;mso-height-percent:0;mso-wrap-distance-left:0;mso-wrap-distance-top:-3e-5mm;mso-wrap-distance-right:0;mso-wrap-distance-bottom:-3e-5mm;mso-position-horizontal:absolute;mso-position-horizontal-relative:text;mso-position-vertical:absolute;mso-position-vertical-relative:text;mso-width-percent:0;mso-height-percent:0;mso-width-relative:page;mso-height-relative:page" from="320.6pt,.8pt" to="464.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" o:allowincell="f" strokeweight="1.45pt">
                <v:stroke dashstyle="1 1"/>
                <w10:wrap type="square"/>
              </v:line>
            </w:pict>
          </mc:Fallback>
        </mc:AlternateContent>
      </w:r>
      <w:r w:rsidRPr="00735863">
        <w:rPr>
          <w:rFonts w:ascii="Times New Roman" w:hAnsi="Times New Roman" w:cs="Times New Roman"/>
        </w:rPr>
        <w:t>(podpis zakonitega zastopnika in žig)</w:t>
      </w:r>
    </w:p>
    <w:p w14:paraId="14AB1EF7" w14:textId="77777777" w:rsidR="00267E9C" w:rsidRPr="00735863" w:rsidRDefault="00267E9C" w:rsidP="00267E9C">
      <w:pPr>
        <w:spacing w:before="194" w:after="0" w:line="240" w:lineRule="exact"/>
        <w:ind w:right="36"/>
        <w:rPr>
          <w:rFonts w:ascii="Times New Roman" w:eastAsia="Times New Roman" w:hAnsi="Times New Roman" w:cs="Times New Roman"/>
          <w:spacing w:val="-1"/>
          <w:lang w:eastAsia="sl-SI"/>
        </w:rPr>
      </w:pPr>
    </w:p>
    <w:p w14:paraId="7253F0DC" w14:textId="03A3A3FD" w:rsidR="00267E9C" w:rsidRPr="00267E9C" w:rsidRDefault="00267E9C" w:rsidP="00267E9C">
      <w:pPr>
        <w:spacing w:before="194" w:after="0" w:line="240" w:lineRule="exact"/>
        <w:ind w:right="36"/>
        <w:rPr>
          <w:rFonts w:ascii="Times New Roman" w:eastAsia="Times New Roman" w:hAnsi="Times New Roman" w:cs="Times New Roman"/>
          <w:spacing w:val="-1"/>
          <w:lang w:eastAsia="sl-SI"/>
        </w:rPr>
      </w:pPr>
      <w:r w:rsidRPr="00735863">
        <w:rPr>
          <w:rFonts w:ascii="Times New Roman" w:eastAsia="Times New Roman" w:hAnsi="Times New Roman" w:cs="Times New Roman"/>
          <w:spacing w:val="-1"/>
          <w:lang w:eastAsia="sl-SI"/>
        </w:rPr>
        <w:lastRenderedPageBreak/>
        <w:t>Priloge: * 1x menica</w:t>
      </w:r>
    </w:p>
    <w:p w14:paraId="17341CD7" w14:textId="77777777" w:rsidR="00267E9C" w:rsidRPr="00267E9C" w:rsidRDefault="00267E9C" w:rsidP="00267E9C">
      <w:pPr>
        <w:spacing w:after="0" w:line="240" w:lineRule="auto"/>
        <w:rPr>
          <w:rFonts w:ascii="Times New Roman" w:eastAsia="Times New Roman" w:hAnsi="Times New Roman" w:cs="Times New Roman"/>
          <w:b/>
          <w:bCs/>
          <w:lang w:eastAsia="sl-SI"/>
        </w:rPr>
      </w:pPr>
    </w:p>
    <w:p w14:paraId="45431E66"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r w:rsidRPr="00267E9C">
        <w:rPr>
          <w:rFonts w:ascii="Times New Roman" w:eastAsia="Times New Roman" w:hAnsi="Times New Roman" w:cs="Times New Roman"/>
          <w:b/>
          <w:bCs/>
          <w:lang w:eastAsia="sl-SI"/>
        </w:rPr>
        <w:t>Razpisni obrazec št. 6</w:t>
      </w:r>
    </w:p>
    <w:p w14:paraId="3AF21508"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41DB5E9"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32D89BF7"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3AE410FF"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r w:rsidRPr="00267E9C">
        <w:rPr>
          <w:rFonts w:ascii="Times New Roman" w:eastAsia="Calibri" w:hAnsi="Times New Roman" w:cs="Times New Roman"/>
          <w:b/>
          <w:bCs/>
        </w:rPr>
        <w:t>IZJAVA PONUDNIKA, DA NE NASTOPA S PODIZVAJALCI</w:t>
      </w:r>
    </w:p>
    <w:p w14:paraId="5A6CDE4D"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p>
    <w:p w14:paraId="1D991DBF"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p>
    <w:p w14:paraId="1616DFD6"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p>
    <w:p w14:paraId="0695D81B"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b/>
          <w:bCs/>
        </w:rPr>
      </w:pPr>
      <w:r w:rsidRPr="00267E9C">
        <w:rPr>
          <w:rFonts w:ascii="Times New Roman" w:eastAsia="Calibri" w:hAnsi="Times New Roman" w:cs="Times New Roman"/>
          <w:b/>
          <w:bCs/>
        </w:rPr>
        <w:t>PONUDNIK oz. POSLOVODEČI (v primeru skupnega nastopa):</w:t>
      </w:r>
    </w:p>
    <w:p w14:paraId="3D904299"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b/>
          <w:bCs/>
        </w:rPr>
      </w:pPr>
    </w:p>
    <w:p w14:paraId="6257C9A9"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r w:rsidRPr="00267E9C">
        <w:rPr>
          <w:rFonts w:ascii="Times New Roman" w:eastAsia="Calibri" w:hAnsi="Times New Roman" w:cs="Times New Roman"/>
        </w:rPr>
        <w:t>__________________________________________________________________________</w:t>
      </w:r>
    </w:p>
    <w:p w14:paraId="5CE04FAE"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245DA6A5" w14:textId="217BBCFE" w:rsidR="00267E9C" w:rsidRPr="00267E9C" w:rsidRDefault="00267E9C" w:rsidP="00267E9C">
      <w:pPr>
        <w:autoSpaceDE w:val="0"/>
        <w:autoSpaceDN w:val="0"/>
        <w:adjustRightInd w:val="0"/>
        <w:spacing w:after="0" w:line="240" w:lineRule="auto"/>
        <w:rPr>
          <w:rFonts w:ascii="Times New Roman" w:eastAsia="Calibri" w:hAnsi="Times New Roman" w:cs="Times New Roman"/>
        </w:rPr>
      </w:pPr>
      <w:r w:rsidRPr="00267E9C">
        <w:rPr>
          <w:rFonts w:ascii="Times New Roman" w:eastAsia="Calibri" w:hAnsi="Times New Roman" w:cs="Times New Roman"/>
        </w:rPr>
        <w:t xml:space="preserve">V zvezi z javnim naročilom št. ____________ za </w:t>
      </w:r>
      <w:r w:rsidRPr="00267E9C">
        <w:rPr>
          <w:rFonts w:ascii="Times New Roman" w:eastAsia="Times New Roman" w:hAnsi="Times New Roman" w:cs="Times New Roman"/>
          <w:lang w:eastAsia="sl-SI"/>
        </w:rPr>
        <w:t>»</w:t>
      </w:r>
      <w:r w:rsidR="00735863" w:rsidRPr="00735863">
        <w:rPr>
          <w:rFonts w:ascii="Times New Roman" w:hAnsi="Times New Roman" w:cs="Times New Roman"/>
        </w:rPr>
        <w:t>Priprava in dostava dnevnih obrokov za dijake Šolskega centra Slovenj Gradec</w:t>
      </w:r>
      <w:r w:rsidRPr="00267E9C">
        <w:rPr>
          <w:rFonts w:ascii="Times New Roman" w:eastAsia="Times New Roman" w:hAnsi="Times New Roman" w:cs="Times New Roman"/>
          <w:lang w:eastAsia="sl-SI"/>
        </w:rPr>
        <w:t>«</w:t>
      </w:r>
      <w:r w:rsidRPr="00267E9C">
        <w:rPr>
          <w:rFonts w:ascii="Times New Roman" w:eastAsia="Calibri" w:hAnsi="Times New Roman" w:cs="Times New Roman"/>
        </w:rPr>
        <w:t xml:space="preserve"> objavljenega na Portalu javnih naročil dne ________202</w:t>
      </w:r>
      <w:r w:rsidR="00B86918">
        <w:rPr>
          <w:rFonts w:ascii="Times New Roman" w:eastAsia="Calibri" w:hAnsi="Times New Roman" w:cs="Times New Roman"/>
        </w:rPr>
        <w:t>3</w:t>
      </w:r>
      <w:r w:rsidRPr="00267E9C">
        <w:rPr>
          <w:rFonts w:ascii="Times New Roman" w:eastAsia="Calibri" w:hAnsi="Times New Roman" w:cs="Times New Roman"/>
        </w:rPr>
        <w:t xml:space="preserve"> pod številko objave JN _______/202</w:t>
      </w:r>
      <w:r w:rsidR="00B86918">
        <w:rPr>
          <w:rFonts w:ascii="Times New Roman" w:eastAsia="Calibri" w:hAnsi="Times New Roman" w:cs="Times New Roman"/>
        </w:rPr>
        <w:t>3</w:t>
      </w:r>
    </w:p>
    <w:p w14:paraId="37CED904"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15683676"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9FE15B2"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r w:rsidRPr="00267E9C">
        <w:rPr>
          <w:rFonts w:ascii="Times New Roman" w:eastAsia="Calibri" w:hAnsi="Times New Roman" w:cs="Times New Roman"/>
          <w:b/>
          <w:bCs/>
        </w:rPr>
        <w:t>i z j a v l j a m o ,</w:t>
      </w:r>
    </w:p>
    <w:p w14:paraId="03933CC9" w14:textId="77777777" w:rsidR="00267E9C" w:rsidRPr="00267E9C" w:rsidRDefault="00267E9C" w:rsidP="00267E9C">
      <w:pPr>
        <w:spacing w:after="0" w:line="240" w:lineRule="auto"/>
        <w:rPr>
          <w:rFonts w:ascii="Times New Roman" w:eastAsia="Calibri" w:hAnsi="Times New Roman" w:cs="Times New Roman"/>
        </w:rPr>
      </w:pPr>
    </w:p>
    <w:p w14:paraId="428FACCF" w14:textId="77777777" w:rsidR="00267E9C" w:rsidRPr="00267E9C" w:rsidRDefault="00267E9C" w:rsidP="00267E9C">
      <w:pPr>
        <w:spacing w:after="0" w:line="240" w:lineRule="auto"/>
        <w:rPr>
          <w:rFonts w:ascii="Times New Roman" w:eastAsia="Times New Roman" w:hAnsi="Times New Roman" w:cs="Times New Roman"/>
          <w:b/>
          <w:bCs/>
          <w:lang w:eastAsia="sl-SI"/>
        </w:rPr>
      </w:pPr>
      <w:r w:rsidRPr="00267E9C">
        <w:rPr>
          <w:rFonts w:ascii="Times New Roman" w:eastAsia="Calibri" w:hAnsi="Times New Roman" w:cs="Times New Roman"/>
        </w:rPr>
        <w:t xml:space="preserve">da </w:t>
      </w:r>
      <w:r w:rsidRPr="00267E9C">
        <w:rPr>
          <w:rFonts w:ascii="Times New Roman" w:eastAsia="Calibri" w:hAnsi="Times New Roman" w:cs="Times New Roman"/>
          <w:b/>
          <w:bCs/>
        </w:rPr>
        <w:t>ne nastopamo s podizvajalci</w:t>
      </w:r>
      <w:r w:rsidRPr="00267E9C">
        <w:rPr>
          <w:rFonts w:ascii="Times New Roman" w:eastAsia="Calibri" w:hAnsi="Times New Roman" w:cs="Times New Roman"/>
        </w:rPr>
        <w:t>.</w:t>
      </w:r>
    </w:p>
    <w:p w14:paraId="1CE5471C"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22E5C2B5"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636B62CF"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29BA7CDC" w14:textId="77777777" w:rsidR="00267E9C" w:rsidRPr="00267E9C" w:rsidRDefault="00267E9C" w:rsidP="00267E9C">
      <w:pPr>
        <w:spacing w:after="0" w:line="240" w:lineRule="auto"/>
        <w:rPr>
          <w:rFonts w:ascii="Times New Roman" w:eastAsia="Times New Roman" w:hAnsi="Times New Roman" w:cs="Times New Roman"/>
          <w:lang w:eastAsia="sl-SI"/>
        </w:rPr>
      </w:pPr>
    </w:p>
    <w:p w14:paraId="7254DFB5"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3D171026"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_____________________</w:t>
      </w:r>
    </w:p>
    <w:p w14:paraId="38D36323"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208F0DAF"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2B0CAF7E"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20B5421A"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64B5A44D" w14:textId="77777777" w:rsidR="00267E9C" w:rsidRPr="00267E9C" w:rsidRDefault="00267E9C" w:rsidP="00267E9C">
      <w:pPr>
        <w:spacing w:after="0" w:line="240" w:lineRule="auto"/>
        <w:jc w:val="both"/>
        <w:rPr>
          <w:rFonts w:ascii="Times New Roman" w:eastAsia="Times New Roman" w:hAnsi="Times New Roman" w:cs="Times New Roman"/>
          <w:sz w:val="20"/>
          <w:szCs w:val="20"/>
          <w:lang w:eastAsia="sl-SI"/>
        </w:rPr>
      </w:pPr>
      <w:r w:rsidRPr="00267E9C">
        <w:rPr>
          <w:rFonts w:ascii="Times New Roman" w:eastAsia="Times New Roman" w:hAnsi="Times New Roman" w:cs="Times New Roman"/>
          <w:sz w:val="20"/>
          <w:szCs w:val="20"/>
          <w:lang w:eastAsia="sl-SI"/>
        </w:rPr>
        <w:t>Opomba: Izjava se izpolni le v primeru, da ponudnik oz. ponudniki v skupnem nastopu ne nastopajo s podizvajalci.</w:t>
      </w:r>
    </w:p>
    <w:p w14:paraId="276D1B68"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1FC11ACF"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4E2E2940"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5BF162FA"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566EEBC8"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8584520"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6D60C4EC"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346F8BF2"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36588048"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C3E1AED"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59BEEF4"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A2B0664"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5FA11EFD"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432EC912"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4E4865C"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E037AEB"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668F812E"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2A5BACA3"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19FAA469"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3F8216A7"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CABDB95"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6813D7F1" w14:textId="77777777" w:rsidR="00267E9C" w:rsidRDefault="00267E9C" w:rsidP="00267E9C">
      <w:pPr>
        <w:spacing w:after="0" w:line="240" w:lineRule="auto"/>
        <w:jc w:val="right"/>
        <w:rPr>
          <w:rFonts w:ascii="Times New Roman" w:eastAsia="Times New Roman" w:hAnsi="Times New Roman" w:cs="Times New Roman"/>
          <w:b/>
          <w:bCs/>
          <w:lang w:eastAsia="sl-SI"/>
        </w:rPr>
      </w:pPr>
    </w:p>
    <w:p w14:paraId="4811A677" w14:textId="77777777" w:rsidR="00735863" w:rsidRPr="00267E9C" w:rsidRDefault="00735863" w:rsidP="00267E9C">
      <w:pPr>
        <w:spacing w:after="0" w:line="240" w:lineRule="auto"/>
        <w:jc w:val="right"/>
        <w:rPr>
          <w:rFonts w:ascii="Times New Roman" w:eastAsia="Times New Roman" w:hAnsi="Times New Roman" w:cs="Times New Roman"/>
          <w:b/>
          <w:bCs/>
          <w:lang w:eastAsia="sl-SI"/>
        </w:rPr>
      </w:pPr>
    </w:p>
    <w:p w14:paraId="5C501948" w14:textId="77777777" w:rsidR="00267E9C" w:rsidRPr="00267E9C" w:rsidRDefault="00267E9C" w:rsidP="00267E9C">
      <w:pPr>
        <w:spacing w:after="0" w:line="240" w:lineRule="auto"/>
        <w:rPr>
          <w:rFonts w:ascii="Times New Roman" w:eastAsia="Times New Roman" w:hAnsi="Times New Roman" w:cs="Times New Roman"/>
          <w:b/>
          <w:bCs/>
          <w:lang w:eastAsia="sl-SI"/>
        </w:rPr>
      </w:pPr>
    </w:p>
    <w:p w14:paraId="07E6CC1B"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3C30DF55"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r w:rsidRPr="00267E9C">
        <w:rPr>
          <w:rFonts w:ascii="Times New Roman" w:eastAsia="Times New Roman" w:hAnsi="Times New Roman" w:cs="Times New Roman"/>
          <w:b/>
          <w:bCs/>
          <w:lang w:eastAsia="sl-SI"/>
        </w:rPr>
        <w:t>Razpisni obrazec št. 7</w:t>
      </w:r>
    </w:p>
    <w:p w14:paraId="39F48A35"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566F448" w14:textId="77777777" w:rsidR="00267E9C" w:rsidRPr="00267E9C" w:rsidRDefault="00267E9C" w:rsidP="00267E9C">
      <w:pPr>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IZJAVA PODIZVAJALCA</w:t>
      </w:r>
    </w:p>
    <w:p w14:paraId="09B676FB" w14:textId="77777777" w:rsidR="00267E9C" w:rsidRPr="00267E9C" w:rsidRDefault="00267E9C" w:rsidP="00267E9C">
      <w:pPr>
        <w:spacing w:after="0" w:line="240" w:lineRule="auto"/>
        <w:jc w:val="center"/>
        <w:rPr>
          <w:rFonts w:ascii="Times New Roman" w:eastAsia="Times New Roman" w:hAnsi="Times New Roman" w:cs="Times New Roman"/>
          <w:b/>
          <w:lang w:eastAsia="sl-SI"/>
        </w:rPr>
      </w:pPr>
    </w:p>
    <w:p w14:paraId="37FF225F" w14:textId="77777777" w:rsidR="00267E9C" w:rsidRPr="00267E9C" w:rsidRDefault="00267E9C" w:rsidP="00267E9C">
      <w:pPr>
        <w:spacing w:after="0" w:line="240" w:lineRule="auto"/>
        <w:jc w:val="both"/>
        <w:rPr>
          <w:rFonts w:ascii="Times New Roman" w:eastAsia="Times New Roman" w:hAnsi="Times New Roman" w:cs="Times New Roman"/>
          <w:bCs/>
          <w:lang w:eastAsia="sl-SI"/>
        </w:rPr>
      </w:pPr>
      <w:r w:rsidRPr="00267E9C">
        <w:rPr>
          <w:rFonts w:ascii="Times New Roman" w:eastAsia="Times New Roman" w:hAnsi="Times New Roman" w:cs="Times New Roman"/>
          <w:b/>
          <w:lang w:eastAsia="sl-SI"/>
        </w:rPr>
        <w:t xml:space="preserve">Podizvajalec: </w:t>
      </w:r>
      <w:r w:rsidRPr="00267E9C">
        <w:rPr>
          <w:rFonts w:ascii="Times New Roman" w:eastAsia="Times New Roman" w:hAnsi="Times New Roman" w:cs="Times New Roman"/>
          <w:bCs/>
          <w:lang w:eastAsia="sl-SI"/>
        </w:rPr>
        <w:t>______________________________________________________________________</w:t>
      </w:r>
    </w:p>
    <w:p w14:paraId="51D67046" w14:textId="77777777" w:rsidR="00267E9C" w:rsidRPr="00267E9C" w:rsidRDefault="00267E9C" w:rsidP="00267E9C">
      <w:pPr>
        <w:spacing w:after="0" w:line="240" w:lineRule="auto"/>
        <w:jc w:val="center"/>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t>(naziv)</w:t>
      </w:r>
    </w:p>
    <w:p w14:paraId="2A9E1E80" w14:textId="77777777" w:rsidR="00267E9C" w:rsidRPr="00267E9C" w:rsidRDefault="00267E9C" w:rsidP="00267E9C">
      <w:pPr>
        <w:spacing w:after="0" w:line="240" w:lineRule="auto"/>
        <w:jc w:val="center"/>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t>____________________________________________________________________________</w:t>
      </w:r>
    </w:p>
    <w:p w14:paraId="0F04CBA7" w14:textId="77777777" w:rsidR="00267E9C" w:rsidRPr="00267E9C" w:rsidRDefault="00267E9C" w:rsidP="00267E9C">
      <w:pPr>
        <w:spacing w:after="0" w:line="240" w:lineRule="auto"/>
        <w:jc w:val="center"/>
        <w:rPr>
          <w:rFonts w:ascii="Times New Roman" w:eastAsia="Times New Roman" w:hAnsi="Times New Roman" w:cs="Times New Roman"/>
          <w:bCs/>
          <w:lang w:eastAsia="sl-SI"/>
        </w:rPr>
      </w:pPr>
      <w:r w:rsidRPr="00267E9C">
        <w:rPr>
          <w:rFonts w:ascii="Times New Roman" w:eastAsia="Times New Roman" w:hAnsi="Times New Roman" w:cs="Times New Roman"/>
          <w:bCs/>
          <w:lang w:eastAsia="sl-SI"/>
        </w:rPr>
        <w:t>(naslov)</w:t>
      </w:r>
    </w:p>
    <w:p w14:paraId="46056D28" w14:textId="77777777" w:rsidR="00267E9C" w:rsidRPr="00267E9C" w:rsidRDefault="00267E9C" w:rsidP="00267E9C">
      <w:pPr>
        <w:tabs>
          <w:tab w:val="left" w:pos="1560"/>
        </w:tabs>
        <w:suppressAutoHyphens/>
        <w:autoSpaceDN w:val="0"/>
        <w:spacing w:after="0" w:line="240" w:lineRule="auto"/>
        <w:ind w:right="6"/>
        <w:jc w:val="both"/>
        <w:textAlignment w:val="baseline"/>
        <w:rPr>
          <w:rFonts w:ascii="Times New Roman" w:eastAsia="Times New Roman" w:hAnsi="Times New Roman" w:cs="Times New Roman"/>
          <w:kern w:val="3"/>
          <w:lang w:eastAsia="zh-CN"/>
        </w:rPr>
      </w:pPr>
    </w:p>
    <w:p w14:paraId="593966CE" w14:textId="77777777" w:rsidR="00267E9C" w:rsidRPr="00267E9C" w:rsidRDefault="00267E9C" w:rsidP="00267E9C">
      <w:pPr>
        <w:keepLines/>
        <w:widowControl w:val="0"/>
        <w:tabs>
          <w:tab w:val="left" w:pos="1560"/>
          <w:tab w:val="left" w:pos="2155"/>
        </w:tabs>
        <w:suppressAutoHyphens/>
        <w:autoSpaceDN w:val="0"/>
        <w:spacing w:after="0" w:line="240" w:lineRule="auto"/>
        <w:ind w:right="6"/>
        <w:jc w:val="both"/>
        <w:textAlignment w:val="baseline"/>
        <w:rPr>
          <w:rFonts w:ascii="Times New Roman" w:eastAsia="Times New Roman" w:hAnsi="Times New Roman" w:cs="Times New Roman"/>
          <w:kern w:val="3"/>
          <w:lang w:eastAsia="zh-CN"/>
        </w:rPr>
      </w:pPr>
      <w:r w:rsidRPr="00267E9C">
        <w:rPr>
          <w:rFonts w:ascii="Times New Roman" w:eastAsia="Times New Roman" w:hAnsi="Times New Roman" w:cs="Times New Roman"/>
          <w:kern w:val="3"/>
          <w:lang w:eastAsia="zh-CN"/>
        </w:rPr>
        <w:t>izjavljamo, da</w:t>
      </w:r>
    </w:p>
    <w:p w14:paraId="0A29CD6C" w14:textId="77777777" w:rsidR="00267E9C" w:rsidRPr="00267E9C" w:rsidRDefault="00267E9C" w:rsidP="00267E9C">
      <w:pPr>
        <w:keepLines/>
        <w:widowControl w:val="0"/>
        <w:numPr>
          <w:ilvl w:val="0"/>
          <w:numId w:val="1"/>
        </w:numPr>
        <w:tabs>
          <w:tab w:val="left" w:pos="1560"/>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t>bomo v primeru izbire ponudnika sodelovali pri izvedbi predmeta javnega naročila, in sicer z:</w:t>
      </w:r>
    </w:p>
    <w:p w14:paraId="00BA60E2" w14:textId="77777777" w:rsidR="00267E9C" w:rsidRPr="00267E9C" w:rsidRDefault="00267E9C" w:rsidP="00267E9C">
      <w:pPr>
        <w:keepLines/>
        <w:widowControl w:val="0"/>
        <w:tabs>
          <w:tab w:val="left" w:pos="1560"/>
          <w:tab w:val="left" w:pos="2155"/>
        </w:tabs>
        <w:suppressAutoHyphens/>
        <w:autoSpaceDN w:val="0"/>
        <w:spacing w:after="0" w:line="276" w:lineRule="auto"/>
        <w:ind w:left="720" w:right="6"/>
        <w:jc w:val="both"/>
        <w:textAlignment w:val="baseline"/>
        <w:rPr>
          <w:rFonts w:ascii="Times New Roman" w:eastAsia="Calibri" w:hAnsi="Times New Roman" w:cs="Times New Roman"/>
          <w:kern w:val="3"/>
          <w:lang w:eastAsia="zh-CN"/>
        </w:rPr>
      </w:pPr>
    </w:p>
    <w:tbl>
      <w:tblPr>
        <w:tblpPr w:leftFromText="141" w:rightFromText="141" w:vertAnchor="text" w:tblpXSpec="center" w:tblpY="1"/>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3096"/>
        <w:gridCol w:w="3987"/>
      </w:tblGrid>
      <w:tr w:rsidR="00267E9C" w:rsidRPr="00267E9C" w14:paraId="740ADFA5" w14:textId="77777777" w:rsidTr="003C604F">
        <w:tc>
          <w:tcPr>
            <w:tcW w:w="3096" w:type="dxa"/>
            <w:tcMar>
              <w:top w:w="0" w:type="dxa"/>
              <w:left w:w="108" w:type="dxa"/>
              <w:bottom w:w="0" w:type="dxa"/>
              <w:right w:w="108" w:type="dxa"/>
            </w:tcMar>
          </w:tcPr>
          <w:p w14:paraId="09237DDF" w14:textId="77777777" w:rsidR="00267E9C" w:rsidRPr="00267E9C" w:rsidRDefault="00267E9C" w:rsidP="00267E9C">
            <w:pPr>
              <w:tabs>
                <w:tab w:val="left" w:pos="1560"/>
              </w:tabs>
              <w:suppressAutoHyphens/>
              <w:autoSpaceDN w:val="0"/>
              <w:snapToGrid w:val="0"/>
              <w:spacing w:after="0" w:line="276" w:lineRule="auto"/>
              <w:ind w:right="6"/>
              <w:jc w:val="center"/>
              <w:textAlignment w:val="baseline"/>
              <w:rPr>
                <w:rFonts w:ascii="Times New Roman" w:eastAsia="Calibri" w:hAnsi="Times New Roman" w:cs="Times New Roman"/>
                <w:b/>
                <w:bCs/>
                <w:kern w:val="3"/>
                <w:lang w:eastAsia="zh-CN"/>
              </w:rPr>
            </w:pPr>
            <w:r w:rsidRPr="00267E9C">
              <w:rPr>
                <w:rFonts w:ascii="Times New Roman" w:eastAsia="Calibri" w:hAnsi="Times New Roman" w:cs="Times New Roman"/>
                <w:b/>
                <w:bCs/>
                <w:kern w:val="3"/>
                <w:lang w:eastAsia="zh-CN"/>
              </w:rPr>
              <w:t>OBSEG IN VRSTA DEL PODIZVAJALCA:</w:t>
            </w:r>
          </w:p>
        </w:tc>
        <w:tc>
          <w:tcPr>
            <w:tcW w:w="3987" w:type="dxa"/>
            <w:tcMar>
              <w:top w:w="0" w:type="dxa"/>
              <w:left w:w="108" w:type="dxa"/>
              <w:bottom w:w="0" w:type="dxa"/>
              <w:right w:w="108" w:type="dxa"/>
            </w:tcMar>
          </w:tcPr>
          <w:p w14:paraId="31A0773B" w14:textId="77777777" w:rsidR="00267E9C" w:rsidRPr="00267E9C" w:rsidRDefault="00267E9C" w:rsidP="00267E9C">
            <w:pPr>
              <w:tabs>
                <w:tab w:val="left" w:pos="1560"/>
              </w:tabs>
              <w:suppressAutoHyphens/>
              <w:autoSpaceDN w:val="0"/>
              <w:snapToGrid w:val="0"/>
              <w:spacing w:after="0" w:line="276" w:lineRule="auto"/>
              <w:ind w:right="6"/>
              <w:jc w:val="center"/>
              <w:textAlignment w:val="baseline"/>
              <w:rPr>
                <w:rFonts w:ascii="Times New Roman" w:eastAsia="Calibri" w:hAnsi="Times New Roman" w:cs="Times New Roman"/>
                <w:b/>
                <w:bCs/>
                <w:kern w:val="3"/>
                <w:lang w:eastAsia="zh-CN"/>
              </w:rPr>
            </w:pPr>
            <w:r w:rsidRPr="00267E9C">
              <w:rPr>
                <w:rFonts w:ascii="Times New Roman" w:eastAsia="Calibri" w:hAnsi="Times New Roman" w:cs="Times New Roman"/>
                <w:b/>
                <w:bCs/>
                <w:kern w:val="3"/>
                <w:lang w:eastAsia="zh-CN"/>
              </w:rPr>
              <w:t>PREDMET, KOLIČINA, VREDNOST IZVEDBE DEL PODIZVAJALCA (V EUR, UPOŠTEVAJE DANI POPUST):</w:t>
            </w:r>
          </w:p>
        </w:tc>
      </w:tr>
      <w:tr w:rsidR="00267E9C" w:rsidRPr="00267E9C" w14:paraId="72FF8B97" w14:textId="77777777" w:rsidTr="003C604F">
        <w:tc>
          <w:tcPr>
            <w:tcW w:w="3096" w:type="dxa"/>
            <w:tcMar>
              <w:top w:w="0" w:type="dxa"/>
              <w:left w:w="108" w:type="dxa"/>
              <w:bottom w:w="0" w:type="dxa"/>
              <w:right w:w="108" w:type="dxa"/>
            </w:tcMar>
          </w:tcPr>
          <w:p w14:paraId="6032B0E4" w14:textId="77777777" w:rsidR="00267E9C" w:rsidRPr="00267E9C" w:rsidRDefault="00267E9C" w:rsidP="00267E9C">
            <w:pPr>
              <w:tabs>
                <w:tab w:val="left" w:pos="1560"/>
              </w:tabs>
              <w:suppressAutoHyphens/>
              <w:autoSpaceDN w:val="0"/>
              <w:snapToGrid w:val="0"/>
              <w:spacing w:after="0" w:line="276" w:lineRule="auto"/>
              <w:ind w:right="6"/>
              <w:jc w:val="both"/>
              <w:textAlignment w:val="baseline"/>
              <w:rPr>
                <w:rFonts w:ascii="Times New Roman" w:eastAsia="Calibri" w:hAnsi="Times New Roman" w:cs="Times New Roman"/>
                <w:kern w:val="3"/>
                <w:lang w:eastAsia="zh-CN"/>
              </w:rPr>
            </w:pPr>
          </w:p>
          <w:p w14:paraId="13B90B4C" w14:textId="77777777" w:rsidR="00267E9C" w:rsidRPr="00267E9C" w:rsidRDefault="00267E9C" w:rsidP="00267E9C">
            <w:pPr>
              <w:tabs>
                <w:tab w:val="left" w:pos="1560"/>
              </w:tabs>
              <w:suppressAutoHyphens/>
              <w:autoSpaceDN w:val="0"/>
              <w:snapToGrid w:val="0"/>
              <w:spacing w:after="0" w:line="276" w:lineRule="auto"/>
              <w:ind w:right="6"/>
              <w:jc w:val="both"/>
              <w:textAlignment w:val="baseline"/>
              <w:rPr>
                <w:rFonts w:ascii="Times New Roman" w:eastAsia="Calibri" w:hAnsi="Times New Roman" w:cs="Times New Roman"/>
                <w:kern w:val="3"/>
                <w:lang w:eastAsia="zh-CN"/>
              </w:rPr>
            </w:pPr>
          </w:p>
          <w:p w14:paraId="3CF32EBD" w14:textId="77777777" w:rsidR="00267E9C" w:rsidRPr="00267E9C" w:rsidRDefault="00267E9C" w:rsidP="00267E9C">
            <w:pPr>
              <w:tabs>
                <w:tab w:val="left" w:pos="1560"/>
              </w:tabs>
              <w:suppressAutoHyphens/>
              <w:autoSpaceDN w:val="0"/>
              <w:snapToGrid w:val="0"/>
              <w:spacing w:after="0" w:line="276" w:lineRule="auto"/>
              <w:ind w:right="6"/>
              <w:jc w:val="both"/>
              <w:textAlignment w:val="baseline"/>
              <w:rPr>
                <w:rFonts w:ascii="Times New Roman" w:eastAsia="Calibri" w:hAnsi="Times New Roman" w:cs="Times New Roman"/>
                <w:kern w:val="3"/>
                <w:lang w:eastAsia="zh-CN"/>
              </w:rPr>
            </w:pPr>
          </w:p>
          <w:p w14:paraId="5854D11D" w14:textId="77777777" w:rsidR="00267E9C" w:rsidRPr="00267E9C" w:rsidRDefault="00267E9C" w:rsidP="00267E9C">
            <w:pPr>
              <w:tabs>
                <w:tab w:val="left" w:pos="1560"/>
              </w:tabs>
              <w:suppressAutoHyphens/>
              <w:autoSpaceDN w:val="0"/>
              <w:snapToGrid w:val="0"/>
              <w:spacing w:after="0" w:line="276" w:lineRule="auto"/>
              <w:ind w:right="6"/>
              <w:jc w:val="both"/>
              <w:textAlignment w:val="baseline"/>
              <w:rPr>
                <w:rFonts w:ascii="Times New Roman" w:eastAsia="Calibri" w:hAnsi="Times New Roman" w:cs="Times New Roman"/>
                <w:kern w:val="3"/>
                <w:lang w:eastAsia="zh-CN"/>
              </w:rPr>
            </w:pPr>
          </w:p>
          <w:p w14:paraId="48E7382D" w14:textId="77777777" w:rsidR="00267E9C" w:rsidRPr="00267E9C" w:rsidRDefault="00267E9C" w:rsidP="00267E9C">
            <w:pPr>
              <w:tabs>
                <w:tab w:val="left" w:pos="1560"/>
              </w:tabs>
              <w:suppressAutoHyphens/>
              <w:autoSpaceDN w:val="0"/>
              <w:snapToGrid w:val="0"/>
              <w:spacing w:after="0" w:line="276" w:lineRule="auto"/>
              <w:ind w:right="6"/>
              <w:jc w:val="both"/>
              <w:textAlignment w:val="baseline"/>
              <w:rPr>
                <w:rFonts w:ascii="Times New Roman" w:eastAsia="Calibri" w:hAnsi="Times New Roman" w:cs="Times New Roman"/>
                <w:kern w:val="3"/>
                <w:lang w:eastAsia="zh-CN"/>
              </w:rPr>
            </w:pPr>
          </w:p>
          <w:p w14:paraId="6962ECBD" w14:textId="77777777" w:rsidR="00267E9C" w:rsidRPr="00267E9C" w:rsidRDefault="00267E9C" w:rsidP="00267E9C">
            <w:pPr>
              <w:tabs>
                <w:tab w:val="left" w:pos="1560"/>
              </w:tabs>
              <w:suppressAutoHyphens/>
              <w:autoSpaceDN w:val="0"/>
              <w:snapToGrid w:val="0"/>
              <w:spacing w:after="0" w:line="276" w:lineRule="auto"/>
              <w:ind w:right="6"/>
              <w:jc w:val="both"/>
              <w:textAlignment w:val="baseline"/>
              <w:rPr>
                <w:rFonts w:ascii="Times New Roman" w:eastAsia="Calibri" w:hAnsi="Times New Roman" w:cs="Times New Roman"/>
                <w:kern w:val="3"/>
                <w:lang w:eastAsia="zh-CN"/>
              </w:rPr>
            </w:pPr>
          </w:p>
        </w:tc>
        <w:tc>
          <w:tcPr>
            <w:tcW w:w="3987" w:type="dxa"/>
            <w:tcMar>
              <w:top w:w="0" w:type="dxa"/>
              <w:left w:w="108" w:type="dxa"/>
              <w:bottom w:w="0" w:type="dxa"/>
              <w:right w:w="108" w:type="dxa"/>
            </w:tcMar>
          </w:tcPr>
          <w:p w14:paraId="1320F910" w14:textId="77777777" w:rsidR="00267E9C" w:rsidRPr="00267E9C" w:rsidRDefault="00267E9C" w:rsidP="00267E9C">
            <w:pPr>
              <w:tabs>
                <w:tab w:val="left" w:pos="1560"/>
              </w:tabs>
              <w:suppressAutoHyphens/>
              <w:autoSpaceDN w:val="0"/>
              <w:snapToGrid w:val="0"/>
              <w:spacing w:after="0" w:line="276" w:lineRule="auto"/>
              <w:ind w:right="6"/>
              <w:jc w:val="both"/>
              <w:textAlignment w:val="baseline"/>
              <w:rPr>
                <w:rFonts w:ascii="Times New Roman" w:eastAsia="Calibri" w:hAnsi="Times New Roman" w:cs="Times New Roman"/>
                <w:kern w:val="3"/>
                <w:lang w:eastAsia="zh-CN"/>
              </w:rPr>
            </w:pPr>
          </w:p>
        </w:tc>
      </w:tr>
    </w:tbl>
    <w:p w14:paraId="509B0336" w14:textId="77777777" w:rsidR="00267E9C" w:rsidRPr="00267E9C" w:rsidRDefault="00267E9C" w:rsidP="00267E9C">
      <w:pPr>
        <w:keepLines/>
        <w:widowControl w:val="0"/>
        <w:tabs>
          <w:tab w:val="left" w:pos="1560"/>
          <w:tab w:val="left" w:pos="2155"/>
        </w:tabs>
        <w:suppressAutoHyphens/>
        <w:autoSpaceDN w:val="0"/>
        <w:spacing w:after="0" w:line="276" w:lineRule="auto"/>
        <w:ind w:left="720" w:right="6"/>
        <w:jc w:val="both"/>
        <w:textAlignment w:val="baseline"/>
        <w:rPr>
          <w:rFonts w:ascii="Times New Roman" w:eastAsia="Calibri" w:hAnsi="Times New Roman" w:cs="Times New Roman"/>
          <w:kern w:val="3"/>
          <w:lang w:eastAsia="zh-CN"/>
        </w:rPr>
      </w:pPr>
    </w:p>
    <w:p w14:paraId="65D7030F" w14:textId="77777777" w:rsidR="00267E9C" w:rsidRPr="00267E9C" w:rsidRDefault="00267E9C" w:rsidP="00267E9C">
      <w:pPr>
        <w:spacing w:after="0" w:line="240" w:lineRule="auto"/>
        <w:rPr>
          <w:rFonts w:ascii="Times New Roman" w:eastAsia="Times New Roman" w:hAnsi="Times New Roman" w:cs="Times New Roman"/>
          <w:sz w:val="24"/>
          <w:szCs w:val="20"/>
          <w:lang w:eastAsia="zh-CN"/>
        </w:rPr>
      </w:pPr>
    </w:p>
    <w:p w14:paraId="049D4B7E" w14:textId="77777777" w:rsidR="00267E9C" w:rsidRPr="00267E9C" w:rsidRDefault="00267E9C" w:rsidP="00267E9C">
      <w:pPr>
        <w:spacing w:after="0" w:line="240" w:lineRule="auto"/>
        <w:rPr>
          <w:rFonts w:ascii="Times New Roman" w:eastAsia="Times New Roman" w:hAnsi="Times New Roman" w:cs="Times New Roman"/>
          <w:sz w:val="24"/>
          <w:szCs w:val="20"/>
          <w:lang w:eastAsia="zh-CN"/>
        </w:rPr>
      </w:pPr>
    </w:p>
    <w:p w14:paraId="2165C99D" w14:textId="77777777" w:rsidR="00267E9C" w:rsidRPr="00267E9C" w:rsidRDefault="00267E9C" w:rsidP="00267E9C">
      <w:pPr>
        <w:keepLines/>
        <w:widowControl w:val="0"/>
        <w:tabs>
          <w:tab w:val="left" w:pos="1560"/>
          <w:tab w:val="left" w:pos="2155"/>
        </w:tabs>
        <w:suppressAutoHyphens/>
        <w:autoSpaceDN w:val="0"/>
        <w:spacing w:after="0" w:line="276" w:lineRule="auto"/>
        <w:ind w:left="720" w:right="6"/>
        <w:jc w:val="both"/>
        <w:textAlignment w:val="baseline"/>
        <w:rPr>
          <w:rFonts w:ascii="Times New Roman" w:eastAsia="Calibri" w:hAnsi="Times New Roman" w:cs="Times New Roman"/>
          <w:kern w:val="3"/>
          <w:lang w:eastAsia="zh-CN"/>
        </w:rPr>
      </w:pPr>
    </w:p>
    <w:p w14:paraId="58F43F49" w14:textId="77777777" w:rsidR="00267E9C" w:rsidRPr="00267E9C" w:rsidRDefault="00267E9C" w:rsidP="00267E9C">
      <w:pPr>
        <w:keepLines/>
        <w:widowControl w:val="0"/>
        <w:tabs>
          <w:tab w:val="left" w:pos="1560"/>
          <w:tab w:val="left" w:pos="2155"/>
        </w:tabs>
        <w:suppressAutoHyphens/>
        <w:autoSpaceDN w:val="0"/>
        <w:spacing w:after="0" w:line="276" w:lineRule="auto"/>
        <w:ind w:left="720" w:right="6"/>
        <w:jc w:val="center"/>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br w:type="textWrapping" w:clear="all"/>
      </w:r>
    </w:p>
    <w:p w14:paraId="2D2CB6A7" w14:textId="77777777" w:rsidR="00267E9C" w:rsidRPr="00267E9C" w:rsidRDefault="00267E9C" w:rsidP="00267E9C">
      <w:pPr>
        <w:keepLines/>
        <w:widowControl w:val="0"/>
        <w:numPr>
          <w:ilvl w:val="0"/>
          <w:numId w:val="1"/>
        </w:numPr>
        <w:tabs>
          <w:tab w:val="left" w:pos="1560"/>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t>zahtevamo / ne zahtevamo (</w:t>
      </w:r>
      <w:r w:rsidRPr="00267E9C">
        <w:rPr>
          <w:rFonts w:ascii="Times New Roman" w:eastAsia="Calibri" w:hAnsi="Times New Roman" w:cs="Times New Roman"/>
          <w:i/>
          <w:iCs/>
          <w:kern w:val="3"/>
          <w:lang w:eastAsia="zh-CN"/>
        </w:rPr>
        <w:t>ustrezno obkrožite</w:t>
      </w:r>
      <w:r w:rsidRPr="00267E9C">
        <w:rPr>
          <w:rFonts w:ascii="Times New Roman" w:eastAsia="Calibri" w:hAnsi="Times New Roman" w:cs="Times New Roman"/>
          <w:kern w:val="3"/>
          <w:lang w:eastAsia="zh-CN"/>
        </w:rPr>
        <w:t>), da naročnik našo terjatev plačuje neposredno;</w:t>
      </w:r>
    </w:p>
    <w:p w14:paraId="2767E40F" w14:textId="77777777" w:rsidR="00267E9C" w:rsidRPr="00267E9C" w:rsidRDefault="00267E9C" w:rsidP="00267E9C">
      <w:pPr>
        <w:keepLines/>
        <w:widowControl w:val="0"/>
        <w:numPr>
          <w:ilvl w:val="0"/>
          <w:numId w:val="1"/>
        </w:numPr>
        <w:tabs>
          <w:tab w:val="left" w:pos="1560"/>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t>v primeru, da zahtevamo neposredno plačilo, naročniku dajemo soglasje, da nam pod pogoji iz te razpisne dokumentacije namesto glavnemu izvajalcu poravna našo terjatev do glavnega izvajalca, za dela izvedena na predmetu javnega naročila;;</w:t>
      </w:r>
    </w:p>
    <w:p w14:paraId="57A4E08D" w14:textId="77777777" w:rsidR="00267E9C" w:rsidRPr="00267E9C" w:rsidRDefault="00267E9C" w:rsidP="00267E9C">
      <w:pPr>
        <w:keepLines/>
        <w:widowControl w:val="0"/>
        <w:numPr>
          <w:ilvl w:val="0"/>
          <w:numId w:val="1"/>
        </w:numPr>
        <w:tabs>
          <w:tab w:val="left" w:pos="1560"/>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t>smo seznanjeni z navodili, ponudnikom in razpisnimi pogoji ter merili za dodelitev javnega naročila in z njim v celoti soglašamo;</w:t>
      </w:r>
    </w:p>
    <w:p w14:paraId="6B47578A" w14:textId="77777777" w:rsidR="00267E9C" w:rsidRPr="00267E9C" w:rsidRDefault="00267E9C" w:rsidP="00267E9C">
      <w:pPr>
        <w:keepLines/>
        <w:widowControl w:val="0"/>
        <w:numPr>
          <w:ilvl w:val="0"/>
          <w:numId w:val="1"/>
        </w:numPr>
        <w:tabs>
          <w:tab w:val="left" w:pos="1560"/>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t>soglašamo s ponudbenimi cenami za naša dela, ki jih je v ponudbi dal ponudnik oz. glavni izvajalec;</w:t>
      </w:r>
    </w:p>
    <w:p w14:paraId="2AF62C90" w14:textId="77777777" w:rsidR="00267E9C" w:rsidRPr="00267E9C" w:rsidRDefault="00267E9C" w:rsidP="00267E9C">
      <w:pPr>
        <w:keepLines/>
        <w:widowControl w:val="0"/>
        <w:numPr>
          <w:ilvl w:val="0"/>
          <w:numId w:val="1"/>
        </w:numPr>
        <w:tabs>
          <w:tab w:val="left" w:pos="1560"/>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t>smo seznanjeni s plačilnimi pogoji iz razpisne dokumentacije;</w:t>
      </w:r>
    </w:p>
    <w:p w14:paraId="41186BA6" w14:textId="77777777" w:rsidR="00267E9C" w:rsidRPr="00267E9C" w:rsidRDefault="00267E9C" w:rsidP="00267E9C">
      <w:pPr>
        <w:keepLines/>
        <w:widowControl w:val="0"/>
        <w:numPr>
          <w:ilvl w:val="0"/>
          <w:numId w:val="1"/>
        </w:numPr>
        <w:tabs>
          <w:tab w:val="left" w:pos="1560"/>
          <w:tab w:val="left" w:pos="2155"/>
        </w:tabs>
        <w:suppressAutoHyphens/>
        <w:autoSpaceDN w:val="0"/>
        <w:spacing w:after="0" w:line="276" w:lineRule="auto"/>
        <w:ind w:right="6"/>
        <w:jc w:val="both"/>
        <w:textAlignment w:val="baseline"/>
        <w:rPr>
          <w:rFonts w:ascii="Times New Roman" w:eastAsia="Calibri" w:hAnsi="Times New Roman" w:cs="Times New Roman"/>
          <w:kern w:val="3"/>
          <w:lang w:eastAsia="zh-CN"/>
        </w:rPr>
      </w:pPr>
      <w:r w:rsidRPr="00267E9C">
        <w:rPr>
          <w:rFonts w:ascii="Times New Roman" w:eastAsia="Calibri" w:hAnsi="Times New Roman" w:cs="Times New Roman"/>
          <w:kern w:val="3"/>
          <w:lang w:eastAsia="zh-CN"/>
        </w:rPr>
        <w:t xml:space="preserve">bomo naročniku v petih dneh po prejemu njegove zahteve posredovali kopijo </w:t>
      </w:r>
      <w:proofErr w:type="spellStart"/>
      <w:r w:rsidRPr="00267E9C">
        <w:rPr>
          <w:rFonts w:ascii="Times New Roman" w:eastAsia="Calibri" w:hAnsi="Times New Roman" w:cs="Times New Roman"/>
          <w:kern w:val="3"/>
          <w:lang w:eastAsia="zh-CN"/>
        </w:rPr>
        <w:t>podizvajalske</w:t>
      </w:r>
      <w:proofErr w:type="spellEnd"/>
      <w:r w:rsidRPr="00267E9C">
        <w:rPr>
          <w:rFonts w:ascii="Times New Roman" w:eastAsia="Calibri" w:hAnsi="Times New Roman" w:cs="Times New Roman"/>
          <w:kern w:val="3"/>
          <w:lang w:eastAsia="zh-CN"/>
        </w:rPr>
        <w:t xml:space="preserve"> pogodbe in vseh dodatkov k tej pogodbi, ki smo jo sklenili s ponudnikom za izvedbo del v okviru tega javnega naročila.</w:t>
      </w:r>
    </w:p>
    <w:p w14:paraId="60E6A940" w14:textId="77777777" w:rsidR="00267E9C" w:rsidRPr="00267E9C" w:rsidRDefault="00267E9C" w:rsidP="00267E9C">
      <w:pPr>
        <w:tabs>
          <w:tab w:val="left" w:pos="1560"/>
        </w:tabs>
        <w:spacing w:after="0" w:line="240" w:lineRule="auto"/>
        <w:jc w:val="both"/>
        <w:rPr>
          <w:rFonts w:ascii="Times New Roman" w:eastAsia="Times New Roman" w:hAnsi="Times New Roman" w:cs="Times New Roman"/>
          <w:lang w:eastAsia="zh-CN"/>
        </w:rPr>
      </w:pPr>
    </w:p>
    <w:p w14:paraId="0BF7F650" w14:textId="77777777" w:rsidR="00267E9C" w:rsidRPr="00267E9C" w:rsidRDefault="00267E9C" w:rsidP="00267E9C">
      <w:pPr>
        <w:keepLines/>
        <w:widowControl w:val="0"/>
        <w:tabs>
          <w:tab w:val="left" w:pos="1560"/>
          <w:tab w:val="left" w:pos="2155"/>
        </w:tabs>
        <w:suppressAutoHyphens/>
        <w:autoSpaceDN w:val="0"/>
        <w:spacing w:after="0" w:line="240" w:lineRule="auto"/>
        <w:ind w:right="6"/>
        <w:jc w:val="both"/>
        <w:textAlignment w:val="baseline"/>
        <w:rPr>
          <w:rFonts w:ascii="Times New Roman" w:eastAsia="Times New Roman" w:hAnsi="Times New Roman" w:cs="Times New Roman"/>
          <w:kern w:val="3"/>
          <w:lang w:eastAsia="zh-CN"/>
        </w:rPr>
      </w:pPr>
    </w:p>
    <w:p w14:paraId="42B10A6B"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CE97CEC" w14:textId="77777777" w:rsidR="00267E9C" w:rsidRPr="00267E9C" w:rsidRDefault="00267E9C" w:rsidP="00267E9C">
      <w:pPr>
        <w:spacing w:after="0" w:line="240" w:lineRule="auto"/>
        <w:rPr>
          <w:rFonts w:ascii="Times New Roman" w:eastAsia="Times New Roman" w:hAnsi="Times New Roman" w:cs="Times New Roman"/>
          <w:lang w:eastAsia="sl-SI"/>
        </w:rPr>
      </w:pPr>
    </w:p>
    <w:p w14:paraId="446A193D"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35571925"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_____________________</w:t>
      </w:r>
    </w:p>
    <w:p w14:paraId="696C6E11"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7FC762E8"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F2A4B3B"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494CE1B" w14:textId="77777777" w:rsidR="00267E9C" w:rsidRPr="00267E9C" w:rsidRDefault="00267E9C" w:rsidP="00267E9C">
      <w:pPr>
        <w:spacing w:after="0" w:line="240" w:lineRule="auto"/>
        <w:jc w:val="both"/>
        <w:rPr>
          <w:rFonts w:ascii="Times New Roman" w:eastAsia="Times New Roman" w:hAnsi="Times New Roman" w:cs="Times New Roman"/>
          <w:bCs/>
          <w:sz w:val="20"/>
          <w:szCs w:val="20"/>
          <w:lang w:eastAsia="sl-SI"/>
        </w:rPr>
      </w:pPr>
      <w:r w:rsidRPr="00267E9C">
        <w:rPr>
          <w:rFonts w:ascii="Times New Roman" w:eastAsia="Times New Roman" w:hAnsi="Times New Roman" w:cs="Times New Roman"/>
          <w:bCs/>
          <w:sz w:val="20"/>
          <w:szCs w:val="20"/>
          <w:lang w:eastAsia="sl-SI"/>
        </w:rPr>
        <w:t>Opomba: Obrazec izpolni podizvajalec le v primeru, da ponudnik nastopa s podizvajalcem. V primeru večjega števila podizvajalcev se obrazec fotokopira.</w:t>
      </w:r>
    </w:p>
    <w:p w14:paraId="4BB3BA13"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48F643B1"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2A8FC082"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67D90195"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0B1EA07A" w14:textId="131FE016" w:rsidR="00267E9C" w:rsidRDefault="00267E9C" w:rsidP="00267E9C">
      <w:pPr>
        <w:spacing w:after="0" w:line="240" w:lineRule="auto"/>
        <w:rPr>
          <w:rFonts w:ascii="Times New Roman" w:eastAsia="Times New Roman" w:hAnsi="Times New Roman" w:cs="Times New Roman"/>
          <w:b/>
          <w:bCs/>
          <w:lang w:eastAsia="sl-SI"/>
        </w:rPr>
      </w:pPr>
    </w:p>
    <w:p w14:paraId="48E45D85" w14:textId="7BE493A0" w:rsidR="00B86918" w:rsidRDefault="00B86918" w:rsidP="00267E9C">
      <w:pPr>
        <w:spacing w:after="0" w:line="240" w:lineRule="auto"/>
        <w:rPr>
          <w:rFonts w:ascii="Times New Roman" w:eastAsia="Times New Roman" w:hAnsi="Times New Roman" w:cs="Times New Roman"/>
          <w:b/>
          <w:bCs/>
          <w:lang w:eastAsia="sl-SI"/>
        </w:rPr>
      </w:pPr>
    </w:p>
    <w:p w14:paraId="0B0058F0" w14:textId="77777777" w:rsidR="00B86918" w:rsidRPr="00267E9C" w:rsidRDefault="00B86918" w:rsidP="00267E9C">
      <w:pPr>
        <w:spacing w:after="0" w:line="240" w:lineRule="auto"/>
        <w:rPr>
          <w:rFonts w:ascii="Times New Roman" w:eastAsia="Times New Roman" w:hAnsi="Times New Roman" w:cs="Times New Roman"/>
          <w:b/>
          <w:bCs/>
          <w:lang w:eastAsia="sl-SI"/>
        </w:rPr>
      </w:pPr>
    </w:p>
    <w:p w14:paraId="30FF18A6" w14:textId="77777777" w:rsidR="00267E9C" w:rsidRPr="00267E9C" w:rsidRDefault="00267E9C" w:rsidP="00267E9C">
      <w:pPr>
        <w:autoSpaceDE w:val="0"/>
        <w:autoSpaceDN w:val="0"/>
        <w:adjustRightInd w:val="0"/>
        <w:spacing w:after="0" w:line="240" w:lineRule="auto"/>
        <w:jc w:val="right"/>
        <w:rPr>
          <w:rFonts w:ascii="Times New Roman" w:eastAsia="Calibri" w:hAnsi="Times New Roman" w:cs="Times New Roman"/>
          <w:b/>
          <w:bCs/>
        </w:rPr>
      </w:pPr>
      <w:r w:rsidRPr="00267E9C">
        <w:rPr>
          <w:rFonts w:ascii="Times New Roman" w:eastAsia="Calibri" w:hAnsi="Times New Roman" w:cs="Times New Roman"/>
          <w:b/>
          <w:bCs/>
        </w:rPr>
        <w:t>Razpisni obrazec št. 8</w:t>
      </w:r>
    </w:p>
    <w:p w14:paraId="45617837"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p>
    <w:p w14:paraId="474D9CA3"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r w:rsidRPr="00267E9C">
        <w:rPr>
          <w:rFonts w:ascii="Times New Roman" w:eastAsia="Calibri" w:hAnsi="Times New Roman" w:cs="Times New Roman"/>
          <w:b/>
          <w:bCs/>
        </w:rPr>
        <w:t>IZJAVA PONUDNIKA</w:t>
      </w:r>
    </w:p>
    <w:p w14:paraId="077EFE12"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b/>
          <w:bCs/>
        </w:rPr>
      </w:pPr>
    </w:p>
    <w:p w14:paraId="2DE5BEC0"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b/>
          <w:bCs/>
        </w:rPr>
      </w:pPr>
    </w:p>
    <w:p w14:paraId="61D386CB"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b/>
          <w:bCs/>
        </w:rPr>
      </w:pPr>
      <w:r w:rsidRPr="00267E9C">
        <w:rPr>
          <w:rFonts w:ascii="Times New Roman" w:eastAsia="Calibri" w:hAnsi="Times New Roman" w:cs="Times New Roman"/>
          <w:b/>
          <w:bCs/>
        </w:rPr>
        <w:t>PONUDNIK oz. POSLOVODEČI (v primeru skupnega nastopa):</w:t>
      </w:r>
    </w:p>
    <w:p w14:paraId="0AE6F8AF"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r w:rsidRPr="00267E9C">
        <w:rPr>
          <w:rFonts w:ascii="Times New Roman" w:eastAsia="Calibri" w:hAnsi="Times New Roman" w:cs="Times New Roman"/>
        </w:rPr>
        <w:t>_________________________________________________________________________</w:t>
      </w:r>
    </w:p>
    <w:p w14:paraId="59DF0A5E"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C9DAC36"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27E47B52" w14:textId="6F539557" w:rsidR="00267E9C" w:rsidRPr="00267E9C" w:rsidRDefault="00267E9C" w:rsidP="00267E9C">
      <w:pPr>
        <w:autoSpaceDE w:val="0"/>
        <w:autoSpaceDN w:val="0"/>
        <w:adjustRightInd w:val="0"/>
        <w:spacing w:after="0" w:line="240" w:lineRule="auto"/>
        <w:jc w:val="both"/>
        <w:rPr>
          <w:rFonts w:ascii="Times New Roman" w:eastAsia="Calibri" w:hAnsi="Times New Roman" w:cs="Times New Roman"/>
        </w:rPr>
      </w:pPr>
      <w:r w:rsidRPr="00267E9C">
        <w:rPr>
          <w:rFonts w:ascii="Times New Roman" w:eastAsia="Calibri" w:hAnsi="Times New Roman" w:cs="Times New Roman"/>
        </w:rPr>
        <w:t xml:space="preserve">Spodaj podpisani ponudnik za javno naročilo </w:t>
      </w:r>
      <w:r w:rsidRPr="00267E9C">
        <w:rPr>
          <w:rFonts w:ascii="Times New Roman" w:eastAsia="Times New Roman" w:hAnsi="Times New Roman" w:cs="Times New Roman"/>
          <w:lang w:eastAsia="sl-SI"/>
        </w:rPr>
        <w:t>»</w:t>
      </w:r>
      <w:r w:rsidR="00735863" w:rsidRPr="00735863">
        <w:rPr>
          <w:rFonts w:ascii="Times New Roman" w:hAnsi="Times New Roman" w:cs="Times New Roman"/>
        </w:rPr>
        <w:t>Priprava in dostava dnevnih obrokov za dijake Šolskega centra Slovenj Gradec</w:t>
      </w:r>
      <w:r w:rsidRPr="00267E9C">
        <w:rPr>
          <w:rFonts w:ascii="Times New Roman" w:eastAsia="Times New Roman" w:hAnsi="Times New Roman" w:cs="Times New Roman"/>
          <w:lang w:eastAsia="sl-SI"/>
        </w:rPr>
        <w:t xml:space="preserve">« </w:t>
      </w:r>
      <w:r w:rsidRPr="00267E9C">
        <w:rPr>
          <w:rFonts w:ascii="Times New Roman" w:eastAsia="Calibri" w:hAnsi="Times New Roman" w:cs="Times New Roman"/>
        </w:rPr>
        <w:t>objavljeno na Portalu javnih naročil dne _________ 202</w:t>
      </w:r>
      <w:r w:rsidR="00B86918">
        <w:rPr>
          <w:rFonts w:ascii="Times New Roman" w:eastAsia="Calibri" w:hAnsi="Times New Roman" w:cs="Times New Roman"/>
        </w:rPr>
        <w:t>3</w:t>
      </w:r>
      <w:r w:rsidRPr="00267E9C">
        <w:rPr>
          <w:rFonts w:ascii="Times New Roman" w:eastAsia="Calibri" w:hAnsi="Times New Roman" w:cs="Times New Roman"/>
        </w:rPr>
        <w:t xml:space="preserve"> pod številko objave JN __________</w:t>
      </w:r>
    </w:p>
    <w:p w14:paraId="035BBB41"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712B6482"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28BBBC66"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r w:rsidRPr="00267E9C">
        <w:rPr>
          <w:rFonts w:ascii="Times New Roman" w:eastAsia="Calibri" w:hAnsi="Times New Roman" w:cs="Times New Roman"/>
          <w:b/>
          <w:bCs/>
        </w:rPr>
        <w:t>i z j a v l j a m o ,</w:t>
      </w:r>
    </w:p>
    <w:p w14:paraId="4537618E" w14:textId="77777777" w:rsidR="00267E9C" w:rsidRPr="00267E9C" w:rsidRDefault="00267E9C" w:rsidP="00267E9C">
      <w:pPr>
        <w:autoSpaceDE w:val="0"/>
        <w:autoSpaceDN w:val="0"/>
        <w:adjustRightInd w:val="0"/>
        <w:spacing w:after="0" w:line="240" w:lineRule="auto"/>
        <w:jc w:val="center"/>
        <w:rPr>
          <w:rFonts w:ascii="Times New Roman" w:eastAsia="Calibri" w:hAnsi="Times New Roman" w:cs="Times New Roman"/>
          <w:b/>
          <w:bCs/>
        </w:rPr>
      </w:pPr>
    </w:p>
    <w:p w14:paraId="78A66FE1"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r w:rsidRPr="00267E9C">
        <w:rPr>
          <w:rFonts w:ascii="Times New Roman" w:eastAsia="Calibri" w:hAnsi="Times New Roman" w:cs="Times New Roman"/>
        </w:rPr>
        <w:t>- da pooblaščamo naročnika, da na podlagi potrjenega računa, neposredno plača našim podizvajalcem;</w:t>
      </w:r>
    </w:p>
    <w:p w14:paraId="241F0F23"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6948A0E" w14:textId="77777777" w:rsidR="00267E9C" w:rsidRPr="00267E9C" w:rsidRDefault="00267E9C" w:rsidP="00267E9C">
      <w:pPr>
        <w:autoSpaceDE w:val="0"/>
        <w:autoSpaceDN w:val="0"/>
        <w:adjustRightInd w:val="0"/>
        <w:spacing w:after="0" w:line="240" w:lineRule="auto"/>
        <w:jc w:val="both"/>
        <w:rPr>
          <w:rFonts w:ascii="Times New Roman" w:eastAsia="Calibri" w:hAnsi="Times New Roman" w:cs="Times New Roman"/>
        </w:rPr>
      </w:pPr>
      <w:r w:rsidRPr="00267E9C">
        <w:rPr>
          <w:rFonts w:ascii="Times New Roman" w:eastAsia="Calibri" w:hAnsi="Times New Roman" w:cs="Times New Roman"/>
        </w:rPr>
        <w:t>- da bomo naročniku ob izstavitvi svojega računa ali situacije priložili tudi račune svojih podizvajalcev, ki jih bomo predhodno potrdili.</w:t>
      </w:r>
    </w:p>
    <w:p w14:paraId="1B811AD9"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42EFAF8E"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002EA153"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17EF8C40"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BE43556" w14:textId="77777777" w:rsidR="00267E9C" w:rsidRPr="00267E9C" w:rsidRDefault="00267E9C" w:rsidP="00267E9C">
      <w:pPr>
        <w:spacing w:after="0" w:line="240" w:lineRule="auto"/>
        <w:rPr>
          <w:rFonts w:ascii="Times New Roman" w:eastAsia="Times New Roman" w:hAnsi="Times New Roman" w:cs="Times New Roman"/>
          <w:lang w:eastAsia="sl-SI"/>
        </w:rPr>
      </w:pPr>
    </w:p>
    <w:p w14:paraId="5CDF1464"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Datum:</w:t>
      </w:r>
      <w:r w:rsidRPr="00267E9C">
        <w:rPr>
          <w:rFonts w:ascii="Times New Roman" w:eastAsia="Times New Roman" w:hAnsi="Times New Roman" w:cs="Times New Roman"/>
          <w:lang w:eastAsia="sl-SI"/>
        </w:rPr>
        <w:tab/>
        <w:t>Žig:</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Podpis:</w:t>
      </w:r>
    </w:p>
    <w:p w14:paraId="751E1ECF" w14:textId="77777777" w:rsidR="00267E9C" w:rsidRPr="00267E9C" w:rsidRDefault="00267E9C" w:rsidP="00267E9C">
      <w:pPr>
        <w:tabs>
          <w:tab w:val="left" w:pos="4395"/>
        </w:tabs>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____________________</w:t>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r>
      <w:r w:rsidRPr="00267E9C">
        <w:rPr>
          <w:rFonts w:ascii="Times New Roman" w:eastAsia="Times New Roman" w:hAnsi="Times New Roman" w:cs="Times New Roman"/>
          <w:lang w:eastAsia="sl-SI"/>
        </w:rPr>
        <w:tab/>
        <w:t>_____________________</w:t>
      </w:r>
    </w:p>
    <w:p w14:paraId="1F90ED47"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15EB7CDC"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0621C304"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584321AE"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226FF704"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C641006"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65C7792A"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08028EF" w14:textId="77777777" w:rsidR="00267E9C" w:rsidRPr="00267E9C" w:rsidRDefault="00267E9C" w:rsidP="00267E9C">
      <w:pPr>
        <w:spacing w:after="0" w:line="240" w:lineRule="auto"/>
        <w:jc w:val="right"/>
        <w:rPr>
          <w:rFonts w:ascii="Times New Roman" w:eastAsia="Times New Roman" w:hAnsi="Times New Roman" w:cs="Times New Roman"/>
          <w:b/>
          <w:lang w:eastAsia="sl-SI"/>
        </w:rPr>
      </w:pPr>
    </w:p>
    <w:p w14:paraId="3FAF2926" w14:textId="77777777" w:rsidR="00267E9C" w:rsidRPr="00267E9C" w:rsidRDefault="00267E9C" w:rsidP="00267E9C">
      <w:pPr>
        <w:autoSpaceDE w:val="0"/>
        <w:autoSpaceDN w:val="0"/>
        <w:adjustRightInd w:val="0"/>
        <w:spacing w:after="0" w:line="240" w:lineRule="auto"/>
        <w:jc w:val="both"/>
        <w:rPr>
          <w:rFonts w:ascii="Times New Roman" w:eastAsia="Calibri" w:hAnsi="Times New Roman" w:cs="Times New Roman"/>
          <w:sz w:val="20"/>
          <w:szCs w:val="20"/>
        </w:rPr>
      </w:pPr>
      <w:r w:rsidRPr="00267E9C">
        <w:rPr>
          <w:rFonts w:ascii="Times New Roman" w:eastAsia="Times New Roman" w:hAnsi="Times New Roman" w:cs="Times New Roman"/>
          <w:bCs/>
          <w:sz w:val="20"/>
          <w:szCs w:val="20"/>
          <w:lang w:eastAsia="sl-SI"/>
        </w:rPr>
        <w:t xml:space="preserve">Opomba: </w:t>
      </w:r>
      <w:r w:rsidRPr="00267E9C">
        <w:rPr>
          <w:rFonts w:ascii="Times New Roman" w:eastAsia="Calibri" w:hAnsi="Times New Roman" w:cs="Times New Roman"/>
          <w:sz w:val="20"/>
          <w:szCs w:val="20"/>
        </w:rPr>
        <w:t>Izjava se izpolni le v primeru, da ponudnik oz. ponudniki v skupnem nastopu nastopa/jo s podizvajalci in da podizvajalec zahteva neposredno plačilo v skladu s 94. členom ZJN-3. Obrazcu se priloži zahteva podizvajalca za neposredno plačilo.</w:t>
      </w:r>
    </w:p>
    <w:p w14:paraId="3DCA65DB" w14:textId="77777777" w:rsidR="00267E9C" w:rsidRPr="00267E9C" w:rsidRDefault="00267E9C" w:rsidP="00267E9C">
      <w:pPr>
        <w:spacing w:after="0" w:line="240" w:lineRule="auto"/>
        <w:jc w:val="both"/>
        <w:rPr>
          <w:rFonts w:ascii="Times New Roman" w:eastAsia="Times New Roman" w:hAnsi="Times New Roman" w:cs="Times New Roman"/>
          <w:bCs/>
          <w:sz w:val="20"/>
          <w:szCs w:val="20"/>
          <w:lang w:eastAsia="sl-SI"/>
        </w:rPr>
      </w:pPr>
    </w:p>
    <w:p w14:paraId="18B24E3D"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0B703F2C"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6C34399F"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2A938345"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781FC74E"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762DE1FC"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9437B0E"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0CD4A154"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43DD3CE"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62F359D4"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2CCA0B9C"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E2C213C"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E03D229"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53A26727"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185C3177" w14:textId="292B519F" w:rsidR="00267E9C" w:rsidRDefault="00267E9C" w:rsidP="00267E9C">
      <w:pPr>
        <w:autoSpaceDE w:val="0"/>
        <w:autoSpaceDN w:val="0"/>
        <w:adjustRightInd w:val="0"/>
        <w:spacing w:after="0" w:line="240" w:lineRule="auto"/>
        <w:rPr>
          <w:rFonts w:ascii="Times New Roman" w:eastAsia="Calibri" w:hAnsi="Times New Roman" w:cs="Times New Roman"/>
        </w:rPr>
      </w:pPr>
    </w:p>
    <w:p w14:paraId="7DE6FB0D" w14:textId="77777777" w:rsidR="00B86918" w:rsidRPr="00267E9C" w:rsidRDefault="00B86918" w:rsidP="00267E9C">
      <w:pPr>
        <w:autoSpaceDE w:val="0"/>
        <w:autoSpaceDN w:val="0"/>
        <w:adjustRightInd w:val="0"/>
        <w:spacing w:after="0" w:line="240" w:lineRule="auto"/>
        <w:rPr>
          <w:rFonts w:ascii="Times New Roman" w:eastAsia="Calibri" w:hAnsi="Times New Roman" w:cs="Times New Roman"/>
        </w:rPr>
      </w:pPr>
    </w:p>
    <w:p w14:paraId="23E26418"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3F26B998" w14:textId="77777777" w:rsidR="00267E9C" w:rsidRPr="00267E9C" w:rsidRDefault="00267E9C" w:rsidP="00267E9C">
      <w:pPr>
        <w:autoSpaceDE w:val="0"/>
        <w:autoSpaceDN w:val="0"/>
        <w:adjustRightInd w:val="0"/>
        <w:spacing w:after="0" w:line="240" w:lineRule="auto"/>
        <w:rPr>
          <w:rFonts w:ascii="Times New Roman" w:eastAsia="Calibri" w:hAnsi="Times New Roman" w:cs="Times New Roman"/>
        </w:rPr>
      </w:pPr>
    </w:p>
    <w:p w14:paraId="4BAAE3FE" w14:textId="77777777" w:rsidR="00267E9C" w:rsidRPr="00267E9C" w:rsidRDefault="00267E9C" w:rsidP="00267E9C">
      <w:pPr>
        <w:autoSpaceDE w:val="0"/>
        <w:autoSpaceDN w:val="0"/>
        <w:adjustRightInd w:val="0"/>
        <w:spacing w:after="0" w:line="240" w:lineRule="auto"/>
        <w:jc w:val="right"/>
        <w:rPr>
          <w:rFonts w:ascii="Times New Roman" w:eastAsia="Calibri" w:hAnsi="Times New Roman" w:cs="Times New Roman"/>
          <w:b/>
          <w:bCs/>
        </w:rPr>
      </w:pPr>
      <w:bookmarkStart w:id="15" w:name="_Hlk57112697"/>
      <w:r w:rsidRPr="00267E9C">
        <w:rPr>
          <w:rFonts w:ascii="Times New Roman" w:eastAsia="Calibri" w:hAnsi="Times New Roman" w:cs="Times New Roman"/>
          <w:b/>
          <w:bCs/>
        </w:rPr>
        <w:t>Razpisni obrazec št. 9</w:t>
      </w:r>
    </w:p>
    <w:bookmarkEnd w:id="15"/>
    <w:p w14:paraId="75F97710" w14:textId="77777777" w:rsidR="00267E9C" w:rsidRPr="00267E9C" w:rsidRDefault="00267E9C" w:rsidP="00267E9C">
      <w:pPr>
        <w:autoSpaceDE w:val="0"/>
        <w:autoSpaceDN w:val="0"/>
        <w:adjustRightInd w:val="0"/>
        <w:spacing w:after="0" w:line="240" w:lineRule="auto"/>
        <w:jc w:val="right"/>
        <w:rPr>
          <w:rFonts w:ascii="Times New Roman" w:eastAsia="Calibri" w:hAnsi="Times New Roman" w:cs="Times New Roman"/>
          <w:b/>
          <w:bCs/>
        </w:rPr>
      </w:pPr>
    </w:p>
    <w:p w14:paraId="72C3E2EA" w14:textId="567F5514" w:rsidR="00BF780F" w:rsidRDefault="00EC5349" w:rsidP="00471391">
      <w:pPr>
        <w:tabs>
          <w:tab w:val="left" w:pos="1081"/>
        </w:tabs>
        <w:spacing w:after="0" w:line="276" w:lineRule="auto"/>
        <w:ind w:left="1101" w:right="3660" w:hanging="1099"/>
        <w:rPr>
          <w:rFonts w:ascii="Times New Roman" w:eastAsia="Arial Narrow" w:hAnsi="Times New Roman" w:cs="Times New Roman"/>
          <w:b/>
        </w:rPr>
      </w:pPr>
      <w:r w:rsidRPr="00471391">
        <w:rPr>
          <w:rFonts w:ascii="Times New Roman" w:eastAsia="Arial Narrow" w:hAnsi="Times New Roman" w:cs="Times New Roman"/>
        </w:rPr>
        <w:t>Naročnik:</w:t>
      </w:r>
      <w:r w:rsidRPr="00471391">
        <w:rPr>
          <w:rFonts w:ascii="Times New Roman" w:hAnsi="Times New Roman" w:cs="Times New Roman"/>
        </w:rPr>
        <w:tab/>
      </w:r>
      <w:r w:rsidRPr="00471391">
        <w:rPr>
          <w:rFonts w:ascii="Times New Roman" w:eastAsia="Arial Narrow" w:hAnsi="Times New Roman" w:cs="Times New Roman"/>
          <w:b/>
        </w:rPr>
        <w:t>Šolski center Slovenj Gradec</w:t>
      </w:r>
    </w:p>
    <w:p w14:paraId="093F1315" w14:textId="23CFB79E" w:rsidR="00EC5349" w:rsidRPr="00471391" w:rsidRDefault="00EC5349" w:rsidP="00BF780F">
      <w:pPr>
        <w:tabs>
          <w:tab w:val="left" w:pos="1081"/>
        </w:tabs>
        <w:spacing w:after="0" w:line="276" w:lineRule="auto"/>
        <w:ind w:left="1101" w:right="3660" w:firstLine="33"/>
        <w:rPr>
          <w:rFonts w:ascii="Times New Roman" w:eastAsia="Arial Narrow" w:hAnsi="Times New Roman" w:cs="Times New Roman"/>
          <w:b/>
        </w:rPr>
      </w:pPr>
      <w:r w:rsidRPr="00471391">
        <w:rPr>
          <w:rFonts w:ascii="Times New Roman" w:eastAsia="Arial Narrow" w:hAnsi="Times New Roman" w:cs="Times New Roman"/>
          <w:b/>
        </w:rPr>
        <w:t>Koroška 11, 2380 Slovenj Gradec,</w:t>
      </w:r>
    </w:p>
    <w:p w14:paraId="53CBB17E" w14:textId="77777777" w:rsidR="00EC5349" w:rsidRPr="00471391" w:rsidRDefault="00EC5349" w:rsidP="00471391">
      <w:pPr>
        <w:tabs>
          <w:tab w:val="left" w:pos="1081"/>
        </w:tabs>
        <w:spacing w:after="0" w:line="276" w:lineRule="auto"/>
        <w:ind w:left="1101" w:right="2412" w:hanging="1099"/>
        <w:rPr>
          <w:rFonts w:ascii="Times New Roman" w:eastAsia="Arial Narrow" w:hAnsi="Times New Roman" w:cs="Times New Roman"/>
          <w:b/>
        </w:rPr>
      </w:pPr>
      <w:r w:rsidRPr="00471391">
        <w:rPr>
          <w:rFonts w:ascii="Times New Roman" w:eastAsia="Arial Narrow" w:hAnsi="Times New Roman" w:cs="Times New Roman"/>
          <w:b/>
        </w:rPr>
        <w:t xml:space="preserve">                    ki ga zastopa direktorica mag. Gabrijela Kotnik</w:t>
      </w:r>
    </w:p>
    <w:p w14:paraId="6924A864" w14:textId="00D5A8BE" w:rsidR="00EC5349" w:rsidRPr="00471391" w:rsidRDefault="00EC5349" w:rsidP="00471391">
      <w:pPr>
        <w:tabs>
          <w:tab w:val="left" w:pos="1081"/>
        </w:tabs>
        <w:spacing w:after="0" w:line="276" w:lineRule="auto"/>
        <w:ind w:right="3660"/>
        <w:rPr>
          <w:rFonts w:ascii="Times New Roman" w:eastAsia="Arial Narrow" w:hAnsi="Times New Roman" w:cs="Times New Roman"/>
        </w:rPr>
      </w:pPr>
      <w:r w:rsidRPr="00471391">
        <w:rPr>
          <w:rFonts w:ascii="Times New Roman" w:eastAsia="Arial Narrow" w:hAnsi="Times New Roman" w:cs="Times New Roman"/>
        </w:rPr>
        <w:t xml:space="preserve">                    Matična št.: 5089417000</w:t>
      </w:r>
    </w:p>
    <w:p w14:paraId="3E5CFC97" w14:textId="77777777" w:rsidR="00EC5349" w:rsidRPr="00471391" w:rsidRDefault="00EC5349" w:rsidP="00471391">
      <w:pPr>
        <w:spacing w:after="0" w:line="276" w:lineRule="auto"/>
        <w:ind w:left="1101"/>
        <w:rPr>
          <w:rFonts w:ascii="Times New Roman" w:eastAsia="Arial Narrow" w:hAnsi="Times New Roman" w:cs="Times New Roman"/>
        </w:rPr>
      </w:pPr>
      <w:r w:rsidRPr="00471391">
        <w:rPr>
          <w:rFonts w:ascii="Times New Roman" w:eastAsia="Arial Narrow" w:hAnsi="Times New Roman" w:cs="Times New Roman"/>
        </w:rPr>
        <w:t>ID za DDV: SI 73346276</w:t>
      </w:r>
    </w:p>
    <w:p w14:paraId="1052F4CA" w14:textId="77777777" w:rsidR="00EC5349" w:rsidRPr="00471391" w:rsidRDefault="00EC5349" w:rsidP="00471391">
      <w:pPr>
        <w:spacing w:after="0" w:line="276" w:lineRule="auto"/>
        <w:ind w:left="1101"/>
        <w:rPr>
          <w:rFonts w:ascii="Times New Roman" w:eastAsia="Arial Narrow" w:hAnsi="Times New Roman" w:cs="Times New Roman"/>
        </w:rPr>
      </w:pPr>
      <w:r w:rsidRPr="00471391">
        <w:rPr>
          <w:rFonts w:ascii="Times New Roman" w:eastAsia="Arial Narrow" w:hAnsi="Times New Roman" w:cs="Times New Roman"/>
        </w:rPr>
        <w:t>TRR: SI56 0110 0603 0705 082 (Banka Slovenije Ljubljana)</w:t>
      </w:r>
    </w:p>
    <w:p w14:paraId="5985AB3E" w14:textId="77777777" w:rsidR="00EC5349" w:rsidRPr="00471391" w:rsidRDefault="00EC5349" w:rsidP="00471391">
      <w:pPr>
        <w:spacing w:after="0" w:line="276" w:lineRule="auto"/>
        <w:rPr>
          <w:rFonts w:ascii="Times New Roman" w:hAnsi="Times New Roman" w:cs="Times New Roman"/>
        </w:rPr>
      </w:pPr>
    </w:p>
    <w:p w14:paraId="78075CC3" w14:textId="77777777" w:rsidR="00EC5349" w:rsidRPr="00471391" w:rsidRDefault="00EC5349" w:rsidP="00471391">
      <w:pPr>
        <w:spacing w:after="0" w:line="276" w:lineRule="auto"/>
        <w:ind w:left="701"/>
        <w:rPr>
          <w:rFonts w:ascii="Times New Roman" w:eastAsia="Arial Narrow" w:hAnsi="Times New Roman" w:cs="Times New Roman"/>
        </w:rPr>
      </w:pPr>
      <w:r w:rsidRPr="00471391">
        <w:rPr>
          <w:rFonts w:ascii="Times New Roman" w:eastAsia="Arial Narrow" w:hAnsi="Times New Roman" w:cs="Times New Roman"/>
        </w:rPr>
        <w:t>in</w:t>
      </w:r>
    </w:p>
    <w:p w14:paraId="4D7E8C9D" w14:textId="77777777" w:rsidR="00EC5349" w:rsidRPr="00471391" w:rsidRDefault="00EC5349" w:rsidP="00471391">
      <w:pPr>
        <w:spacing w:after="0" w:line="276" w:lineRule="auto"/>
        <w:rPr>
          <w:rFonts w:ascii="Times New Roman" w:hAnsi="Times New Roman" w:cs="Times New Roman"/>
        </w:rPr>
      </w:pPr>
    </w:p>
    <w:p w14:paraId="0AE552E8" w14:textId="77777777" w:rsidR="00EC5349" w:rsidRPr="00471391" w:rsidRDefault="00EC5349" w:rsidP="00471391">
      <w:pPr>
        <w:tabs>
          <w:tab w:val="left" w:pos="1081"/>
        </w:tabs>
        <w:spacing w:after="0" w:line="276" w:lineRule="auto"/>
        <w:ind w:left="1"/>
        <w:rPr>
          <w:rFonts w:ascii="Times New Roman" w:eastAsia="Arial Narrow" w:hAnsi="Times New Roman" w:cs="Times New Roman"/>
        </w:rPr>
      </w:pPr>
      <w:r w:rsidRPr="00471391">
        <w:rPr>
          <w:rFonts w:ascii="Times New Roman" w:eastAsia="Arial Narrow" w:hAnsi="Times New Roman" w:cs="Times New Roman"/>
        </w:rPr>
        <w:t>Izvajalec:</w:t>
      </w:r>
      <w:r w:rsidRPr="00471391">
        <w:rPr>
          <w:rFonts w:ascii="Times New Roman" w:hAnsi="Times New Roman" w:cs="Times New Roman"/>
        </w:rPr>
        <w:tab/>
      </w:r>
      <w:r w:rsidRPr="00471391">
        <w:rPr>
          <w:rFonts w:ascii="Times New Roman" w:eastAsia="Arial Narrow" w:hAnsi="Times New Roman" w:cs="Times New Roman"/>
        </w:rPr>
        <w:t>_______________________________________________________________________</w:t>
      </w:r>
    </w:p>
    <w:p w14:paraId="1AAA4907" w14:textId="77777777" w:rsidR="00EC5349" w:rsidRPr="00471391" w:rsidRDefault="00EC5349" w:rsidP="00471391">
      <w:pPr>
        <w:spacing w:after="0" w:line="276" w:lineRule="auto"/>
        <w:ind w:left="1101"/>
        <w:rPr>
          <w:rFonts w:ascii="Times New Roman" w:eastAsia="Arial Narrow" w:hAnsi="Times New Roman" w:cs="Times New Roman"/>
        </w:rPr>
      </w:pPr>
      <w:r w:rsidRPr="00471391">
        <w:rPr>
          <w:rFonts w:ascii="Times New Roman" w:eastAsia="Arial Narrow" w:hAnsi="Times New Roman" w:cs="Times New Roman"/>
        </w:rPr>
        <w:t>ki ga zastopa direktor ______________________________________________________</w:t>
      </w:r>
    </w:p>
    <w:p w14:paraId="11C0549B" w14:textId="77777777" w:rsidR="00EC5349" w:rsidRPr="00471391" w:rsidRDefault="00EC5349" w:rsidP="00471391">
      <w:pPr>
        <w:spacing w:after="0" w:line="276" w:lineRule="auto"/>
        <w:ind w:left="1101"/>
        <w:rPr>
          <w:rFonts w:ascii="Times New Roman" w:eastAsia="Arial Narrow" w:hAnsi="Times New Roman" w:cs="Times New Roman"/>
        </w:rPr>
      </w:pPr>
      <w:r w:rsidRPr="00471391">
        <w:rPr>
          <w:rFonts w:ascii="Times New Roman" w:eastAsia="Arial Narrow" w:hAnsi="Times New Roman" w:cs="Times New Roman"/>
        </w:rPr>
        <w:t>Matična št.: ________________</w:t>
      </w:r>
    </w:p>
    <w:p w14:paraId="69B0780E" w14:textId="4F6BD8D2" w:rsidR="00EC5349" w:rsidRPr="00BF780F" w:rsidRDefault="00EC5349" w:rsidP="00BF780F">
      <w:pPr>
        <w:spacing w:after="0" w:line="276" w:lineRule="auto"/>
        <w:ind w:left="1101"/>
        <w:rPr>
          <w:rFonts w:ascii="Times New Roman" w:eastAsia="Arial Narrow" w:hAnsi="Times New Roman" w:cs="Times New Roman"/>
        </w:rPr>
      </w:pPr>
      <w:r w:rsidRPr="00471391">
        <w:rPr>
          <w:rFonts w:ascii="Times New Roman" w:eastAsia="Arial Narrow" w:hAnsi="Times New Roman" w:cs="Times New Roman"/>
        </w:rPr>
        <w:t>ID za DDV: ________________</w:t>
      </w:r>
    </w:p>
    <w:p w14:paraId="31FAA6E0" w14:textId="77777777" w:rsidR="00EC5349" w:rsidRPr="00471391" w:rsidRDefault="00EC5349" w:rsidP="00471391">
      <w:pPr>
        <w:spacing w:after="0" w:line="276" w:lineRule="auto"/>
        <w:ind w:left="1101"/>
        <w:rPr>
          <w:rFonts w:ascii="Times New Roman" w:eastAsia="Arial Narrow" w:hAnsi="Times New Roman" w:cs="Times New Roman"/>
        </w:rPr>
      </w:pPr>
      <w:r w:rsidRPr="00471391">
        <w:rPr>
          <w:rFonts w:ascii="Times New Roman" w:eastAsia="Arial Narrow" w:hAnsi="Times New Roman" w:cs="Times New Roman"/>
        </w:rPr>
        <w:t>TRR: ________________  odprt pri ________________</w:t>
      </w:r>
    </w:p>
    <w:p w14:paraId="77E0A787" w14:textId="77777777" w:rsidR="00EC5349" w:rsidRPr="00471391" w:rsidRDefault="00EC5349" w:rsidP="00EC5349">
      <w:pPr>
        <w:spacing w:line="254" w:lineRule="exact"/>
        <w:rPr>
          <w:rFonts w:ascii="Times New Roman" w:hAnsi="Times New Roman" w:cs="Times New Roman"/>
        </w:rPr>
      </w:pPr>
    </w:p>
    <w:p w14:paraId="0087E32D" w14:textId="77777777" w:rsidR="00EC5349" w:rsidRPr="00471391" w:rsidRDefault="00EC5349" w:rsidP="00EC5349">
      <w:pPr>
        <w:spacing w:line="0" w:lineRule="atLeast"/>
        <w:ind w:left="1"/>
        <w:rPr>
          <w:rFonts w:ascii="Times New Roman" w:eastAsia="Arial Narrow" w:hAnsi="Times New Roman" w:cs="Times New Roman"/>
        </w:rPr>
      </w:pPr>
      <w:r w:rsidRPr="00471391">
        <w:rPr>
          <w:rFonts w:ascii="Times New Roman" w:eastAsia="Arial Narrow" w:hAnsi="Times New Roman" w:cs="Times New Roman"/>
        </w:rPr>
        <w:t>skleneta naslednjo</w:t>
      </w:r>
    </w:p>
    <w:p w14:paraId="7822F602" w14:textId="77777777" w:rsidR="00EC5349" w:rsidRPr="00471391" w:rsidRDefault="00EC5349" w:rsidP="00EC5349">
      <w:pPr>
        <w:spacing w:line="200" w:lineRule="exact"/>
        <w:rPr>
          <w:rFonts w:ascii="Times New Roman" w:hAnsi="Times New Roman" w:cs="Times New Roman"/>
        </w:rPr>
      </w:pPr>
    </w:p>
    <w:p w14:paraId="7044A190" w14:textId="77777777" w:rsidR="00EC5349" w:rsidRPr="00471391" w:rsidRDefault="00EC5349" w:rsidP="00EC5349">
      <w:pPr>
        <w:spacing w:line="302" w:lineRule="exact"/>
        <w:rPr>
          <w:rFonts w:ascii="Times New Roman" w:hAnsi="Times New Roman" w:cs="Times New Roman"/>
        </w:rPr>
      </w:pPr>
    </w:p>
    <w:p w14:paraId="13F6F9D7" w14:textId="77777777" w:rsidR="00EC5349" w:rsidRPr="00471391" w:rsidRDefault="00EC5349" w:rsidP="00EC5349">
      <w:pPr>
        <w:spacing w:line="0" w:lineRule="atLeast"/>
        <w:jc w:val="center"/>
        <w:rPr>
          <w:rFonts w:ascii="Times New Roman" w:eastAsia="Arial Narrow" w:hAnsi="Times New Roman" w:cs="Times New Roman"/>
          <w:b/>
        </w:rPr>
      </w:pPr>
      <w:r w:rsidRPr="00471391">
        <w:rPr>
          <w:rFonts w:ascii="Times New Roman" w:eastAsia="Arial Narrow" w:hAnsi="Times New Roman" w:cs="Times New Roman"/>
          <w:b/>
        </w:rPr>
        <w:t xml:space="preserve">POGODBO O IZVAJANJU STORITEV PRIPRAVE IN DOSTAVE OBROKOV ZA DIJAKE ŠOLSKEGA CENTRA SLOVENJ GRADEC </w:t>
      </w:r>
    </w:p>
    <w:p w14:paraId="04DB6F92" w14:textId="77777777" w:rsidR="00EC5349" w:rsidRPr="00471391" w:rsidRDefault="00EC5349" w:rsidP="00EC5349">
      <w:pPr>
        <w:spacing w:line="0" w:lineRule="atLeast"/>
        <w:jc w:val="center"/>
        <w:rPr>
          <w:rFonts w:ascii="Times New Roman" w:eastAsia="Arial Narrow" w:hAnsi="Times New Roman" w:cs="Times New Roman"/>
          <w:b/>
        </w:rPr>
      </w:pPr>
      <w:r w:rsidRPr="00471391">
        <w:rPr>
          <w:rFonts w:ascii="Times New Roman" w:eastAsia="Arial Narrow" w:hAnsi="Times New Roman" w:cs="Times New Roman"/>
          <w:b/>
        </w:rPr>
        <w:t xml:space="preserve"> št. ________</w:t>
      </w:r>
    </w:p>
    <w:p w14:paraId="7153EBEF" w14:textId="77777777" w:rsidR="00EC5349" w:rsidRPr="00471391" w:rsidRDefault="00EC5349" w:rsidP="00EC5349">
      <w:pPr>
        <w:spacing w:line="200" w:lineRule="exact"/>
        <w:rPr>
          <w:rFonts w:ascii="Times New Roman" w:hAnsi="Times New Roman" w:cs="Times New Roman"/>
        </w:rPr>
      </w:pPr>
    </w:p>
    <w:p w14:paraId="3B8F1CFF" w14:textId="77777777" w:rsidR="00EC5349" w:rsidRPr="00471391" w:rsidRDefault="00EC5349" w:rsidP="00EC5349">
      <w:pPr>
        <w:spacing w:line="200" w:lineRule="exact"/>
        <w:rPr>
          <w:rFonts w:ascii="Times New Roman" w:hAnsi="Times New Roman" w:cs="Times New Roman"/>
        </w:rPr>
      </w:pPr>
    </w:p>
    <w:p w14:paraId="7C582F23" w14:textId="77777777" w:rsidR="00EC5349" w:rsidRPr="00471391" w:rsidRDefault="00EC5349" w:rsidP="00EC5349">
      <w:pPr>
        <w:spacing w:line="214" w:lineRule="exact"/>
        <w:rPr>
          <w:rFonts w:ascii="Times New Roman" w:hAnsi="Times New Roman" w:cs="Times New Roman"/>
        </w:rPr>
      </w:pPr>
    </w:p>
    <w:p w14:paraId="5E153D03" w14:textId="77777777" w:rsidR="00EC5349" w:rsidRPr="00471391" w:rsidRDefault="00EC5349" w:rsidP="00EC5349">
      <w:pPr>
        <w:spacing w:line="0" w:lineRule="atLeast"/>
        <w:ind w:left="1"/>
        <w:rPr>
          <w:rFonts w:ascii="Times New Roman" w:eastAsia="Arial Narrow" w:hAnsi="Times New Roman" w:cs="Times New Roman"/>
        </w:rPr>
      </w:pPr>
      <w:r w:rsidRPr="00471391">
        <w:rPr>
          <w:rFonts w:ascii="Times New Roman" w:eastAsia="Arial Narrow" w:hAnsi="Times New Roman" w:cs="Times New Roman"/>
        </w:rPr>
        <w:t>UVODNE DOLOČBE</w:t>
      </w:r>
    </w:p>
    <w:p w14:paraId="6FD27A1F" w14:textId="77777777" w:rsidR="00EC5349" w:rsidRPr="00471391" w:rsidRDefault="00EC5349" w:rsidP="00EC5349">
      <w:pPr>
        <w:spacing w:line="120" w:lineRule="exact"/>
        <w:rPr>
          <w:rFonts w:ascii="Times New Roman" w:hAnsi="Times New Roman" w:cs="Times New Roman"/>
        </w:rPr>
      </w:pPr>
    </w:p>
    <w:p w14:paraId="78A3F5E3" w14:textId="77777777" w:rsidR="00EC5349" w:rsidRPr="00471391" w:rsidRDefault="00EC5349" w:rsidP="00FB059D">
      <w:pPr>
        <w:pStyle w:val="Odstavekseznama"/>
        <w:numPr>
          <w:ilvl w:val="0"/>
          <w:numId w:val="9"/>
        </w:numPr>
        <w:tabs>
          <w:tab w:val="left" w:pos="4541"/>
        </w:tabs>
        <w:spacing w:line="0" w:lineRule="atLeast"/>
        <w:jc w:val="center"/>
        <w:rPr>
          <w:rFonts w:eastAsia="Arial Narrow"/>
        </w:rPr>
      </w:pPr>
      <w:r w:rsidRPr="00471391">
        <w:rPr>
          <w:rFonts w:eastAsia="Arial Narrow"/>
        </w:rPr>
        <w:t>člen</w:t>
      </w:r>
    </w:p>
    <w:p w14:paraId="451D04C5" w14:textId="77777777" w:rsidR="00EC5349" w:rsidRPr="00471391" w:rsidRDefault="00EC5349" w:rsidP="00EC5349">
      <w:pPr>
        <w:spacing w:line="123" w:lineRule="exact"/>
        <w:rPr>
          <w:rFonts w:ascii="Times New Roman" w:hAnsi="Times New Roman" w:cs="Times New Roman"/>
        </w:rPr>
      </w:pPr>
    </w:p>
    <w:p w14:paraId="054CC46C" w14:textId="77777777" w:rsidR="00EC5349" w:rsidRPr="00471391" w:rsidRDefault="00EC5349" w:rsidP="00EC5349">
      <w:pPr>
        <w:spacing w:line="239" w:lineRule="auto"/>
        <w:ind w:left="1"/>
        <w:jc w:val="both"/>
        <w:rPr>
          <w:rFonts w:ascii="Times New Roman" w:eastAsia="Arial Narrow" w:hAnsi="Times New Roman" w:cs="Times New Roman"/>
        </w:rPr>
      </w:pPr>
      <w:r w:rsidRPr="00471391">
        <w:rPr>
          <w:rFonts w:ascii="Times New Roman" w:eastAsia="Arial Narrow" w:hAnsi="Times New Roman" w:cs="Times New Roman"/>
        </w:rPr>
        <w:t>Naročnik in izvajalec ugotavljata, da:</w:t>
      </w:r>
    </w:p>
    <w:p w14:paraId="6D182851" w14:textId="77777777" w:rsidR="00EC5349" w:rsidRPr="00471391" w:rsidRDefault="00EC5349" w:rsidP="00FB059D">
      <w:pPr>
        <w:pStyle w:val="Odstavekseznama"/>
        <w:numPr>
          <w:ilvl w:val="0"/>
          <w:numId w:val="15"/>
        </w:numPr>
        <w:autoSpaceDE w:val="0"/>
        <w:autoSpaceDN w:val="0"/>
        <w:adjustRightInd w:val="0"/>
        <w:spacing w:after="0" w:line="240" w:lineRule="auto"/>
        <w:ind w:left="714" w:hanging="357"/>
        <w:jc w:val="both"/>
        <w:rPr>
          <w:rFonts w:eastAsiaTheme="minorHAnsi"/>
          <w:lang w:eastAsia="en-US"/>
        </w:rPr>
      </w:pPr>
      <w:r w:rsidRPr="00471391">
        <w:rPr>
          <w:rFonts w:eastAsia="Arial Narrow"/>
        </w:rPr>
        <w:t xml:space="preserve">je naročnik </w:t>
      </w:r>
      <w:r w:rsidRPr="00471391">
        <w:rPr>
          <w:rFonts w:eastAsiaTheme="minorHAnsi"/>
          <w:lang w:eastAsia="en-US"/>
        </w:rPr>
        <w:t>izvedel postopek javnega naročila za potrebe Šolskega centra Slovenj Gradec v skladu s tretjo alinejo točke a 1. odstavka 21. člena v povezavi z 97. in 98. členom Zakona o javnem naročanju – ZJN-3 (Uradni list RS, št. 91/15 in 14/18) kot socialne in druge posebne storitve, ki jih določata Priloga XIV Direktive 2014/24/EU in Priloga XVII Direktive 2014/25/EU,</w:t>
      </w:r>
    </w:p>
    <w:p w14:paraId="52CF9766" w14:textId="77777777" w:rsidR="00EC5349" w:rsidRPr="00471391" w:rsidRDefault="00EC5349" w:rsidP="00FB059D">
      <w:pPr>
        <w:pStyle w:val="Odstavekseznama"/>
        <w:numPr>
          <w:ilvl w:val="0"/>
          <w:numId w:val="15"/>
        </w:numPr>
        <w:spacing w:after="0" w:line="240" w:lineRule="auto"/>
        <w:ind w:left="714" w:hanging="357"/>
        <w:jc w:val="both"/>
        <w:rPr>
          <w:rFonts w:eastAsia="Arial Narrow"/>
        </w:rPr>
      </w:pPr>
      <w:r w:rsidRPr="00471391">
        <w:rPr>
          <w:rFonts w:eastAsia="Arial Narrow"/>
        </w:rPr>
        <w:t>je bil izvajalec izbran na osnovi javnega razpisa, objavljenega na Portalu javnih naročil pod številko objave</w:t>
      </w:r>
      <w:r w:rsidRPr="00471391">
        <w:rPr>
          <w:rFonts w:eastAsia="Arial Narrow"/>
          <w:u w:val="single"/>
        </w:rPr>
        <w:t xml:space="preserve">_______________ </w:t>
      </w:r>
      <w:r w:rsidRPr="00471391">
        <w:rPr>
          <w:rFonts w:eastAsia="Arial Narrow"/>
        </w:rPr>
        <w:t xml:space="preserve">z naslovom »Priprava in dostava obrokov za dijake Šolskega centra Slovenj Gradec« in Portalu TED pod št. objave:___________ dne, _______ ter na podlagi naročnikove odločitve o oddaji javnega naročila številka </w:t>
      </w:r>
      <w:r w:rsidRPr="00471391">
        <w:rPr>
          <w:rFonts w:eastAsia="Arial Narrow"/>
          <w:u w:val="single"/>
        </w:rPr>
        <w:t xml:space="preserve">________________ </w:t>
      </w:r>
      <w:r w:rsidRPr="00471391">
        <w:rPr>
          <w:rFonts w:eastAsia="Arial Narrow"/>
        </w:rPr>
        <w:t xml:space="preserve">z dne </w:t>
      </w:r>
      <w:r w:rsidRPr="00471391">
        <w:rPr>
          <w:rFonts w:eastAsia="Arial Narrow"/>
          <w:u w:val="single"/>
        </w:rPr>
        <w:t xml:space="preserve">____________ </w:t>
      </w:r>
      <w:r w:rsidRPr="00471391">
        <w:rPr>
          <w:rFonts w:eastAsia="Arial Narrow"/>
        </w:rPr>
        <w:t>, kot ekonomsko najugodnejši ponudnik</w:t>
      </w:r>
    </w:p>
    <w:p w14:paraId="00EFF428" w14:textId="77777777" w:rsidR="00EC5349" w:rsidRPr="00471391" w:rsidRDefault="00EC5349" w:rsidP="00FB059D">
      <w:pPr>
        <w:pStyle w:val="Odstavekseznama"/>
        <w:numPr>
          <w:ilvl w:val="0"/>
          <w:numId w:val="15"/>
        </w:numPr>
        <w:spacing w:after="0" w:line="240" w:lineRule="auto"/>
        <w:ind w:left="714" w:hanging="357"/>
        <w:jc w:val="both"/>
        <w:rPr>
          <w:rFonts w:eastAsia="Arial Narrow"/>
        </w:rPr>
      </w:pPr>
      <w:r w:rsidRPr="00471391">
        <w:rPr>
          <w:rFonts w:eastAsia="Arial Narrow"/>
        </w:rPr>
        <w:t xml:space="preserve">sta razpisna dokumentacija in izvajalčeva ponudba številka </w:t>
      </w:r>
      <w:r w:rsidRPr="00471391">
        <w:rPr>
          <w:rFonts w:eastAsia="Arial Narrow"/>
          <w:u w:val="single"/>
        </w:rPr>
        <w:t>_______________</w:t>
      </w:r>
      <w:r w:rsidRPr="00471391">
        <w:rPr>
          <w:rFonts w:eastAsia="Arial Narrow"/>
        </w:rPr>
        <w:t>_ z dne ____________ sestavni del te pogodbe in osnovi za njeno tolmačenje,</w:t>
      </w:r>
    </w:p>
    <w:p w14:paraId="10765CAE" w14:textId="77777777" w:rsidR="00EC5349" w:rsidRPr="00471391" w:rsidRDefault="00EC5349" w:rsidP="00FB059D">
      <w:pPr>
        <w:pStyle w:val="Odstavekseznama"/>
        <w:numPr>
          <w:ilvl w:val="0"/>
          <w:numId w:val="15"/>
        </w:numPr>
        <w:spacing w:after="0" w:line="240" w:lineRule="auto"/>
        <w:ind w:left="714" w:hanging="357"/>
        <w:jc w:val="both"/>
        <w:rPr>
          <w:rFonts w:eastAsia="Arial Narrow"/>
        </w:rPr>
      </w:pPr>
      <w:r w:rsidRPr="00471391">
        <w:rPr>
          <w:rFonts w:eastAsia="Arial Narrow"/>
        </w:rPr>
        <w:lastRenderedPageBreak/>
        <w:t>sklepata to pogodbo, da se dogovorita o medsebojnih pravicah in obveznostih glede predmeta javnega naročila.</w:t>
      </w:r>
    </w:p>
    <w:p w14:paraId="27CE30E4" w14:textId="77777777" w:rsidR="00EC5349" w:rsidRPr="00471391" w:rsidRDefault="00EC5349" w:rsidP="00EC5349">
      <w:pPr>
        <w:spacing w:line="363" w:lineRule="exact"/>
        <w:rPr>
          <w:rFonts w:ascii="Times New Roman" w:hAnsi="Times New Roman" w:cs="Times New Roman"/>
        </w:rPr>
      </w:pPr>
    </w:p>
    <w:p w14:paraId="2C366A37" w14:textId="77777777" w:rsidR="00EC5349" w:rsidRPr="00471391" w:rsidRDefault="00EC5349" w:rsidP="00EC5349">
      <w:pPr>
        <w:spacing w:line="0" w:lineRule="atLeast"/>
        <w:ind w:left="1"/>
        <w:rPr>
          <w:rFonts w:ascii="Times New Roman" w:eastAsia="Arial Narrow" w:hAnsi="Times New Roman" w:cs="Times New Roman"/>
        </w:rPr>
      </w:pPr>
      <w:r w:rsidRPr="00471391">
        <w:rPr>
          <w:rFonts w:ascii="Times New Roman" w:eastAsia="Arial Narrow" w:hAnsi="Times New Roman" w:cs="Times New Roman"/>
        </w:rPr>
        <w:t>PREDMET POGODBE IN OBSEG POGODBENIH DEL</w:t>
      </w:r>
    </w:p>
    <w:p w14:paraId="3E9597D6" w14:textId="77777777" w:rsidR="00EC5349" w:rsidRPr="00471391" w:rsidRDefault="00EC5349" w:rsidP="00EC5349">
      <w:pPr>
        <w:spacing w:line="165" w:lineRule="exact"/>
        <w:rPr>
          <w:rFonts w:ascii="Times New Roman" w:hAnsi="Times New Roman" w:cs="Times New Roman"/>
        </w:rPr>
      </w:pPr>
    </w:p>
    <w:p w14:paraId="0BEEB264" w14:textId="77777777" w:rsidR="00EC5349" w:rsidRPr="00471391" w:rsidRDefault="00EC5349" w:rsidP="00FB059D">
      <w:pPr>
        <w:pStyle w:val="Odstavekseznama"/>
        <w:numPr>
          <w:ilvl w:val="0"/>
          <w:numId w:val="9"/>
        </w:numPr>
        <w:tabs>
          <w:tab w:val="left" w:pos="4541"/>
        </w:tabs>
        <w:spacing w:line="0" w:lineRule="atLeast"/>
        <w:jc w:val="center"/>
        <w:rPr>
          <w:rFonts w:eastAsia="Arial Narrow"/>
        </w:rPr>
      </w:pPr>
      <w:r w:rsidRPr="00471391">
        <w:rPr>
          <w:rFonts w:eastAsia="Arial Narrow"/>
        </w:rPr>
        <w:t>člen</w:t>
      </w:r>
    </w:p>
    <w:p w14:paraId="77F38F64" w14:textId="2A352C65" w:rsidR="00EC5349" w:rsidRPr="00471391" w:rsidRDefault="00EC5349" w:rsidP="00EC3F7D">
      <w:pPr>
        <w:spacing w:line="239" w:lineRule="auto"/>
        <w:ind w:left="1" w:right="20"/>
        <w:jc w:val="both"/>
        <w:rPr>
          <w:rFonts w:ascii="Times New Roman" w:hAnsi="Times New Roman" w:cs="Times New Roman"/>
        </w:rPr>
      </w:pPr>
      <w:r w:rsidRPr="00471391">
        <w:rPr>
          <w:rFonts w:ascii="Times New Roman" w:eastAsia="Arial Narrow" w:hAnsi="Times New Roman" w:cs="Times New Roman"/>
        </w:rPr>
        <w:t xml:space="preserve">Predmet pogodbe je </w:t>
      </w:r>
      <w:r w:rsidRPr="00471391">
        <w:rPr>
          <w:rFonts w:ascii="Times New Roman" w:hAnsi="Times New Roman" w:cs="Times New Roman"/>
        </w:rPr>
        <w:t>izvajanje storitev šolske prehrane, tj. priprave gotovih obrokov</w:t>
      </w:r>
      <w:r w:rsidR="004D5236">
        <w:rPr>
          <w:rFonts w:ascii="Times New Roman" w:hAnsi="Times New Roman" w:cs="Times New Roman"/>
        </w:rPr>
        <w:t xml:space="preserve"> in razdel</w:t>
      </w:r>
      <w:r w:rsidR="00FA220E">
        <w:rPr>
          <w:rFonts w:ascii="Times New Roman" w:hAnsi="Times New Roman" w:cs="Times New Roman"/>
        </w:rPr>
        <w:t>je</w:t>
      </w:r>
      <w:r w:rsidR="004D5236">
        <w:rPr>
          <w:rFonts w:ascii="Times New Roman" w:hAnsi="Times New Roman" w:cs="Times New Roman"/>
        </w:rPr>
        <w:t>va</w:t>
      </w:r>
      <w:r w:rsidR="00FA220E">
        <w:rPr>
          <w:rFonts w:ascii="Times New Roman" w:hAnsi="Times New Roman" w:cs="Times New Roman"/>
        </w:rPr>
        <w:t>n</w:t>
      </w:r>
      <w:r w:rsidR="004D5236">
        <w:rPr>
          <w:rFonts w:ascii="Times New Roman" w:hAnsi="Times New Roman" w:cs="Times New Roman"/>
        </w:rPr>
        <w:t>ja obrokov za dijake Šolskega centra Slovenj Gradec</w:t>
      </w:r>
      <w:r w:rsidR="00FA220E">
        <w:rPr>
          <w:rFonts w:ascii="Times New Roman" w:hAnsi="Times New Roman" w:cs="Times New Roman"/>
        </w:rPr>
        <w:t>.</w:t>
      </w:r>
    </w:p>
    <w:p w14:paraId="55D0E0EB" w14:textId="77777777" w:rsidR="00EC5349" w:rsidRPr="00471391" w:rsidRDefault="00EC5349" w:rsidP="00EC5349">
      <w:pPr>
        <w:spacing w:line="239" w:lineRule="auto"/>
        <w:ind w:left="1" w:right="20"/>
        <w:jc w:val="both"/>
        <w:rPr>
          <w:rFonts w:ascii="Times New Roman" w:hAnsi="Times New Roman" w:cs="Times New Roman"/>
        </w:rPr>
      </w:pPr>
      <w:r w:rsidRPr="00471391">
        <w:rPr>
          <w:rFonts w:ascii="Times New Roman" w:hAnsi="Times New Roman" w:cs="Times New Roman"/>
        </w:rPr>
        <w:t>Izvajalec mora zagotavljati:</w:t>
      </w:r>
    </w:p>
    <w:p w14:paraId="49517F4C" w14:textId="77777777" w:rsidR="00EC5349" w:rsidRPr="00471391" w:rsidRDefault="00EC5349" w:rsidP="00FB059D">
      <w:pPr>
        <w:pStyle w:val="Odstavekseznama"/>
        <w:numPr>
          <w:ilvl w:val="0"/>
          <w:numId w:val="14"/>
        </w:numPr>
        <w:spacing w:after="0" w:line="240" w:lineRule="auto"/>
        <w:ind w:left="714" w:right="23" w:hanging="357"/>
        <w:jc w:val="both"/>
      </w:pPr>
      <w:r w:rsidRPr="00471391">
        <w:t>razdeljevanje obrokov v svojih lastnih prostorih, ki so primerne kapacitete, da lahko hkrati sprejmejo 300 dijakov in oddaljenost od posameznih lokacij šol ne presega 850 m.</w:t>
      </w:r>
    </w:p>
    <w:p w14:paraId="568D5DFA" w14:textId="77777777" w:rsidR="00EC5349" w:rsidRPr="00471391" w:rsidRDefault="00EC5349" w:rsidP="00FB059D">
      <w:pPr>
        <w:pStyle w:val="Odstavekseznama"/>
        <w:numPr>
          <w:ilvl w:val="0"/>
          <w:numId w:val="14"/>
        </w:numPr>
        <w:spacing w:after="0" w:line="240" w:lineRule="auto"/>
        <w:ind w:left="714" w:right="23" w:hanging="357"/>
        <w:jc w:val="both"/>
      </w:pPr>
      <w:r w:rsidRPr="00471391">
        <w:t>dnevno dostavo določenega števila obrokov, ki mu jih naročnik naroča, na naslov Muta, Koroška cesta 53, kjer ima naročnik lastno razdelilnico. Za dostavo obrokov do razdelilnice na Muti mora izvajalec poskrbeti za ustrezen prevoz prehrane, da le ta ohranja ustrezno toploto in je transportirana v skladu s HACCAP predpisi.</w:t>
      </w:r>
    </w:p>
    <w:p w14:paraId="72A27EE9" w14:textId="77777777" w:rsidR="00BB40BD" w:rsidRDefault="00BB40BD" w:rsidP="00EC5349">
      <w:pPr>
        <w:spacing w:line="239" w:lineRule="auto"/>
        <w:ind w:left="1" w:right="20"/>
        <w:jc w:val="both"/>
        <w:rPr>
          <w:rFonts w:ascii="Times New Roman" w:hAnsi="Times New Roman" w:cs="Times New Roman"/>
        </w:rPr>
      </w:pPr>
    </w:p>
    <w:p w14:paraId="085B11B8" w14:textId="1884B182" w:rsidR="00EC5349" w:rsidRDefault="00BB40BD" w:rsidP="00EC5349">
      <w:pPr>
        <w:spacing w:line="239" w:lineRule="auto"/>
        <w:ind w:left="1" w:right="20"/>
        <w:jc w:val="both"/>
        <w:rPr>
          <w:rFonts w:ascii="Times New Roman" w:hAnsi="Times New Roman" w:cs="Times New Roman"/>
        </w:rPr>
      </w:pPr>
      <w:r>
        <w:rPr>
          <w:rFonts w:ascii="Times New Roman" w:hAnsi="Times New Roman" w:cs="Times New Roman"/>
        </w:rPr>
        <w:t>Izvajalec je seznanjen, da se teko izvaja</w:t>
      </w:r>
      <w:r w:rsidR="008C0F3B">
        <w:rPr>
          <w:rFonts w:ascii="Times New Roman" w:hAnsi="Times New Roman" w:cs="Times New Roman"/>
        </w:rPr>
        <w:t>n</w:t>
      </w:r>
      <w:r>
        <w:rPr>
          <w:rFonts w:ascii="Times New Roman" w:hAnsi="Times New Roman" w:cs="Times New Roman"/>
        </w:rPr>
        <w:t xml:space="preserve">ja javnega naročila </w:t>
      </w:r>
      <w:r w:rsidR="008C0F3B">
        <w:rPr>
          <w:rFonts w:ascii="Times New Roman" w:hAnsi="Times New Roman" w:cs="Times New Roman"/>
        </w:rPr>
        <w:t>uvedeta še dve delilni mesti, in sicer na naslovu:</w:t>
      </w:r>
    </w:p>
    <w:p w14:paraId="6A9D1E68" w14:textId="77777777" w:rsidR="001D1845" w:rsidRPr="00A902FB" w:rsidRDefault="001D1845" w:rsidP="001D1845">
      <w:pPr>
        <w:pStyle w:val="Odstavekseznama"/>
        <w:numPr>
          <w:ilvl w:val="0"/>
          <w:numId w:val="21"/>
        </w:numPr>
        <w:spacing w:line="240" w:lineRule="exact"/>
        <w:ind w:right="78"/>
        <w:jc w:val="both"/>
        <w:rPr>
          <w:rFonts w:eastAsia="Arial"/>
        </w:rPr>
      </w:pPr>
      <w:r w:rsidRPr="00A902FB">
        <w:rPr>
          <w:rFonts w:eastAsia="Arial"/>
        </w:rPr>
        <w:t>Gosposvetska cesta 2, Slovenj Gradec</w:t>
      </w:r>
    </w:p>
    <w:p w14:paraId="28A461D6" w14:textId="77777777" w:rsidR="001D1845" w:rsidRPr="00A902FB" w:rsidRDefault="001D1845" w:rsidP="001D1845">
      <w:pPr>
        <w:pStyle w:val="Odstavekseznama"/>
        <w:numPr>
          <w:ilvl w:val="0"/>
          <w:numId w:val="21"/>
        </w:numPr>
        <w:spacing w:line="240" w:lineRule="exact"/>
        <w:ind w:right="78"/>
        <w:jc w:val="both"/>
        <w:rPr>
          <w:rFonts w:eastAsia="Arial"/>
        </w:rPr>
      </w:pPr>
      <w:r w:rsidRPr="00A902FB">
        <w:rPr>
          <w:rFonts w:eastAsia="Arial"/>
        </w:rPr>
        <w:t xml:space="preserve">Koroška ulica 11, Slovenj Gradec (lokacija nove šole) </w:t>
      </w:r>
    </w:p>
    <w:p w14:paraId="070C0614" w14:textId="55C5AD7B" w:rsidR="008C0F3B" w:rsidRPr="00F645D8" w:rsidRDefault="007052F6" w:rsidP="00F645D8">
      <w:pPr>
        <w:spacing w:line="240" w:lineRule="exact"/>
        <w:ind w:right="78"/>
        <w:jc w:val="both"/>
        <w:rPr>
          <w:rFonts w:ascii="Times New Roman" w:eastAsia="Arial" w:hAnsi="Times New Roman" w:cs="Times New Roman"/>
        </w:rPr>
      </w:pPr>
      <w:r w:rsidRPr="007052F6">
        <w:rPr>
          <w:rFonts w:ascii="Times New Roman" w:eastAsia="Arial" w:hAnsi="Times New Roman" w:cs="Times New Roman"/>
        </w:rPr>
        <w:t>Uvedba dveh novih delilnih mest bo izvajalcu sporočena najmanj 1 mesec pred pričetkom izvajanja razdeljevanja obrokov na teh dveh mestih</w:t>
      </w:r>
      <w:r w:rsidR="006B0A5C">
        <w:rPr>
          <w:rFonts w:ascii="Times New Roman" w:eastAsia="Arial" w:hAnsi="Times New Roman" w:cs="Times New Roman"/>
        </w:rPr>
        <w:t xml:space="preserve">. </w:t>
      </w:r>
    </w:p>
    <w:p w14:paraId="28C387C7" w14:textId="77777777" w:rsidR="00EC5349" w:rsidRPr="00471391" w:rsidRDefault="00EC5349" w:rsidP="00EC5349">
      <w:pPr>
        <w:spacing w:line="239" w:lineRule="auto"/>
        <w:ind w:left="1" w:right="20"/>
        <w:jc w:val="both"/>
        <w:rPr>
          <w:rFonts w:ascii="Times New Roman" w:eastAsia="Arial Narrow" w:hAnsi="Times New Roman" w:cs="Times New Roman"/>
        </w:rPr>
      </w:pPr>
      <w:r w:rsidRPr="00471391">
        <w:rPr>
          <w:rFonts w:ascii="Times New Roman" w:hAnsi="Times New Roman" w:cs="Times New Roman"/>
        </w:rPr>
        <w:t>Izvajalec je dolžan zagotavljati šolsko prehrano vse dni pouka v skladu s šolskim koledarjem.</w:t>
      </w:r>
    </w:p>
    <w:p w14:paraId="703C9F27" w14:textId="77777777" w:rsidR="00EC5349" w:rsidRPr="00471391" w:rsidRDefault="00EC5349" w:rsidP="00EC5349">
      <w:pPr>
        <w:spacing w:line="252" w:lineRule="exact"/>
        <w:rPr>
          <w:rFonts w:ascii="Times New Roman" w:hAnsi="Times New Roman" w:cs="Times New Roman"/>
        </w:rPr>
      </w:pPr>
    </w:p>
    <w:p w14:paraId="60B28E68" w14:textId="77777777" w:rsidR="00EC5349" w:rsidRPr="00471391" w:rsidRDefault="00EC5349" w:rsidP="00FB059D">
      <w:pPr>
        <w:pStyle w:val="Odstavekseznama"/>
        <w:numPr>
          <w:ilvl w:val="0"/>
          <w:numId w:val="9"/>
        </w:numPr>
        <w:tabs>
          <w:tab w:val="left" w:pos="4541"/>
        </w:tabs>
        <w:spacing w:line="0" w:lineRule="atLeast"/>
        <w:jc w:val="center"/>
        <w:rPr>
          <w:rFonts w:eastAsia="Arial Narrow"/>
        </w:rPr>
      </w:pPr>
      <w:r w:rsidRPr="00471391">
        <w:rPr>
          <w:rFonts w:eastAsia="Arial Narrow"/>
        </w:rPr>
        <w:t>člen</w:t>
      </w:r>
    </w:p>
    <w:p w14:paraId="3D0E13B5" w14:textId="77777777" w:rsidR="00EC5349" w:rsidRPr="00471391" w:rsidRDefault="00EC5349" w:rsidP="00EC5349">
      <w:pPr>
        <w:spacing w:line="20" w:lineRule="exact"/>
        <w:rPr>
          <w:rFonts w:ascii="Times New Roman" w:hAnsi="Times New Roman" w:cs="Times New Roman"/>
        </w:rPr>
      </w:pPr>
    </w:p>
    <w:p w14:paraId="6016DE1E" w14:textId="77777777" w:rsidR="00EC5349" w:rsidRPr="00471391" w:rsidRDefault="00EC5349" w:rsidP="00EC5349">
      <w:pPr>
        <w:autoSpaceDE w:val="0"/>
        <w:autoSpaceDN w:val="0"/>
        <w:jc w:val="both"/>
        <w:rPr>
          <w:rFonts w:ascii="Times New Roman" w:hAnsi="Times New Roman" w:cs="Times New Roman"/>
          <w:bCs/>
          <w:iCs/>
        </w:rPr>
      </w:pPr>
      <w:r w:rsidRPr="00471391">
        <w:rPr>
          <w:rFonts w:ascii="Times New Roman" w:hAnsi="Times New Roman" w:cs="Times New Roman"/>
          <w:bCs/>
          <w:iCs/>
        </w:rPr>
        <w:t>S to pogodbo se pogodbeni stranki dogovorita o splošnih in posebnih pogojih s področja celotne preskrbe s hrano za dijake ŠC Slovenj Gradec. Izvajalec se obvezuje, da bo za naročnika v dogovorjenem obdobju opravljal naslednje storitve in dejavnosti:</w:t>
      </w:r>
    </w:p>
    <w:p w14:paraId="68541D28" w14:textId="77777777" w:rsidR="00EC5349" w:rsidRPr="00471391" w:rsidRDefault="00EC5349" w:rsidP="00FB059D">
      <w:pPr>
        <w:numPr>
          <w:ilvl w:val="0"/>
          <w:numId w:val="12"/>
        </w:numPr>
        <w:autoSpaceDE w:val="0"/>
        <w:autoSpaceDN w:val="0"/>
        <w:spacing w:after="0" w:line="276" w:lineRule="auto"/>
        <w:jc w:val="both"/>
        <w:rPr>
          <w:rFonts w:ascii="Times New Roman" w:hAnsi="Times New Roman" w:cs="Times New Roman"/>
          <w:bCs/>
          <w:iCs/>
        </w:rPr>
      </w:pPr>
      <w:r w:rsidRPr="00471391">
        <w:rPr>
          <w:rFonts w:ascii="Times New Roman" w:hAnsi="Times New Roman" w:cs="Times New Roman"/>
          <w:bCs/>
          <w:iCs/>
        </w:rPr>
        <w:t>pripravljal naročene obroke hrane po zahtevah naročnika, standardu HACCP ter veljavni zakonodaji (zakoni, podzakonski akti, pravilniki, standardi) ob upoštevanju dobrih poslovnih navad;</w:t>
      </w:r>
    </w:p>
    <w:p w14:paraId="7DEF75D2" w14:textId="77777777" w:rsidR="00EC5349" w:rsidRPr="00471391" w:rsidRDefault="00EC5349" w:rsidP="00FB059D">
      <w:pPr>
        <w:numPr>
          <w:ilvl w:val="0"/>
          <w:numId w:val="12"/>
        </w:numPr>
        <w:autoSpaceDE w:val="0"/>
        <w:autoSpaceDN w:val="0"/>
        <w:spacing w:after="0" w:line="276" w:lineRule="auto"/>
        <w:jc w:val="both"/>
        <w:rPr>
          <w:rFonts w:ascii="Times New Roman" w:hAnsi="Times New Roman" w:cs="Times New Roman"/>
          <w:bCs/>
          <w:iCs/>
        </w:rPr>
      </w:pPr>
      <w:r w:rsidRPr="00471391">
        <w:rPr>
          <w:rFonts w:ascii="Times New Roman" w:hAnsi="Times New Roman" w:cs="Times New Roman"/>
          <w:bCs/>
          <w:iCs/>
        </w:rPr>
        <w:t>urejal in vzdrževal evidence in poročila ter s tem evidentiral in poročal naročniku dogovorjene podatke.</w:t>
      </w:r>
      <w:r w:rsidRPr="00471391">
        <w:rPr>
          <w:rFonts w:ascii="Times New Roman" w:hAnsi="Times New Roman" w:cs="Times New Roman"/>
        </w:rPr>
        <w:t xml:space="preserve"> </w:t>
      </w:r>
    </w:p>
    <w:p w14:paraId="668807E0" w14:textId="77777777" w:rsidR="00EC5349" w:rsidRPr="00471391" w:rsidRDefault="00EC5349" w:rsidP="00EC5349">
      <w:pPr>
        <w:autoSpaceDE w:val="0"/>
        <w:autoSpaceDN w:val="0"/>
        <w:adjustRightInd w:val="0"/>
        <w:jc w:val="both"/>
        <w:rPr>
          <w:rFonts w:ascii="Times New Roman" w:hAnsi="Times New Roman" w:cs="Times New Roman"/>
        </w:rPr>
      </w:pPr>
    </w:p>
    <w:p w14:paraId="0BA30FB1" w14:textId="77777777" w:rsidR="00EC5349" w:rsidRPr="00471391" w:rsidRDefault="00EC5349" w:rsidP="00EC5349">
      <w:pPr>
        <w:autoSpaceDE w:val="0"/>
        <w:autoSpaceDN w:val="0"/>
        <w:adjustRightInd w:val="0"/>
        <w:jc w:val="both"/>
        <w:rPr>
          <w:rFonts w:ascii="Times New Roman" w:hAnsi="Times New Roman" w:cs="Times New Roman"/>
        </w:rPr>
      </w:pPr>
      <w:r w:rsidRPr="00471391">
        <w:rPr>
          <w:rFonts w:ascii="Times New Roman" w:hAnsi="Times New Roman" w:cs="Times New Roman"/>
        </w:rPr>
        <w:t>Pojmi po tej pogodbi imajo naslednji pomen:</w:t>
      </w:r>
    </w:p>
    <w:p w14:paraId="099DC1AF" w14:textId="77777777" w:rsidR="00EC5349" w:rsidRPr="00471391" w:rsidRDefault="00EC5349" w:rsidP="00FB059D">
      <w:pPr>
        <w:numPr>
          <w:ilvl w:val="0"/>
          <w:numId w:val="13"/>
        </w:numPr>
        <w:autoSpaceDE w:val="0"/>
        <w:autoSpaceDN w:val="0"/>
        <w:adjustRightInd w:val="0"/>
        <w:spacing w:after="0" w:line="276" w:lineRule="auto"/>
        <w:jc w:val="both"/>
        <w:rPr>
          <w:rFonts w:ascii="Times New Roman" w:hAnsi="Times New Roman" w:cs="Times New Roman"/>
        </w:rPr>
      </w:pPr>
      <w:r w:rsidRPr="00471391">
        <w:rPr>
          <w:rFonts w:ascii="Times New Roman" w:hAnsi="Times New Roman" w:cs="Times New Roman"/>
        </w:rPr>
        <w:t>priprava in razdeljevanja gotovih obrokov hrane pomeni izvajanje postopkov potrebnih za dobavo in shranjevanje živil, celotno pripravo živil za termično obdelavo in druge postopke priprave hrane in pripravo hrane za transport ter zahtevano evidentiranje podatkov (v nadaljnjem besedilu: priprava hrane);</w:t>
      </w:r>
    </w:p>
    <w:p w14:paraId="041C1BE3" w14:textId="77777777" w:rsidR="00EC5349" w:rsidRPr="00471391" w:rsidRDefault="00EC5349" w:rsidP="00EC5349">
      <w:pPr>
        <w:jc w:val="both"/>
        <w:rPr>
          <w:rFonts w:ascii="Times New Roman" w:hAnsi="Times New Roman" w:cs="Times New Roman"/>
        </w:rPr>
      </w:pPr>
    </w:p>
    <w:p w14:paraId="4566879D" w14:textId="77777777" w:rsidR="00EC5349" w:rsidRPr="00471391" w:rsidRDefault="00EC5349" w:rsidP="00EC5349">
      <w:pPr>
        <w:jc w:val="both"/>
        <w:rPr>
          <w:rFonts w:ascii="Times New Roman" w:hAnsi="Times New Roman" w:cs="Times New Roman"/>
        </w:rPr>
      </w:pPr>
      <w:r w:rsidRPr="00471391">
        <w:rPr>
          <w:rFonts w:ascii="Times New Roman" w:hAnsi="Times New Roman" w:cs="Times New Roman"/>
        </w:rPr>
        <w:lastRenderedPageBreak/>
        <w:t>Vse storitve se opravijo v kuhinji ponudnika. Gotovi obroki hrane se dnevno dostavljajo tudi v razdeljevalnico naročnika na naslov Muta, Koroška cesta 53.</w:t>
      </w:r>
    </w:p>
    <w:p w14:paraId="096D7C10" w14:textId="77777777" w:rsidR="00EC5349" w:rsidRPr="00471391" w:rsidRDefault="00EC5349" w:rsidP="00EC5349">
      <w:pPr>
        <w:autoSpaceDE w:val="0"/>
        <w:autoSpaceDN w:val="0"/>
        <w:spacing w:line="276" w:lineRule="auto"/>
        <w:jc w:val="both"/>
        <w:rPr>
          <w:rFonts w:ascii="Times New Roman" w:hAnsi="Times New Roman" w:cs="Times New Roman"/>
          <w:bCs/>
          <w:iCs/>
        </w:rPr>
      </w:pPr>
    </w:p>
    <w:p w14:paraId="483D261D" w14:textId="77777777" w:rsidR="00EC5349" w:rsidRPr="00471391" w:rsidRDefault="00EC5349" w:rsidP="00FB059D">
      <w:pPr>
        <w:pStyle w:val="Odstavekseznama"/>
        <w:numPr>
          <w:ilvl w:val="0"/>
          <w:numId w:val="9"/>
        </w:numPr>
        <w:autoSpaceDE w:val="0"/>
        <w:autoSpaceDN w:val="0"/>
        <w:jc w:val="center"/>
        <w:rPr>
          <w:bCs/>
          <w:iCs/>
        </w:rPr>
      </w:pPr>
      <w:r w:rsidRPr="00471391">
        <w:rPr>
          <w:bCs/>
          <w:iCs/>
        </w:rPr>
        <w:t>člen</w:t>
      </w:r>
    </w:p>
    <w:p w14:paraId="339B02C6" w14:textId="7410A1ED" w:rsidR="00EC5349" w:rsidRPr="00471391" w:rsidRDefault="00EC5349" w:rsidP="00EC5349">
      <w:pPr>
        <w:autoSpaceDE w:val="0"/>
        <w:autoSpaceDN w:val="0"/>
        <w:adjustRightInd w:val="0"/>
        <w:jc w:val="both"/>
        <w:rPr>
          <w:rFonts w:ascii="Times New Roman" w:hAnsi="Times New Roman" w:cs="Times New Roman"/>
        </w:rPr>
      </w:pPr>
      <w:r w:rsidRPr="00471391">
        <w:rPr>
          <w:rFonts w:ascii="Times New Roman" w:hAnsi="Times New Roman" w:cs="Times New Roman"/>
        </w:rPr>
        <w:t xml:space="preserve">Izvajalec mora dnevno nuditi dijaško malico po ceni </w:t>
      </w:r>
      <w:r w:rsidR="00CB1738">
        <w:rPr>
          <w:rFonts w:ascii="Times New Roman" w:hAnsi="Times New Roman" w:cs="Times New Roman"/>
        </w:rPr>
        <w:t>__________</w:t>
      </w:r>
      <w:r w:rsidRPr="00471391">
        <w:rPr>
          <w:rFonts w:ascii="Times New Roman" w:hAnsi="Times New Roman" w:cs="Times New Roman"/>
        </w:rPr>
        <w:t xml:space="preserve"> EUR. Cena malice je vezana na določbe Zakona o šolski prehrani in se lahko spreminja skladno s predpisi.</w:t>
      </w:r>
    </w:p>
    <w:p w14:paraId="3B69C72C" w14:textId="5FCD80C9" w:rsidR="00EC5349" w:rsidRPr="00471391" w:rsidRDefault="00EC5349" w:rsidP="00EC5349">
      <w:pPr>
        <w:autoSpaceDE w:val="0"/>
        <w:autoSpaceDN w:val="0"/>
        <w:adjustRightInd w:val="0"/>
        <w:jc w:val="both"/>
        <w:rPr>
          <w:rFonts w:ascii="Times New Roman" w:hAnsi="Times New Roman" w:cs="Times New Roman"/>
        </w:rPr>
      </w:pPr>
      <w:r w:rsidRPr="00471391">
        <w:rPr>
          <w:rFonts w:ascii="Times New Roman" w:hAnsi="Times New Roman" w:cs="Times New Roman"/>
        </w:rPr>
        <w:t>V ceno obroka so vključeni vsi stroški, popusti in rabati, stroški nabave, priprave, transporta, razdeljevanja hrane, potrebnih čistil in sanitarnega materiala za obratovanje kuhinje in jedilnice ter skrb za red in čistočo v razdeljevalni kuhinji in jedilnici, stroški ravnanja z nastalimi odpadki.</w:t>
      </w:r>
    </w:p>
    <w:p w14:paraId="640AB27B" w14:textId="77777777" w:rsidR="00EC5349" w:rsidRPr="00471391" w:rsidRDefault="00EC5349" w:rsidP="00FB059D">
      <w:pPr>
        <w:pStyle w:val="Odstavekseznama"/>
        <w:numPr>
          <w:ilvl w:val="0"/>
          <w:numId w:val="9"/>
        </w:numPr>
        <w:autoSpaceDE w:val="0"/>
        <w:autoSpaceDN w:val="0"/>
        <w:adjustRightInd w:val="0"/>
        <w:jc w:val="center"/>
        <w:rPr>
          <w:rFonts w:eastAsiaTheme="minorHAnsi"/>
          <w:lang w:eastAsia="en-US"/>
        </w:rPr>
      </w:pPr>
      <w:r w:rsidRPr="00471391">
        <w:rPr>
          <w:rFonts w:eastAsiaTheme="minorHAnsi"/>
          <w:lang w:eastAsia="en-US"/>
        </w:rPr>
        <w:t>člen</w:t>
      </w:r>
    </w:p>
    <w:p w14:paraId="096E0E2D" w14:textId="77777777" w:rsidR="00EC5349" w:rsidRPr="00471391" w:rsidRDefault="00EC5349" w:rsidP="00EC5349">
      <w:pPr>
        <w:autoSpaceDE w:val="0"/>
        <w:autoSpaceDN w:val="0"/>
        <w:adjustRightInd w:val="0"/>
        <w:jc w:val="both"/>
        <w:rPr>
          <w:rFonts w:ascii="Times New Roman" w:hAnsi="Times New Roman" w:cs="Times New Roman"/>
        </w:rPr>
      </w:pPr>
      <w:r w:rsidRPr="00471391">
        <w:rPr>
          <w:rFonts w:ascii="Times New Roman" w:hAnsi="Times New Roman" w:cs="Times New Roman"/>
        </w:rPr>
        <w:t>Izvajalec se obvezuje, da bo opravil storitve strokovno in kvalitetno ter da bo upošteval morebitne pripombe naročnika in pripombe uporabnikov storitev.</w:t>
      </w:r>
    </w:p>
    <w:p w14:paraId="5E2280A1" w14:textId="77777777" w:rsidR="00EC5349" w:rsidRPr="00471391" w:rsidRDefault="00EC5349" w:rsidP="00EC5349">
      <w:pPr>
        <w:autoSpaceDE w:val="0"/>
        <w:autoSpaceDN w:val="0"/>
        <w:adjustRightInd w:val="0"/>
        <w:jc w:val="both"/>
        <w:rPr>
          <w:rFonts w:ascii="Times New Roman" w:hAnsi="Times New Roman" w:cs="Times New Roman"/>
        </w:rPr>
      </w:pPr>
    </w:p>
    <w:p w14:paraId="583D4309" w14:textId="7A5C648C" w:rsidR="00EC5349" w:rsidRPr="00471391" w:rsidRDefault="00EC5349" w:rsidP="00EC5349">
      <w:pPr>
        <w:autoSpaceDE w:val="0"/>
        <w:autoSpaceDN w:val="0"/>
        <w:adjustRightInd w:val="0"/>
        <w:jc w:val="both"/>
        <w:rPr>
          <w:rFonts w:ascii="Times New Roman" w:hAnsi="Times New Roman" w:cs="Times New Roman"/>
        </w:rPr>
      </w:pPr>
      <w:r w:rsidRPr="00471391">
        <w:rPr>
          <w:rFonts w:ascii="Times New Roman" w:hAnsi="Times New Roman" w:cs="Times New Roman"/>
        </w:rPr>
        <w:t>Izvajalec se zavezuje, da bo najmanj 35 % sadja, zelenjave in proizvodov iz lova ali ribolova, ki jih izvajalec uporabi pri izvajanju gostinskih storitev, izbranih glede na letni čas ter da bo upošteval priporočene smernice za izbiro sadja, zelenjave in proizvodov iz lova ali ribolova glede na letni čas, ki jo je določil naročnik v sezonskem koledarju, ki je priloga k tej pogodbi.</w:t>
      </w:r>
    </w:p>
    <w:p w14:paraId="0EBD3369" w14:textId="05D02E16" w:rsidR="00EC5349" w:rsidRPr="00471391" w:rsidRDefault="00EC5349" w:rsidP="00CB1738">
      <w:pPr>
        <w:autoSpaceDE w:val="0"/>
        <w:autoSpaceDN w:val="0"/>
        <w:adjustRightInd w:val="0"/>
        <w:jc w:val="both"/>
        <w:rPr>
          <w:rFonts w:ascii="Times New Roman" w:hAnsi="Times New Roman" w:cs="Times New Roman"/>
        </w:rPr>
      </w:pPr>
      <w:r w:rsidRPr="00471391">
        <w:rPr>
          <w:rFonts w:ascii="Times New Roman" w:hAnsi="Times New Roman" w:cs="Times New Roman"/>
        </w:rPr>
        <w:t>Izvajalec se zavezuje, da bo hrano in pijačo postregel z jedilnim priborom, steklovino, porcelanastimi posodami in namiznimi prti, ki jih je mogoče ponovno uporabiti, ali z jedilnim priborom, porcelanastimi posodami ali drugo gostinsko opremo, izdelano iz obnovljivih surovin.</w:t>
      </w:r>
    </w:p>
    <w:p w14:paraId="7BB0FD39" w14:textId="127A6F3F" w:rsidR="00EC5349" w:rsidRPr="00471391" w:rsidRDefault="00EC5349" w:rsidP="00CB1738">
      <w:pPr>
        <w:autoSpaceDE w:val="0"/>
        <w:autoSpaceDN w:val="0"/>
        <w:adjustRightInd w:val="0"/>
        <w:jc w:val="both"/>
        <w:rPr>
          <w:rFonts w:ascii="Times New Roman" w:hAnsi="Times New Roman" w:cs="Times New Roman"/>
        </w:rPr>
      </w:pPr>
      <w:r w:rsidRPr="00471391">
        <w:rPr>
          <w:rFonts w:ascii="Times New Roman" w:hAnsi="Times New Roman" w:cs="Times New Roman"/>
        </w:rPr>
        <w:t>Izvajalec mora zagotoviti notranji nadzor priprave in razdeljevanja hrane v skladu z veljavnimi predpisi in na osnovi HACCP programa, ki omogoča prepoznavanje mikrobioloških, kemičnih in fizikalnih agensov, ki lahko predstavljajo tveganje za zdravje. Nadzor mora zagotoviti na način, ki omogoča spremljanje in zagotavljanje zdravstvene ustreznosti v vseh procesnih fazah toplega obroka. Notranji nadzor iz drugega odstavka tega člena mora izvajalec dokumentirati v obsegu in na način, ki ga določajo predmetni veljavni predpisi in HACCP program.</w:t>
      </w:r>
    </w:p>
    <w:p w14:paraId="2F474E84" w14:textId="0A4D6CB8" w:rsidR="00EC5349" w:rsidRPr="00471391" w:rsidRDefault="00EC5349" w:rsidP="00EC5349">
      <w:pPr>
        <w:autoSpaceDE w:val="0"/>
        <w:autoSpaceDN w:val="0"/>
        <w:adjustRightInd w:val="0"/>
        <w:jc w:val="both"/>
        <w:rPr>
          <w:rFonts w:ascii="Times New Roman" w:hAnsi="Times New Roman" w:cs="Times New Roman"/>
        </w:rPr>
      </w:pPr>
      <w:r w:rsidRPr="00471391">
        <w:rPr>
          <w:rFonts w:ascii="Times New Roman" w:hAnsi="Times New Roman" w:cs="Times New Roman"/>
        </w:rPr>
        <w:t>Odpadke, ki nastajajo pri izvajanju gostinskih storitev, mora izvajalec zbrati ločeno, v skladu s predpisi, ki urejajo ločeno zbiranje odpadkov.</w:t>
      </w:r>
    </w:p>
    <w:p w14:paraId="5D9BE116" w14:textId="77777777" w:rsidR="00EC5349" w:rsidRPr="00471391" w:rsidRDefault="00EC5349" w:rsidP="00FB059D">
      <w:pPr>
        <w:pStyle w:val="Odstavekseznama"/>
        <w:numPr>
          <w:ilvl w:val="0"/>
          <w:numId w:val="9"/>
        </w:numPr>
        <w:autoSpaceDE w:val="0"/>
        <w:autoSpaceDN w:val="0"/>
        <w:adjustRightInd w:val="0"/>
        <w:jc w:val="center"/>
        <w:rPr>
          <w:rFonts w:eastAsiaTheme="minorHAnsi"/>
          <w:lang w:eastAsia="en-US"/>
        </w:rPr>
      </w:pPr>
      <w:r w:rsidRPr="00471391">
        <w:rPr>
          <w:rFonts w:eastAsiaTheme="minorHAnsi"/>
          <w:lang w:eastAsia="en-US"/>
        </w:rPr>
        <w:t>člen</w:t>
      </w:r>
    </w:p>
    <w:p w14:paraId="4D58A564" w14:textId="73E54F9B" w:rsidR="00EC5349" w:rsidRPr="00471391" w:rsidRDefault="00EC5349" w:rsidP="00EC5349">
      <w:pPr>
        <w:autoSpaceDE w:val="0"/>
        <w:autoSpaceDN w:val="0"/>
        <w:adjustRightInd w:val="0"/>
        <w:jc w:val="both"/>
        <w:rPr>
          <w:rFonts w:ascii="Times New Roman" w:hAnsi="Times New Roman" w:cs="Times New Roman"/>
        </w:rPr>
      </w:pPr>
      <w:r w:rsidRPr="00471391">
        <w:rPr>
          <w:rFonts w:ascii="Times New Roman" w:hAnsi="Times New Roman" w:cs="Times New Roman"/>
        </w:rPr>
        <w:t>Če naročnik ugotovi, da kvaliteta storitev ni ustrezna, o tem pisno priporočeno s povratnico obvesti izvajalca in ga opomni na pomanjkljivosti in posledice.</w:t>
      </w:r>
    </w:p>
    <w:p w14:paraId="5CCDBD20" w14:textId="77777777" w:rsidR="00EC5349" w:rsidRPr="00471391" w:rsidRDefault="00EC5349" w:rsidP="00EC5349">
      <w:pPr>
        <w:autoSpaceDE w:val="0"/>
        <w:autoSpaceDN w:val="0"/>
        <w:adjustRightInd w:val="0"/>
        <w:jc w:val="both"/>
        <w:rPr>
          <w:rFonts w:ascii="Times New Roman" w:hAnsi="Times New Roman" w:cs="Times New Roman"/>
        </w:rPr>
      </w:pPr>
      <w:r w:rsidRPr="00471391">
        <w:rPr>
          <w:rFonts w:ascii="Times New Roman" w:hAnsi="Times New Roman" w:cs="Times New Roman"/>
        </w:rPr>
        <w:t>Če izvajalec ne upošteva opozorila naročnika, lahko naročnik odstopi od pogodbe in unovči finančno zavarovanje za dobro izvedbo pogodbenih obveznosti. Zavarovanje bo naročnik unovčil:</w:t>
      </w:r>
    </w:p>
    <w:p w14:paraId="5BDD5F9F" w14:textId="77777777" w:rsidR="00EC5349" w:rsidRPr="00471391" w:rsidRDefault="00EC5349" w:rsidP="00FB059D">
      <w:pPr>
        <w:pStyle w:val="Odstavekseznama"/>
        <w:numPr>
          <w:ilvl w:val="0"/>
          <w:numId w:val="11"/>
        </w:numPr>
        <w:autoSpaceDE w:val="0"/>
        <w:autoSpaceDN w:val="0"/>
        <w:adjustRightInd w:val="0"/>
        <w:spacing w:after="0" w:line="240" w:lineRule="auto"/>
        <w:jc w:val="both"/>
        <w:rPr>
          <w:rFonts w:eastAsiaTheme="minorHAnsi"/>
          <w:lang w:eastAsia="en-US"/>
        </w:rPr>
      </w:pPr>
      <w:r w:rsidRPr="00471391">
        <w:rPr>
          <w:rFonts w:eastAsiaTheme="minorHAnsi"/>
          <w:lang w:eastAsia="en-US"/>
        </w:rPr>
        <w:t>če izvajalec predčasno prekine pogodbo;</w:t>
      </w:r>
    </w:p>
    <w:p w14:paraId="56AA3F49" w14:textId="77777777" w:rsidR="00EC5349" w:rsidRPr="00471391" w:rsidRDefault="00EC5349" w:rsidP="00FB059D">
      <w:pPr>
        <w:pStyle w:val="Odstavekseznama"/>
        <w:numPr>
          <w:ilvl w:val="0"/>
          <w:numId w:val="11"/>
        </w:numPr>
        <w:autoSpaceDE w:val="0"/>
        <w:autoSpaceDN w:val="0"/>
        <w:adjustRightInd w:val="0"/>
        <w:spacing w:after="0" w:line="240" w:lineRule="auto"/>
        <w:jc w:val="both"/>
        <w:rPr>
          <w:rFonts w:eastAsiaTheme="minorHAnsi"/>
          <w:lang w:eastAsia="en-US"/>
        </w:rPr>
      </w:pPr>
      <w:r w:rsidRPr="00471391">
        <w:rPr>
          <w:rFonts w:eastAsiaTheme="minorHAnsi"/>
          <w:lang w:eastAsia="en-US"/>
        </w:rPr>
        <w:t>v kolikor izvajalec ne opravlja storitev v skladu z določili te pogodbe, s prilogami te pogodbe in v skladu z veljavnim šolskim koledarjem;</w:t>
      </w:r>
    </w:p>
    <w:p w14:paraId="5C4ABC45" w14:textId="77777777" w:rsidR="00EC5349" w:rsidRPr="00471391" w:rsidRDefault="00EC5349" w:rsidP="00FB059D">
      <w:pPr>
        <w:pStyle w:val="Odstavekseznama"/>
        <w:numPr>
          <w:ilvl w:val="0"/>
          <w:numId w:val="11"/>
        </w:numPr>
        <w:autoSpaceDE w:val="0"/>
        <w:autoSpaceDN w:val="0"/>
        <w:adjustRightInd w:val="0"/>
        <w:spacing w:after="0" w:line="240" w:lineRule="auto"/>
        <w:jc w:val="both"/>
        <w:rPr>
          <w:rFonts w:eastAsiaTheme="minorHAnsi"/>
          <w:lang w:eastAsia="en-US"/>
        </w:rPr>
      </w:pPr>
      <w:r w:rsidRPr="00471391">
        <w:rPr>
          <w:rFonts w:eastAsiaTheme="minorHAnsi"/>
          <w:lang w:eastAsia="en-US"/>
        </w:rPr>
        <w:t>če izvajalec ne upošteva reklamacij ali kako drugače krši določila te pogodbe;</w:t>
      </w:r>
    </w:p>
    <w:p w14:paraId="3A257A5C" w14:textId="77777777" w:rsidR="00EC5349" w:rsidRPr="00471391" w:rsidRDefault="00EC5349" w:rsidP="00FB059D">
      <w:pPr>
        <w:pStyle w:val="Odstavekseznama"/>
        <w:numPr>
          <w:ilvl w:val="0"/>
          <w:numId w:val="11"/>
        </w:numPr>
        <w:autoSpaceDE w:val="0"/>
        <w:autoSpaceDN w:val="0"/>
        <w:adjustRightInd w:val="0"/>
        <w:spacing w:after="0" w:line="240" w:lineRule="auto"/>
        <w:jc w:val="both"/>
        <w:rPr>
          <w:rFonts w:eastAsiaTheme="minorHAnsi"/>
          <w:lang w:eastAsia="en-US"/>
        </w:rPr>
      </w:pPr>
      <w:r w:rsidRPr="00471391">
        <w:rPr>
          <w:rFonts w:eastAsiaTheme="minorHAnsi"/>
          <w:lang w:eastAsia="en-US"/>
        </w:rPr>
        <w:t>če izvajalec ne zagotavlja števila vseh jedilnikov iz ponudbe in ne upošteva vseh zakonskih določil, ki so vezana na predmet te pogodbe.</w:t>
      </w:r>
    </w:p>
    <w:p w14:paraId="4AD3E65A" w14:textId="77777777" w:rsidR="00EC5349" w:rsidRPr="00471391" w:rsidRDefault="00EC5349" w:rsidP="00EC5349">
      <w:pPr>
        <w:autoSpaceDE w:val="0"/>
        <w:autoSpaceDN w:val="0"/>
        <w:adjustRightInd w:val="0"/>
        <w:jc w:val="both"/>
        <w:rPr>
          <w:rFonts w:ascii="Times New Roman" w:hAnsi="Times New Roman" w:cs="Times New Roman"/>
        </w:rPr>
      </w:pPr>
    </w:p>
    <w:p w14:paraId="3E38D6BF" w14:textId="77777777" w:rsidR="00EC5349" w:rsidRPr="00471391" w:rsidRDefault="00EC5349" w:rsidP="00FB059D">
      <w:pPr>
        <w:pStyle w:val="Odstavekseznama"/>
        <w:numPr>
          <w:ilvl w:val="0"/>
          <w:numId w:val="9"/>
        </w:numPr>
        <w:autoSpaceDE w:val="0"/>
        <w:autoSpaceDN w:val="0"/>
        <w:adjustRightInd w:val="0"/>
        <w:jc w:val="center"/>
        <w:rPr>
          <w:rFonts w:eastAsiaTheme="minorHAnsi"/>
          <w:lang w:eastAsia="en-US"/>
        </w:rPr>
      </w:pPr>
      <w:r w:rsidRPr="00471391">
        <w:rPr>
          <w:rFonts w:eastAsiaTheme="minorHAnsi"/>
          <w:lang w:eastAsia="en-US"/>
        </w:rPr>
        <w:t>člen</w:t>
      </w:r>
    </w:p>
    <w:p w14:paraId="1DD40590" w14:textId="37725223" w:rsidR="00EC5349" w:rsidRPr="00471391" w:rsidRDefault="00EC5349" w:rsidP="00EC5349">
      <w:pPr>
        <w:autoSpaceDE w:val="0"/>
        <w:autoSpaceDN w:val="0"/>
        <w:adjustRightInd w:val="0"/>
        <w:jc w:val="both"/>
        <w:rPr>
          <w:rFonts w:ascii="Times New Roman" w:hAnsi="Times New Roman" w:cs="Times New Roman"/>
        </w:rPr>
      </w:pPr>
      <w:r w:rsidRPr="00471391">
        <w:rPr>
          <w:rFonts w:ascii="Times New Roman" w:hAnsi="Times New Roman" w:cs="Times New Roman"/>
        </w:rPr>
        <w:lastRenderedPageBreak/>
        <w:t>Pravila dnevnih odjav in prijav na malico določita ponudnik in šola skladno z določbami Zakona o šolski prehrani. Način dokazovanja prejetega obroka: elektronsko na stroške izvajalca. Izvajalec mora zagotoviti vso strojno in programsko opremo (LOPOLIS) ter poskrbeti za pravočasno posredovanje podatkov naročniku.</w:t>
      </w:r>
    </w:p>
    <w:p w14:paraId="3ABF35A7" w14:textId="673F54B3" w:rsidR="00EC5349" w:rsidRPr="00471391" w:rsidRDefault="00EC5349" w:rsidP="00EC5349">
      <w:pPr>
        <w:autoSpaceDE w:val="0"/>
        <w:autoSpaceDN w:val="0"/>
        <w:adjustRightInd w:val="0"/>
        <w:jc w:val="both"/>
        <w:rPr>
          <w:rFonts w:ascii="Times New Roman" w:hAnsi="Times New Roman" w:cs="Times New Roman"/>
        </w:rPr>
      </w:pPr>
      <w:r w:rsidRPr="00471391">
        <w:rPr>
          <w:rFonts w:ascii="Times New Roman" w:hAnsi="Times New Roman" w:cs="Times New Roman"/>
        </w:rPr>
        <w:t>Izvajalec mora zagotoviti mesečno evidenco razdeljenih dijaških malic. Ta podatek bo meseno sporočal šoli do 5. dneva v mesecu za pretekli mesec, ki mora biti opredeljen po dnevih.</w:t>
      </w:r>
    </w:p>
    <w:p w14:paraId="547A0D0D" w14:textId="77777777" w:rsidR="00EC5349" w:rsidRPr="00471391" w:rsidRDefault="00EC5349" w:rsidP="00EC5349">
      <w:pPr>
        <w:autoSpaceDE w:val="0"/>
        <w:autoSpaceDN w:val="0"/>
        <w:adjustRightInd w:val="0"/>
        <w:jc w:val="both"/>
        <w:rPr>
          <w:rFonts w:ascii="Times New Roman" w:hAnsi="Times New Roman" w:cs="Times New Roman"/>
        </w:rPr>
      </w:pPr>
      <w:r w:rsidRPr="00471391">
        <w:rPr>
          <w:rFonts w:ascii="Times New Roman" w:hAnsi="Times New Roman" w:cs="Times New Roman"/>
        </w:rPr>
        <w:t xml:space="preserve">Za opravljene storitve bo izvajalec posameznemu naročniku izstavljal e-račun enkrat mesečno, do 5. v mesecu za pretekli mesec. Račun mora vsebovati vse z zakonom predvidene podatke. </w:t>
      </w:r>
    </w:p>
    <w:p w14:paraId="69538D34" w14:textId="77777777" w:rsidR="00EC5349" w:rsidRPr="00471391" w:rsidRDefault="00EC5349" w:rsidP="00EC5349">
      <w:pPr>
        <w:jc w:val="both"/>
        <w:rPr>
          <w:rFonts w:ascii="Times New Roman" w:hAnsi="Times New Roman" w:cs="Times New Roman"/>
        </w:rPr>
      </w:pPr>
      <w:bookmarkStart w:id="16" w:name="page12"/>
      <w:bookmarkEnd w:id="16"/>
    </w:p>
    <w:p w14:paraId="455CE9CB" w14:textId="77777777" w:rsidR="00EC5349" w:rsidRPr="00471391" w:rsidRDefault="00EC5349" w:rsidP="00EC5349">
      <w:pPr>
        <w:spacing w:line="0" w:lineRule="atLeast"/>
        <w:rPr>
          <w:rFonts w:ascii="Times New Roman" w:eastAsia="Arial Narrow" w:hAnsi="Times New Roman" w:cs="Times New Roman"/>
        </w:rPr>
      </w:pPr>
      <w:r w:rsidRPr="00471391">
        <w:rPr>
          <w:rFonts w:ascii="Times New Roman" w:eastAsia="Arial Narrow" w:hAnsi="Times New Roman" w:cs="Times New Roman"/>
        </w:rPr>
        <w:t>TRAJANJE POGODBE</w:t>
      </w:r>
    </w:p>
    <w:p w14:paraId="1881EBC9" w14:textId="4ED3D873" w:rsidR="00EC5349" w:rsidRPr="00CB1738" w:rsidRDefault="00CB1738" w:rsidP="00CB1738">
      <w:pPr>
        <w:pStyle w:val="Odstavekseznama"/>
        <w:numPr>
          <w:ilvl w:val="0"/>
          <w:numId w:val="9"/>
        </w:numPr>
        <w:spacing w:line="360" w:lineRule="exact"/>
        <w:jc w:val="center"/>
      </w:pPr>
      <w:r>
        <w:t>člen</w:t>
      </w:r>
    </w:p>
    <w:p w14:paraId="4B3F4C18" w14:textId="77777777" w:rsidR="00EC5349" w:rsidRPr="00471391" w:rsidRDefault="00EC5349" w:rsidP="00EC5349">
      <w:pPr>
        <w:spacing w:line="0" w:lineRule="atLeast"/>
        <w:jc w:val="both"/>
        <w:rPr>
          <w:rFonts w:ascii="Times New Roman" w:eastAsia="Arial Narrow" w:hAnsi="Times New Roman" w:cs="Times New Roman"/>
        </w:rPr>
      </w:pPr>
      <w:r w:rsidRPr="00471391">
        <w:rPr>
          <w:rFonts w:ascii="Times New Roman" w:eastAsia="Arial Narrow" w:hAnsi="Times New Roman" w:cs="Times New Roman"/>
        </w:rPr>
        <w:t>Pogodba je sklenjena za obdobje štirih (4) let od podpisa pogodbe.</w:t>
      </w:r>
    </w:p>
    <w:p w14:paraId="666303C6" w14:textId="77777777" w:rsidR="00EC5349" w:rsidRPr="00471391" w:rsidRDefault="00EC5349" w:rsidP="00EC5349">
      <w:pPr>
        <w:spacing w:line="360" w:lineRule="exact"/>
        <w:rPr>
          <w:rFonts w:ascii="Times New Roman" w:hAnsi="Times New Roman" w:cs="Times New Roman"/>
        </w:rPr>
      </w:pPr>
    </w:p>
    <w:p w14:paraId="04407861" w14:textId="1F2A5F07" w:rsidR="00EC5349" w:rsidRPr="00CB1738" w:rsidRDefault="00EC5349" w:rsidP="00CB1738">
      <w:pPr>
        <w:spacing w:line="0" w:lineRule="atLeast"/>
        <w:rPr>
          <w:rFonts w:ascii="Times New Roman" w:eastAsia="Arial Narrow" w:hAnsi="Times New Roman" w:cs="Times New Roman"/>
        </w:rPr>
      </w:pPr>
      <w:r w:rsidRPr="00471391">
        <w:rPr>
          <w:rFonts w:ascii="Times New Roman" w:eastAsia="Arial Narrow" w:hAnsi="Times New Roman" w:cs="Times New Roman"/>
        </w:rPr>
        <w:t>NAROČANJE STORITEV</w:t>
      </w:r>
    </w:p>
    <w:p w14:paraId="3856D384" w14:textId="77777777" w:rsidR="00EC5349" w:rsidRPr="00471391" w:rsidRDefault="00EC5349" w:rsidP="00FB059D">
      <w:pPr>
        <w:pStyle w:val="Odstavekseznama"/>
        <w:numPr>
          <w:ilvl w:val="0"/>
          <w:numId w:val="9"/>
        </w:numPr>
        <w:tabs>
          <w:tab w:val="left" w:pos="4540"/>
        </w:tabs>
        <w:spacing w:line="0" w:lineRule="atLeast"/>
        <w:jc w:val="center"/>
        <w:rPr>
          <w:rFonts w:eastAsia="Arial Narrow"/>
        </w:rPr>
      </w:pPr>
      <w:r w:rsidRPr="00471391">
        <w:rPr>
          <w:rFonts w:eastAsia="Arial Narrow"/>
        </w:rPr>
        <w:t>člen</w:t>
      </w:r>
    </w:p>
    <w:p w14:paraId="6235CBD9" w14:textId="76645F57" w:rsidR="00EC5349" w:rsidRPr="00CB1738" w:rsidRDefault="00EC5349" w:rsidP="00CB1738">
      <w:pPr>
        <w:jc w:val="both"/>
        <w:rPr>
          <w:rFonts w:ascii="Times New Roman" w:hAnsi="Times New Roman" w:cs="Times New Roman"/>
          <w:color w:val="00B0F0"/>
        </w:rPr>
      </w:pPr>
      <w:r w:rsidRPr="00471391">
        <w:rPr>
          <w:rFonts w:ascii="Times New Roman" w:hAnsi="Times New Roman" w:cs="Times New Roman"/>
        </w:rPr>
        <w:t>Vsak delovni dan bo v povprečju naročenih 7</w:t>
      </w:r>
      <w:r w:rsidR="00CB1738">
        <w:rPr>
          <w:rFonts w:ascii="Times New Roman" w:hAnsi="Times New Roman" w:cs="Times New Roman"/>
        </w:rPr>
        <w:t>5</w:t>
      </w:r>
      <w:r w:rsidRPr="00471391">
        <w:rPr>
          <w:rFonts w:ascii="Times New Roman" w:hAnsi="Times New Roman" w:cs="Times New Roman"/>
        </w:rPr>
        <w:t xml:space="preserve">0 malic. Ceno posameznega obroka je izvajalec ponudil v ponudbeni dokumentaciji št.:____ z dne ___.  Naročnik dnevne in letne količine obrokov ne more v naprej predvideti.  Izvajalec bo količino obrokov za posamezni dan lahko ugotovil vsak dan ob 8. uri, na osnovi prijav in odjav dijakov preko spleta v programu </w:t>
      </w:r>
      <w:proofErr w:type="spellStart"/>
      <w:r w:rsidRPr="00471391">
        <w:rPr>
          <w:rFonts w:ascii="Times New Roman" w:hAnsi="Times New Roman" w:cs="Times New Roman"/>
        </w:rPr>
        <w:t>Lopolis</w:t>
      </w:r>
      <w:proofErr w:type="spellEnd"/>
      <w:r w:rsidRPr="00471391">
        <w:rPr>
          <w:rFonts w:ascii="Times New Roman" w:hAnsi="Times New Roman" w:cs="Times New Roman"/>
        </w:rPr>
        <w:t xml:space="preserve">, modul restavracija. </w:t>
      </w:r>
    </w:p>
    <w:p w14:paraId="44DA2204" w14:textId="77777777" w:rsidR="00EC5349" w:rsidRPr="00471391" w:rsidRDefault="00EC5349" w:rsidP="00EC5349">
      <w:pPr>
        <w:spacing w:line="120" w:lineRule="exact"/>
        <w:rPr>
          <w:rFonts w:ascii="Times New Roman" w:hAnsi="Times New Roman" w:cs="Times New Roman"/>
        </w:rPr>
      </w:pPr>
    </w:p>
    <w:p w14:paraId="6845D294" w14:textId="2682743B" w:rsidR="00EC5349" w:rsidRPr="00471391" w:rsidRDefault="00EC5349" w:rsidP="00EC5349">
      <w:pPr>
        <w:jc w:val="both"/>
        <w:rPr>
          <w:rFonts w:ascii="Times New Roman" w:hAnsi="Times New Roman" w:cs="Times New Roman"/>
        </w:rPr>
      </w:pPr>
      <w:r w:rsidRPr="00471391">
        <w:rPr>
          <w:rFonts w:ascii="Times New Roman" w:hAnsi="Times New Roman" w:cs="Times New Roman"/>
        </w:rPr>
        <w:t>OBVEZNOSTI IZVAJALCA</w:t>
      </w:r>
    </w:p>
    <w:p w14:paraId="59AC5BCB" w14:textId="77777777" w:rsidR="00EC5349" w:rsidRPr="00471391" w:rsidRDefault="00EC5349" w:rsidP="00FB059D">
      <w:pPr>
        <w:pStyle w:val="Odstavekseznama"/>
        <w:numPr>
          <w:ilvl w:val="0"/>
          <w:numId w:val="9"/>
        </w:numPr>
        <w:jc w:val="center"/>
      </w:pPr>
      <w:r w:rsidRPr="00471391">
        <w:t>člen</w:t>
      </w:r>
    </w:p>
    <w:p w14:paraId="756D4FB3" w14:textId="5F5F2EEA" w:rsidR="00EC5349" w:rsidRPr="00471391" w:rsidRDefault="00EC5349" w:rsidP="00EC5349">
      <w:pPr>
        <w:autoSpaceDE w:val="0"/>
        <w:autoSpaceDN w:val="0"/>
        <w:adjustRightInd w:val="0"/>
        <w:jc w:val="both"/>
        <w:rPr>
          <w:rFonts w:ascii="Times New Roman" w:hAnsi="Times New Roman" w:cs="Times New Roman"/>
        </w:rPr>
      </w:pPr>
      <w:r w:rsidRPr="00471391">
        <w:rPr>
          <w:rFonts w:ascii="Times New Roman" w:hAnsi="Times New Roman" w:cs="Times New Roman"/>
        </w:rPr>
        <w:t>V razdelilnici naročnika na Muti, bo izvajalec zagotovil lasten kader za razdeljevanje obrokov ter ostala dela povezana z razdeljevanjem: delitev hrane, pomivanje posode, pospravljanje posode, skrb za red in čistočo v jedilnici.</w:t>
      </w:r>
    </w:p>
    <w:p w14:paraId="392AB56D" w14:textId="37C1730C" w:rsidR="00EC5349" w:rsidRPr="00471391" w:rsidRDefault="00EC5349" w:rsidP="00EC5349">
      <w:pPr>
        <w:autoSpaceDE w:val="0"/>
        <w:autoSpaceDN w:val="0"/>
        <w:adjustRightInd w:val="0"/>
        <w:jc w:val="both"/>
        <w:rPr>
          <w:rFonts w:ascii="Times New Roman" w:hAnsi="Times New Roman" w:cs="Times New Roman"/>
        </w:rPr>
      </w:pPr>
      <w:r w:rsidRPr="00471391">
        <w:rPr>
          <w:rFonts w:ascii="Times New Roman" w:hAnsi="Times New Roman" w:cs="Times New Roman"/>
        </w:rPr>
        <w:t xml:space="preserve">Izvajalec bo med trajanjem pogodbe naročniku na podlagi te pogodbe plačeval mesečne obratovalne stroške za razdelilno enoto na Muti: električna energija </w:t>
      </w:r>
      <w:r w:rsidR="00CB1738">
        <w:rPr>
          <w:rFonts w:ascii="Times New Roman" w:hAnsi="Times New Roman" w:cs="Times New Roman"/>
        </w:rPr>
        <w:t xml:space="preserve">- </w:t>
      </w:r>
      <w:r w:rsidRPr="00471391">
        <w:rPr>
          <w:rFonts w:ascii="Times New Roman" w:hAnsi="Times New Roman" w:cs="Times New Roman"/>
        </w:rPr>
        <w:t xml:space="preserve">po porabi (števec). </w:t>
      </w:r>
    </w:p>
    <w:p w14:paraId="3C84E542" w14:textId="46AB1E5C" w:rsidR="00EC5349" w:rsidRPr="00471391" w:rsidRDefault="00EC5349" w:rsidP="00EC5349">
      <w:pPr>
        <w:autoSpaceDE w:val="0"/>
        <w:autoSpaceDN w:val="0"/>
        <w:adjustRightInd w:val="0"/>
        <w:jc w:val="both"/>
        <w:rPr>
          <w:rFonts w:ascii="Times New Roman" w:hAnsi="Times New Roman" w:cs="Times New Roman"/>
        </w:rPr>
      </w:pPr>
      <w:r w:rsidRPr="00471391">
        <w:rPr>
          <w:rFonts w:ascii="Times New Roman" w:hAnsi="Times New Roman" w:cs="Times New Roman"/>
        </w:rPr>
        <w:t>Stroški se plačujejo na podlagi izdanih računov naročnika, ki jih naročnik izda do petega dne v mesecu za pretekli mesec z rokom plačila 30 dni po prejemu računa. V primeru zamude dolguje izvajalec tudi zakonske zamudne obresti.</w:t>
      </w:r>
    </w:p>
    <w:p w14:paraId="50CE439D" w14:textId="5440BB7C" w:rsidR="00EC5349" w:rsidRPr="00471391" w:rsidRDefault="00EC5349" w:rsidP="00EC5349">
      <w:pPr>
        <w:autoSpaceDE w:val="0"/>
        <w:autoSpaceDN w:val="0"/>
        <w:adjustRightInd w:val="0"/>
        <w:jc w:val="both"/>
        <w:rPr>
          <w:rFonts w:ascii="Times New Roman" w:hAnsi="Times New Roman" w:cs="Times New Roman"/>
        </w:rPr>
      </w:pPr>
      <w:r w:rsidRPr="00471391">
        <w:rPr>
          <w:rFonts w:ascii="Times New Roman" w:hAnsi="Times New Roman" w:cs="Times New Roman"/>
        </w:rPr>
        <w:t>Izvajalec ne sme oddati poslovnih prostorov v podnajem, prav tako ne sme prenesti opravljanja dejavnosti na drugega izvajalca.</w:t>
      </w:r>
    </w:p>
    <w:p w14:paraId="1404AD63" w14:textId="77777777" w:rsidR="00EC5349" w:rsidRPr="00471391" w:rsidRDefault="00EC5349" w:rsidP="00EC5349">
      <w:pPr>
        <w:tabs>
          <w:tab w:val="left" w:pos="4540"/>
        </w:tabs>
        <w:spacing w:line="0" w:lineRule="atLeast"/>
        <w:jc w:val="both"/>
        <w:rPr>
          <w:rFonts w:ascii="Times New Roman" w:hAnsi="Times New Roman" w:cs="Times New Roman"/>
        </w:rPr>
      </w:pPr>
      <w:r w:rsidRPr="00471391">
        <w:rPr>
          <w:rFonts w:ascii="Times New Roman" w:hAnsi="Times New Roman" w:cs="Times New Roman"/>
        </w:rPr>
        <w:t>Stanje prostorov in opreme pogodbeni stranki zapisniško ugotovita ob podpisu te pogodbe.</w:t>
      </w:r>
    </w:p>
    <w:p w14:paraId="127C7028" w14:textId="77777777" w:rsidR="00EC5349" w:rsidRPr="00471391" w:rsidRDefault="00EC5349" w:rsidP="00EC5349">
      <w:pPr>
        <w:tabs>
          <w:tab w:val="left" w:pos="4540"/>
        </w:tabs>
        <w:spacing w:line="0" w:lineRule="atLeast"/>
        <w:rPr>
          <w:rFonts w:ascii="Times New Roman" w:hAnsi="Times New Roman" w:cs="Times New Roman"/>
        </w:rPr>
      </w:pPr>
    </w:p>
    <w:p w14:paraId="4AE7630E" w14:textId="77777777" w:rsidR="00EC5349" w:rsidRPr="00471391" w:rsidRDefault="00EC5349" w:rsidP="00FB059D">
      <w:pPr>
        <w:pStyle w:val="Odstavekseznama"/>
        <w:numPr>
          <w:ilvl w:val="0"/>
          <w:numId w:val="9"/>
        </w:numPr>
        <w:tabs>
          <w:tab w:val="left" w:pos="4540"/>
        </w:tabs>
        <w:spacing w:line="0" w:lineRule="atLeast"/>
        <w:jc w:val="center"/>
        <w:rPr>
          <w:rFonts w:eastAsia="Arial Narrow"/>
        </w:rPr>
      </w:pPr>
      <w:r w:rsidRPr="00471391">
        <w:rPr>
          <w:rFonts w:eastAsia="Arial Narrow"/>
        </w:rPr>
        <w:t>člen</w:t>
      </w:r>
    </w:p>
    <w:p w14:paraId="1F16187B" w14:textId="70C5930E" w:rsidR="00EC5349" w:rsidRPr="00471391" w:rsidRDefault="00EC5349" w:rsidP="00CB1738">
      <w:pPr>
        <w:jc w:val="both"/>
        <w:rPr>
          <w:rFonts w:ascii="Times New Roman" w:hAnsi="Times New Roman" w:cs="Times New Roman"/>
        </w:rPr>
      </w:pPr>
      <w:r w:rsidRPr="00471391">
        <w:rPr>
          <w:rFonts w:ascii="Times New Roman" w:hAnsi="Times New Roman" w:cs="Times New Roman"/>
        </w:rPr>
        <w:t xml:space="preserve">Izvajalec bo med trajanjem pogodbe kril stroške za nabavo živil, </w:t>
      </w:r>
      <w:proofErr w:type="spellStart"/>
      <w:r w:rsidRPr="00471391">
        <w:rPr>
          <w:rFonts w:ascii="Times New Roman" w:hAnsi="Times New Roman" w:cs="Times New Roman"/>
        </w:rPr>
        <w:t>prehrambene</w:t>
      </w:r>
      <w:proofErr w:type="spellEnd"/>
      <w:r w:rsidRPr="00471391">
        <w:rPr>
          <w:rFonts w:ascii="Times New Roman" w:hAnsi="Times New Roman" w:cs="Times New Roman"/>
        </w:rPr>
        <w:t xml:space="preserve"> artikle, pripravo dnevnih obrokov, za čistila in potrošni material, za delovna in zaščitna sredstva, za mikrobiološke analize, za administrativna opravila in telefon, za nadzor kvalitete in higieno, za pranje, za pripravo obratovalnega dovoljenja, za strokovno usposabljanje in preglede s področja varstva pri delu, tekoče vzdrževanje (ki </w:t>
      </w:r>
      <w:r w:rsidRPr="00471391">
        <w:rPr>
          <w:rFonts w:ascii="Times New Roman" w:hAnsi="Times New Roman" w:cs="Times New Roman"/>
        </w:rPr>
        <w:lastRenderedPageBreak/>
        <w:t>presegajo možnosti šolskega hišnika), odvoz organskih odpadkov in ostale stroške, ki jih bo imel izvajalec pri opravljanju gostinskih storitev.</w:t>
      </w:r>
    </w:p>
    <w:p w14:paraId="2DB5E77F" w14:textId="77777777" w:rsidR="00EC5349" w:rsidRPr="00471391" w:rsidRDefault="00EC5349" w:rsidP="00FB059D">
      <w:pPr>
        <w:pStyle w:val="Odstavekseznama"/>
        <w:numPr>
          <w:ilvl w:val="0"/>
          <w:numId w:val="9"/>
        </w:numPr>
        <w:tabs>
          <w:tab w:val="left" w:pos="4540"/>
        </w:tabs>
        <w:spacing w:line="0" w:lineRule="atLeast"/>
        <w:jc w:val="center"/>
        <w:rPr>
          <w:rFonts w:eastAsia="Arial Narrow"/>
        </w:rPr>
      </w:pPr>
      <w:r w:rsidRPr="00471391">
        <w:rPr>
          <w:rFonts w:eastAsia="Arial Narrow"/>
        </w:rPr>
        <w:t>člen</w:t>
      </w:r>
    </w:p>
    <w:p w14:paraId="367ED18C" w14:textId="77777777" w:rsidR="00EC5349" w:rsidRPr="00471391" w:rsidRDefault="00EC5349" w:rsidP="00EC5349">
      <w:pPr>
        <w:autoSpaceDE w:val="0"/>
        <w:autoSpaceDN w:val="0"/>
        <w:adjustRightInd w:val="0"/>
        <w:jc w:val="both"/>
        <w:rPr>
          <w:rFonts w:ascii="Times New Roman" w:hAnsi="Times New Roman" w:cs="Times New Roman"/>
        </w:rPr>
      </w:pPr>
      <w:r w:rsidRPr="00471391">
        <w:rPr>
          <w:rFonts w:ascii="Times New Roman" w:hAnsi="Times New Roman" w:cs="Times New Roman"/>
        </w:rPr>
        <w:t>Izvajalec se obvezuje:</w:t>
      </w:r>
    </w:p>
    <w:p w14:paraId="3A39BC9B" w14:textId="77777777" w:rsidR="00EC5349" w:rsidRPr="00471391" w:rsidRDefault="00EC5349" w:rsidP="00FB059D">
      <w:pPr>
        <w:numPr>
          <w:ilvl w:val="0"/>
          <w:numId w:val="17"/>
        </w:numPr>
        <w:autoSpaceDE w:val="0"/>
        <w:autoSpaceDN w:val="0"/>
        <w:adjustRightInd w:val="0"/>
        <w:spacing w:after="0" w:line="276" w:lineRule="auto"/>
        <w:jc w:val="both"/>
        <w:rPr>
          <w:rFonts w:ascii="Times New Roman" w:hAnsi="Times New Roman" w:cs="Times New Roman"/>
        </w:rPr>
      </w:pPr>
      <w:r w:rsidRPr="00471391">
        <w:rPr>
          <w:rFonts w:ascii="Times New Roman" w:hAnsi="Times New Roman" w:cs="Times New Roman"/>
        </w:rPr>
        <w:t>upoštevati vse veljavne higienske in sanitarne predpise, pravilnike in navodila. Za izpolnjevanje higiensko sanitarnih zahtev s podpisom te pogodbe prevzema polno odškodninsko, materialno in moralno odgovornost in je v razmerju do pristojnih nadzorstvenih organov in inšpekcijskih služb odgovorna oseba, naročniku pa odgovarja moralno, materialno in odškodninsko za vso škodo, ki bi zaradi morebitne odločbe nadzorstvenih organov ali inšpekcijskih služb nastala njemu ali njegovim pacientom ali zaposlenim delavcem. Posebno pozornost mora izvajalec nameniti tudi uvajanju pravilnikov in standardov,</w:t>
      </w:r>
    </w:p>
    <w:p w14:paraId="54054A7E" w14:textId="77777777" w:rsidR="00EC5349" w:rsidRPr="00471391" w:rsidRDefault="00EC5349" w:rsidP="00FB059D">
      <w:pPr>
        <w:numPr>
          <w:ilvl w:val="0"/>
          <w:numId w:val="17"/>
        </w:numPr>
        <w:autoSpaceDE w:val="0"/>
        <w:autoSpaceDN w:val="0"/>
        <w:adjustRightInd w:val="0"/>
        <w:spacing w:after="0" w:line="276" w:lineRule="auto"/>
        <w:jc w:val="both"/>
        <w:rPr>
          <w:rFonts w:ascii="Times New Roman" w:hAnsi="Times New Roman" w:cs="Times New Roman"/>
        </w:rPr>
      </w:pPr>
      <w:r w:rsidRPr="00471391">
        <w:rPr>
          <w:rFonts w:ascii="Times New Roman" w:hAnsi="Times New Roman" w:cs="Times New Roman"/>
        </w:rPr>
        <w:t>da bo gostinske storitve opravil strokovno, kvalitetno in skrbno, v skladu z zahtevami naročnika, v dogovorjenem obsegu, ter pri tem upošteval vse veljavne predpise s področja živil, ravnanja z njimi, priprave in dostave hrane, ter higiene in zdravja,</w:t>
      </w:r>
    </w:p>
    <w:p w14:paraId="6A07A8D9" w14:textId="77777777" w:rsidR="00EC5349" w:rsidRPr="00471391" w:rsidRDefault="00EC5349" w:rsidP="00FB059D">
      <w:pPr>
        <w:numPr>
          <w:ilvl w:val="0"/>
          <w:numId w:val="17"/>
        </w:numPr>
        <w:autoSpaceDE w:val="0"/>
        <w:autoSpaceDN w:val="0"/>
        <w:adjustRightInd w:val="0"/>
        <w:spacing w:after="0" w:line="276" w:lineRule="auto"/>
        <w:jc w:val="both"/>
        <w:rPr>
          <w:rFonts w:ascii="Times New Roman" w:hAnsi="Times New Roman" w:cs="Times New Roman"/>
        </w:rPr>
      </w:pPr>
      <w:r w:rsidRPr="00471391">
        <w:rPr>
          <w:rFonts w:ascii="Times New Roman" w:hAnsi="Times New Roman" w:cs="Times New Roman"/>
        </w:rPr>
        <w:t>zagotovil dietno prehrano za učence z izkazanim zdravniškim potrdilom,</w:t>
      </w:r>
    </w:p>
    <w:p w14:paraId="42E58E4F" w14:textId="77777777" w:rsidR="00EC5349" w:rsidRPr="00471391" w:rsidRDefault="00EC5349" w:rsidP="00FB059D">
      <w:pPr>
        <w:numPr>
          <w:ilvl w:val="0"/>
          <w:numId w:val="17"/>
        </w:numPr>
        <w:autoSpaceDE w:val="0"/>
        <w:autoSpaceDN w:val="0"/>
        <w:adjustRightInd w:val="0"/>
        <w:spacing w:after="0" w:line="276" w:lineRule="auto"/>
        <w:jc w:val="both"/>
        <w:rPr>
          <w:rFonts w:ascii="Times New Roman" w:hAnsi="Times New Roman" w:cs="Times New Roman"/>
        </w:rPr>
      </w:pPr>
      <w:r w:rsidRPr="00471391">
        <w:rPr>
          <w:rFonts w:ascii="Times New Roman" w:hAnsi="Times New Roman" w:cs="Times New Roman"/>
        </w:rPr>
        <w:t>v primeru reklamacij zagotoviti kontaktno osebo in dostavi v primeru neustreznega obroka v roku ene ure drug ustrezen nadomestni obrok;</w:t>
      </w:r>
    </w:p>
    <w:p w14:paraId="7B9141BD" w14:textId="77777777" w:rsidR="00EC5349" w:rsidRPr="00471391" w:rsidRDefault="00EC5349" w:rsidP="00FB059D">
      <w:pPr>
        <w:numPr>
          <w:ilvl w:val="0"/>
          <w:numId w:val="17"/>
        </w:numPr>
        <w:autoSpaceDE w:val="0"/>
        <w:autoSpaceDN w:val="0"/>
        <w:adjustRightInd w:val="0"/>
        <w:spacing w:after="0" w:line="276" w:lineRule="auto"/>
        <w:jc w:val="both"/>
        <w:rPr>
          <w:rFonts w:ascii="Times New Roman" w:hAnsi="Times New Roman" w:cs="Times New Roman"/>
        </w:rPr>
      </w:pPr>
      <w:r w:rsidRPr="00471391">
        <w:rPr>
          <w:rFonts w:ascii="Times New Roman" w:hAnsi="Times New Roman" w:cs="Times New Roman"/>
        </w:rPr>
        <w:t>opraviti preračune, ki jih bo zahteval naročnik;</w:t>
      </w:r>
    </w:p>
    <w:p w14:paraId="0E93F616" w14:textId="77777777" w:rsidR="00EC5349" w:rsidRPr="00471391" w:rsidRDefault="00EC5349" w:rsidP="00FB059D">
      <w:pPr>
        <w:numPr>
          <w:ilvl w:val="0"/>
          <w:numId w:val="17"/>
        </w:numPr>
        <w:autoSpaceDE w:val="0"/>
        <w:autoSpaceDN w:val="0"/>
        <w:adjustRightInd w:val="0"/>
        <w:spacing w:after="0" w:line="276" w:lineRule="auto"/>
        <w:jc w:val="both"/>
        <w:rPr>
          <w:rFonts w:ascii="Times New Roman" w:hAnsi="Times New Roman" w:cs="Times New Roman"/>
        </w:rPr>
      </w:pPr>
      <w:r w:rsidRPr="00471391">
        <w:rPr>
          <w:rFonts w:ascii="Times New Roman" w:hAnsi="Times New Roman" w:cs="Times New Roman"/>
        </w:rPr>
        <w:t>po predhodnem dogovoru z naročnikom pripraviti jedi za posebne priložnosti kot so jubileji, seminarji, pogostitve in podobno. Naročnik je dolžan izvajalcu pravočasno sporočiti vrsto jedi, ter čas in kraj pogostitve. Izvajalec naročniku te storitve obračuna po potrjenem ceniku in račun izstavi ločeno od računa za redne storitve.</w:t>
      </w:r>
    </w:p>
    <w:p w14:paraId="5D54585F" w14:textId="77777777" w:rsidR="00EC5349" w:rsidRPr="00471391" w:rsidRDefault="00EC5349" w:rsidP="00FB059D">
      <w:pPr>
        <w:numPr>
          <w:ilvl w:val="0"/>
          <w:numId w:val="17"/>
        </w:numPr>
        <w:autoSpaceDE w:val="0"/>
        <w:autoSpaceDN w:val="0"/>
        <w:adjustRightInd w:val="0"/>
        <w:spacing w:after="0" w:line="276" w:lineRule="auto"/>
        <w:jc w:val="both"/>
        <w:rPr>
          <w:rFonts w:ascii="Times New Roman" w:hAnsi="Times New Roman" w:cs="Times New Roman"/>
        </w:rPr>
      </w:pPr>
      <w:r w:rsidRPr="00471391">
        <w:rPr>
          <w:rFonts w:ascii="Times New Roman" w:hAnsi="Times New Roman" w:cs="Times New Roman"/>
        </w:rPr>
        <w:t>imeti urejeno zavarovanje za dejavnost, osebje, opremo,</w:t>
      </w:r>
    </w:p>
    <w:p w14:paraId="07CF1F10" w14:textId="77777777" w:rsidR="00EC5349" w:rsidRPr="00471391" w:rsidRDefault="00EC5349" w:rsidP="00FB059D">
      <w:pPr>
        <w:pStyle w:val="Odstavekseznama"/>
        <w:numPr>
          <w:ilvl w:val="0"/>
          <w:numId w:val="17"/>
        </w:numPr>
        <w:autoSpaceDE w:val="0"/>
        <w:autoSpaceDN w:val="0"/>
        <w:adjustRightInd w:val="0"/>
        <w:spacing w:after="0" w:line="240" w:lineRule="auto"/>
        <w:ind w:left="714" w:hanging="357"/>
        <w:jc w:val="both"/>
      </w:pPr>
      <w:r w:rsidRPr="00471391">
        <w:t>vozila, ki jih izvajalec uporablja za izvajanje storitve, morajo izpolnjevati vsaj zahteve glede emisij izpušnih plinov EURO 5,</w:t>
      </w:r>
    </w:p>
    <w:p w14:paraId="2FE76787" w14:textId="77777777" w:rsidR="00EC5349" w:rsidRPr="00471391" w:rsidRDefault="00EC5349" w:rsidP="00FB059D">
      <w:pPr>
        <w:pStyle w:val="Odstavekseznama"/>
        <w:numPr>
          <w:ilvl w:val="0"/>
          <w:numId w:val="17"/>
        </w:numPr>
        <w:autoSpaceDE w:val="0"/>
        <w:autoSpaceDN w:val="0"/>
        <w:adjustRightInd w:val="0"/>
        <w:spacing w:after="0" w:line="240" w:lineRule="auto"/>
        <w:ind w:left="714" w:hanging="357"/>
        <w:jc w:val="both"/>
      </w:pPr>
      <w:r w:rsidRPr="00471391">
        <w:t xml:space="preserve">prevzel stroške najema modula restavracija programa </w:t>
      </w:r>
      <w:proofErr w:type="spellStart"/>
      <w:r w:rsidRPr="00471391">
        <w:t>Loolis</w:t>
      </w:r>
      <w:proofErr w:type="spellEnd"/>
      <w:r w:rsidRPr="00471391">
        <w:t>, podjetja Logos in zagotovil ustrezno računalniško opremo, internetno povezavo ter dodatno opremo (čitalnike ključkov) za vzpostavitev delilnih pultov in evidence razdeljevanja malic.</w:t>
      </w:r>
    </w:p>
    <w:p w14:paraId="5B7B8128" w14:textId="77777777" w:rsidR="00EC5349" w:rsidRPr="00471391" w:rsidRDefault="00EC5349" w:rsidP="00EC5349">
      <w:pPr>
        <w:autoSpaceDE w:val="0"/>
        <w:autoSpaceDN w:val="0"/>
        <w:adjustRightInd w:val="0"/>
        <w:jc w:val="both"/>
        <w:rPr>
          <w:rFonts w:ascii="Times New Roman" w:hAnsi="Times New Roman" w:cs="Times New Roman"/>
        </w:rPr>
      </w:pPr>
    </w:p>
    <w:p w14:paraId="2C16B094" w14:textId="77777777" w:rsidR="00EC5349" w:rsidRPr="00471391" w:rsidRDefault="00EC5349" w:rsidP="00EC5349">
      <w:pPr>
        <w:autoSpaceDE w:val="0"/>
        <w:autoSpaceDN w:val="0"/>
        <w:adjustRightInd w:val="0"/>
        <w:jc w:val="both"/>
        <w:rPr>
          <w:rFonts w:ascii="Times New Roman" w:hAnsi="Times New Roman" w:cs="Times New Roman"/>
        </w:rPr>
      </w:pPr>
      <w:r w:rsidRPr="00471391">
        <w:rPr>
          <w:rFonts w:ascii="Times New Roman" w:hAnsi="Times New Roman" w:cs="Times New Roman"/>
        </w:rPr>
        <w:t xml:space="preserve">V primeru sprememb doktrine na področju prehrane učencev lahko naročnik spremeni vsebino običajne ali dietne prehrane ali doda novo dieto, kar mora izvajalec sprejeti. Če navedena sprememba povzroči dodatne stroške, jih je naročnik dolžan na podlagi aneksa k tej pogodbi pokriti. Aneks se sklene skladno s 1. točko prvega odstavka 95. člena ZJN-3. </w:t>
      </w:r>
    </w:p>
    <w:p w14:paraId="7D80D775" w14:textId="77777777" w:rsidR="00EC5349" w:rsidRPr="00471391" w:rsidRDefault="00EC5349" w:rsidP="00EC5349">
      <w:pPr>
        <w:spacing w:line="239" w:lineRule="auto"/>
        <w:ind w:right="20"/>
        <w:jc w:val="both"/>
        <w:rPr>
          <w:rFonts w:ascii="Times New Roman" w:eastAsia="Arial Narrow" w:hAnsi="Times New Roman" w:cs="Times New Roman"/>
        </w:rPr>
      </w:pPr>
    </w:p>
    <w:p w14:paraId="52D69E76" w14:textId="77777777" w:rsidR="00EC5349" w:rsidRPr="00471391" w:rsidRDefault="00EC5349" w:rsidP="00EC5349">
      <w:pPr>
        <w:spacing w:line="239" w:lineRule="auto"/>
        <w:ind w:right="20"/>
        <w:jc w:val="both"/>
        <w:rPr>
          <w:rFonts w:ascii="Times New Roman" w:eastAsia="Arial Narrow" w:hAnsi="Times New Roman" w:cs="Times New Roman"/>
        </w:rPr>
      </w:pPr>
      <w:r w:rsidRPr="00471391">
        <w:rPr>
          <w:rFonts w:ascii="Times New Roman" w:eastAsia="Arial Narrow" w:hAnsi="Times New Roman" w:cs="Times New Roman"/>
        </w:rPr>
        <w:t>OBVEZNOSTI NAROČNIKA</w:t>
      </w:r>
    </w:p>
    <w:p w14:paraId="0E89F18F" w14:textId="77777777" w:rsidR="00EC5349" w:rsidRPr="00471391" w:rsidRDefault="00EC5349" w:rsidP="00FB059D">
      <w:pPr>
        <w:pStyle w:val="Odstavekseznama"/>
        <w:numPr>
          <w:ilvl w:val="0"/>
          <w:numId w:val="9"/>
        </w:numPr>
        <w:spacing w:line="239" w:lineRule="auto"/>
        <w:ind w:right="20"/>
        <w:jc w:val="center"/>
        <w:rPr>
          <w:rFonts w:eastAsia="Arial Narrow"/>
        </w:rPr>
      </w:pPr>
      <w:r w:rsidRPr="00471391">
        <w:rPr>
          <w:rFonts w:eastAsia="Arial Narrow"/>
        </w:rPr>
        <w:t>člen</w:t>
      </w:r>
    </w:p>
    <w:p w14:paraId="5D04A283" w14:textId="77777777" w:rsidR="00EC5349" w:rsidRPr="00471391" w:rsidRDefault="00EC5349" w:rsidP="00EC5349">
      <w:pPr>
        <w:jc w:val="both"/>
        <w:rPr>
          <w:rFonts w:ascii="Times New Roman" w:hAnsi="Times New Roman" w:cs="Times New Roman"/>
        </w:rPr>
      </w:pPr>
      <w:r w:rsidRPr="00471391">
        <w:rPr>
          <w:rFonts w:ascii="Times New Roman" w:hAnsi="Times New Roman" w:cs="Times New Roman"/>
        </w:rPr>
        <w:t>Naročnik se obvezuje, da bo:</w:t>
      </w:r>
    </w:p>
    <w:p w14:paraId="15DB51D6" w14:textId="77777777" w:rsidR="00EC5349" w:rsidRPr="00471391" w:rsidRDefault="00EC5349" w:rsidP="00FB059D">
      <w:pPr>
        <w:numPr>
          <w:ilvl w:val="0"/>
          <w:numId w:val="16"/>
        </w:numPr>
        <w:spacing w:after="0" w:line="276" w:lineRule="auto"/>
        <w:jc w:val="both"/>
        <w:rPr>
          <w:rFonts w:ascii="Times New Roman" w:hAnsi="Times New Roman" w:cs="Times New Roman"/>
        </w:rPr>
      </w:pPr>
      <w:r w:rsidRPr="00471391">
        <w:rPr>
          <w:rFonts w:ascii="Times New Roman" w:hAnsi="Times New Roman" w:cs="Times New Roman"/>
        </w:rPr>
        <w:t>obveščal izvajalca o vseh morebitnih spremembah in novo nastalih situacijah, ki bi lahko vplivale na izvršitev pogodbenih obveznosti;</w:t>
      </w:r>
    </w:p>
    <w:p w14:paraId="19DF34D8" w14:textId="77777777" w:rsidR="00EC5349" w:rsidRPr="00471391" w:rsidRDefault="00EC5349" w:rsidP="00FB059D">
      <w:pPr>
        <w:numPr>
          <w:ilvl w:val="0"/>
          <w:numId w:val="16"/>
        </w:numPr>
        <w:autoSpaceDE w:val="0"/>
        <w:autoSpaceDN w:val="0"/>
        <w:adjustRightInd w:val="0"/>
        <w:spacing w:after="0" w:line="276" w:lineRule="auto"/>
        <w:contextualSpacing/>
        <w:jc w:val="both"/>
        <w:rPr>
          <w:rFonts w:ascii="Times New Roman" w:hAnsi="Times New Roman" w:cs="Times New Roman"/>
        </w:rPr>
      </w:pPr>
      <w:r w:rsidRPr="00471391">
        <w:rPr>
          <w:rFonts w:ascii="Times New Roman" w:hAnsi="Times New Roman" w:cs="Times New Roman"/>
        </w:rPr>
        <w:t>plačeval pogodbeno opravljene storitve v dogovorjenih rokih;</w:t>
      </w:r>
    </w:p>
    <w:p w14:paraId="22FAFB7E" w14:textId="77777777" w:rsidR="00EC5349" w:rsidRPr="00471391" w:rsidRDefault="00EC5349" w:rsidP="00FB059D">
      <w:pPr>
        <w:numPr>
          <w:ilvl w:val="0"/>
          <w:numId w:val="16"/>
        </w:numPr>
        <w:autoSpaceDE w:val="0"/>
        <w:autoSpaceDN w:val="0"/>
        <w:adjustRightInd w:val="0"/>
        <w:spacing w:after="0" w:line="276" w:lineRule="auto"/>
        <w:contextualSpacing/>
        <w:jc w:val="both"/>
        <w:rPr>
          <w:rFonts w:ascii="Times New Roman" w:hAnsi="Times New Roman" w:cs="Times New Roman"/>
        </w:rPr>
      </w:pPr>
      <w:r w:rsidRPr="00471391">
        <w:rPr>
          <w:rFonts w:ascii="Times New Roman" w:hAnsi="Times New Roman" w:cs="Times New Roman"/>
        </w:rPr>
        <w:t>sodeloval s skrbnikom pogodbe izvajalca.</w:t>
      </w:r>
    </w:p>
    <w:p w14:paraId="118ECD05" w14:textId="77777777" w:rsidR="00EC5349" w:rsidRPr="00471391" w:rsidRDefault="00EC5349" w:rsidP="00EC5349">
      <w:pPr>
        <w:jc w:val="both"/>
        <w:rPr>
          <w:rFonts w:ascii="Times New Roman" w:hAnsi="Times New Roman" w:cs="Times New Roman"/>
        </w:rPr>
      </w:pPr>
    </w:p>
    <w:p w14:paraId="2E5BEDCB" w14:textId="77777777" w:rsidR="00EC5349" w:rsidRPr="00471391" w:rsidRDefault="00EC5349" w:rsidP="00EC5349">
      <w:pPr>
        <w:jc w:val="both"/>
        <w:rPr>
          <w:rFonts w:ascii="Times New Roman" w:hAnsi="Times New Roman" w:cs="Times New Roman"/>
        </w:rPr>
      </w:pPr>
      <w:r w:rsidRPr="00471391">
        <w:rPr>
          <w:rFonts w:ascii="Times New Roman" w:hAnsi="Times New Roman" w:cs="Times New Roman"/>
        </w:rPr>
        <w:t>PRIPOMBE Z IZVRŠEVANJEM POGODBE</w:t>
      </w:r>
    </w:p>
    <w:p w14:paraId="17BE4856" w14:textId="77777777" w:rsidR="00EC5349" w:rsidRPr="00471391" w:rsidRDefault="00EC5349" w:rsidP="00FB059D">
      <w:pPr>
        <w:pStyle w:val="Odstavekseznama"/>
        <w:numPr>
          <w:ilvl w:val="0"/>
          <w:numId w:val="9"/>
        </w:numPr>
        <w:jc w:val="center"/>
      </w:pPr>
      <w:r w:rsidRPr="00471391">
        <w:lastRenderedPageBreak/>
        <w:t>člen</w:t>
      </w:r>
    </w:p>
    <w:p w14:paraId="79E9B892" w14:textId="77777777" w:rsidR="00EC5349" w:rsidRPr="00471391" w:rsidRDefault="00EC5349" w:rsidP="00EC5349">
      <w:pPr>
        <w:jc w:val="both"/>
        <w:rPr>
          <w:rFonts w:ascii="Times New Roman" w:hAnsi="Times New Roman" w:cs="Times New Roman"/>
        </w:rPr>
      </w:pPr>
      <w:r w:rsidRPr="00471391">
        <w:rPr>
          <w:rFonts w:ascii="Times New Roman" w:hAnsi="Times New Roman" w:cs="Times New Roman"/>
        </w:rPr>
        <w:t xml:space="preserve">Naročnik bo vsako odstopanje od normativov in strokovnih zahtev razumel kot posledico nepravilnega postopka priprave pripravljenih obrokov hrane in ga štel kot razlog za reklamacijo. Naročnik je upravičen zaradi nekvalitetno pripravljenih obrokov zmanjšati plačilo mesečnega zneska v sorazmernem delu v koliko izvajalec pravočasno in skrbno ne odpravi pomanjkljivosti. </w:t>
      </w:r>
    </w:p>
    <w:p w14:paraId="165AB520" w14:textId="77777777" w:rsidR="00EC5349" w:rsidRPr="00471391" w:rsidRDefault="00EC5349" w:rsidP="00EC5349">
      <w:pPr>
        <w:jc w:val="both"/>
        <w:rPr>
          <w:rFonts w:ascii="Times New Roman" w:hAnsi="Times New Roman" w:cs="Times New Roman"/>
        </w:rPr>
      </w:pPr>
    </w:p>
    <w:p w14:paraId="17F40492" w14:textId="461590F9" w:rsidR="00EC5349" w:rsidRPr="00471391" w:rsidRDefault="00EC5349" w:rsidP="00EC5349">
      <w:pPr>
        <w:jc w:val="both"/>
        <w:rPr>
          <w:rFonts w:ascii="Times New Roman" w:hAnsi="Times New Roman" w:cs="Times New Roman"/>
        </w:rPr>
      </w:pPr>
      <w:r w:rsidRPr="00471391">
        <w:rPr>
          <w:rFonts w:ascii="Times New Roman" w:hAnsi="Times New Roman" w:cs="Times New Roman"/>
        </w:rPr>
        <w:t xml:space="preserve">Naročnik bo vse pripombe v zvezi z izvrševanjem te pogodbe sporočal izvajalcu v pisni elektronski obliki na naslov: ________________________. </w:t>
      </w:r>
    </w:p>
    <w:p w14:paraId="478E9B8C" w14:textId="0CC1EC19" w:rsidR="00EC5349" w:rsidRPr="00471391" w:rsidRDefault="00EC5349" w:rsidP="00CB1738">
      <w:pPr>
        <w:jc w:val="both"/>
        <w:rPr>
          <w:rFonts w:ascii="Times New Roman" w:hAnsi="Times New Roman" w:cs="Times New Roman"/>
        </w:rPr>
      </w:pPr>
      <w:r w:rsidRPr="00471391">
        <w:rPr>
          <w:rFonts w:ascii="Times New Roman" w:hAnsi="Times New Roman" w:cs="Times New Roman"/>
        </w:rPr>
        <w:t>Za zapis reklamacij je odgovorna pooblaščena oseba naročnika, kjer je reklamacija nastala (ustno ali po telefonu in obvezen pisni zapis na obrazec za reklamacije ali po elektronski pošti). Izvajalec zapiše ukrepe oziramo aktivnosti za odstranitev ali rešitev reklamacije z navedbo dogovorjenega roka za izvedbo le teh.</w:t>
      </w:r>
    </w:p>
    <w:p w14:paraId="44F236CE" w14:textId="77777777" w:rsidR="00EC5349" w:rsidRPr="00471391" w:rsidRDefault="00EC5349" w:rsidP="00EC5349">
      <w:pPr>
        <w:spacing w:line="0" w:lineRule="atLeast"/>
        <w:rPr>
          <w:rFonts w:ascii="Times New Roman" w:eastAsia="Arial Narrow" w:hAnsi="Times New Roman" w:cs="Times New Roman"/>
        </w:rPr>
      </w:pPr>
      <w:r w:rsidRPr="00471391">
        <w:rPr>
          <w:rFonts w:ascii="Times New Roman" w:eastAsia="Arial Narrow" w:hAnsi="Times New Roman" w:cs="Times New Roman"/>
        </w:rPr>
        <w:t>OCENJENA POGODBENA CENA</w:t>
      </w:r>
    </w:p>
    <w:p w14:paraId="1B2D5AB9" w14:textId="77777777" w:rsidR="00EC5349" w:rsidRPr="00471391" w:rsidRDefault="00EC5349" w:rsidP="00FB059D">
      <w:pPr>
        <w:pStyle w:val="Odstavekseznama"/>
        <w:numPr>
          <w:ilvl w:val="0"/>
          <w:numId w:val="9"/>
        </w:numPr>
        <w:spacing w:line="0" w:lineRule="atLeast"/>
        <w:jc w:val="center"/>
        <w:rPr>
          <w:rFonts w:eastAsia="Arial Narrow"/>
        </w:rPr>
      </w:pPr>
      <w:r w:rsidRPr="00471391">
        <w:rPr>
          <w:rFonts w:eastAsia="Arial Narrow"/>
        </w:rPr>
        <w:t>člen</w:t>
      </w:r>
    </w:p>
    <w:p w14:paraId="7458A9CC" w14:textId="3259FC1B" w:rsidR="00EC5349" w:rsidRPr="00471391" w:rsidRDefault="00EC5349" w:rsidP="00CB1738">
      <w:pPr>
        <w:autoSpaceDE w:val="0"/>
        <w:autoSpaceDN w:val="0"/>
        <w:adjustRightInd w:val="0"/>
        <w:jc w:val="both"/>
        <w:rPr>
          <w:rFonts w:ascii="Times New Roman" w:hAnsi="Times New Roman" w:cs="Times New Roman"/>
        </w:rPr>
      </w:pPr>
      <w:r w:rsidRPr="00471391">
        <w:rPr>
          <w:rFonts w:ascii="Times New Roman" w:hAnsi="Times New Roman" w:cs="Times New Roman"/>
        </w:rPr>
        <w:t>Ocenjena pogodbena vrednost za storitve za katerega naročnik sklepa to pogodbo je …………………… EUR brez DDV oz. …………………… EUR z DDV. Okvirne količine storitev so izražene glede na izvedene storitve v preteklih letih ter upoštevajoč predvidene potrebe naročnika v prihajajočih se letih. Izvajalec bo v pogodbenem obdobju, izvajal storitve, ki jih bo naročnik v tem obdobju dejansko potreboval.</w:t>
      </w:r>
    </w:p>
    <w:p w14:paraId="58451B03" w14:textId="5E7FFE29" w:rsidR="00EC5349" w:rsidRPr="00471391" w:rsidRDefault="00EC5349" w:rsidP="00CB1738">
      <w:pPr>
        <w:autoSpaceDE w:val="0"/>
        <w:autoSpaceDN w:val="0"/>
        <w:adjustRightInd w:val="0"/>
        <w:jc w:val="both"/>
        <w:rPr>
          <w:rFonts w:ascii="Times New Roman" w:hAnsi="Times New Roman" w:cs="Times New Roman"/>
        </w:rPr>
      </w:pPr>
      <w:r w:rsidRPr="00471391">
        <w:rPr>
          <w:rFonts w:ascii="Times New Roman" w:hAnsi="Times New Roman" w:cs="Times New Roman"/>
        </w:rPr>
        <w:t>V času sklepanja te pogodbe so naročnikove potrebe sledeče: 7</w:t>
      </w:r>
      <w:r w:rsidR="00CB1738">
        <w:rPr>
          <w:rFonts w:ascii="Times New Roman" w:hAnsi="Times New Roman" w:cs="Times New Roman"/>
        </w:rPr>
        <w:t>5</w:t>
      </w:r>
      <w:r w:rsidRPr="00471391">
        <w:rPr>
          <w:rFonts w:ascii="Times New Roman" w:hAnsi="Times New Roman" w:cs="Times New Roman"/>
        </w:rPr>
        <w:t xml:space="preserve">0 malic/ dan. </w:t>
      </w:r>
    </w:p>
    <w:p w14:paraId="607B6B43" w14:textId="37DFD516" w:rsidR="00EC5349" w:rsidRPr="00471391" w:rsidRDefault="00EC5349" w:rsidP="00CB1738">
      <w:pPr>
        <w:spacing w:line="0" w:lineRule="atLeast"/>
        <w:ind w:right="20"/>
        <w:jc w:val="both"/>
        <w:rPr>
          <w:rFonts w:ascii="Times New Roman" w:eastAsia="Arial Narrow" w:hAnsi="Times New Roman" w:cs="Times New Roman"/>
        </w:rPr>
      </w:pPr>
      <w:r w:rsidRPr="00471391">
        <w:rPr>
          <w:rFonts w:ascii="Times New Roman" w:eastAsia="Arial Narrow" w:hAnsi="Times New Roman" w:cs="Times New Roman"/>
        </w:rPr>
        <w:t>Pogodbena cena obroka malice znaša_______ EUR brez DDV oz.  _________ z DDV.</w:t>
      </w:r>
    </w:p>
    <w:p w14:paraId="79CEC6EC" w14:textId="77777777" w:rsidR="00EC5349" w:rsidRPr="00471391" w:rsidRDefault="00EC5349" w:rsidP="00CB1738">
      <w:pPr>
        <w:spacing w:line="0" w:lineRule="atLeast"/>
        <w:ind w:right="20"/>
        <w:jc w:val="both"/>
        <w:rPr>
          <w:rFonts w:ascii="Times New Roman" w:eastAsia="Arial Narrow" w:hAnsi="Times New Roman" w:cs="Times New Roman"/>
        </w:rPr>
      </w:pPr>
      <w:r w:rsidRPr="00471391">
        <w:rPr>
          <w:rFonts w:ascii="Times New Roman" w:eastAsia="Arial Narrow" w:hAnsi="Times New Roman" w:cs="Times New Roman"/>
        </w:rPr>
        <w:t xml:space="preserve">Pogodbeni stranki s to pogodbo dogovorita _____ stalni popust na vso dodatno prehrano, ki jo bo naročnik po potrebi naročil pri izvajalcu tega javnega naročila. </w:t>
      </w:r>
    </w:p>
    <w:p w14:paraId="2E577087" w14:textId="77777777" w:rsidR="00EC5349" w:rsidRPr="00471391" w:rsidRDefault="00EC5349" w:rsidP="00EC5349">
      <w:pPr>
        <w:tabs>
          <w:tab w:val="left" w:pos="4540"/>
        </w:tabs>
        <w:spacing w:line="0" w:lineRule="atLeast"/>
        <w:rPr>
          <w:rFonts w:ascii="Times New Roman" w:eastAsia="Arial Narrow" w:hAnsi="Times New Roman" w:cs="Times New Roman"/>
        </w:rPr>
      </w:pPr>
    </w:p>
    <w:p w14:paraId="5AD339B3" w14:textId="69A539BD" w:rsidR="00EC5349" w:rsidRPr="00CB1738" w:rsidRDefault="00EC5349" w:rsidP="00CB1738">
      <w:pPr>
        <w:spacing w:line="0" w:lineRule="atLeast"/>
        <w:rPr>
          <w:rFonts w:ascii="Times New Roman" w:eastAsia="Arial Narrow" w:hAnsi="Times New Roman" w:cs="Times New Roman"/>
        </w:rPr>
      </w:pPr>
      <w:r w:rsidRPr="00471391">
        <w:rPr>
          <w:rFonts w:ascii="Times New Roman" w:eastAsia="Arial Narrow" w:hAnsi="Times New Roman" w:cs="Times New Roman"/>
        </w:rPr>
        <w:t>PLAČILNI POGOJI</w:t>
      </w:r>
    </w:p>
    <w:p w14:paraId="74597FFC" w14:textId="77777777" w:rsidR="00EC5349" w:rsidRPr="00471391" w:rsidRDefault="00EC5349" w:rsidP="00FB059D">
      <w:pPr>
        <w:pStyle w:val="Odstavekseznama"/>
        <w:numPr>
          <w:ilvl w:val="0"/>
          <w:numId w:val="9"/>
        </w:numPr>
        <w:tabs>
          <w:tab w:val="left" w:pos="4540"/>
        </w:tabs>
        <w:spacing w:line="0" w:lineRule="atLeast"/>
        <w:jc w:val="center"/>
        <w:rPr>
          <w:rFonts w:eastAsia="Arial Narrow"/>
        </w:rPr>
      </w:pPr>
      <w:r w:rsidRPr="00471391">
        <w:rPr>
          <w:rFonts w:eastAsia="Arial Narrow"/>
        </w:rPr>
        <w:t>člen</w:t>
      </w:r>
    </w:p>
    <w:p w14:paraId="288FDF55" w14:textId="77777777" w:rsidR="00EC5349" w:rsidRPr="00471391" w:rsidRDefault="00EC5349" w:rsidP="00EC5349">
      <w:pPr>
        <w:spacing w:line="123" w:lineRule="exact"/>
        <w:rPr>
          <w:rFonts w:ascii="Times New Roman" w:hAnsi="Times New Roman" w:cs="Times New Roman"/>
        </w:rPr>
      </w:pPr>
    </w:p>
    <w:p w14:paraId="30318673" w14:textId="7750042F" w:rsidR="00EC5349" w:rsidRPr="00CB1738" w:rsidRDefault="00EC5349" w:rsidP="00CB1738">
      <w:pPr>
        <w:spacing w:line="239" w:lineRule="auto"/>
        <w:ind w:right="20"/>
        <w:jc w:val="both"/>
        <w:rPr>
          <w:rFonts w:ascii="Times New Roman" w:eastAsia="Arial Narrow" w:hAnsi="Times New Roman" w:cs="Times New Roman"/>
        </w:rPr>
      </w:pPr>
      <w:r w:rsidRPr="00471391">
        <w:rPr>
          <w:rFonts w:ascii="Times New Roman" w:eastAsia="Arial Narrow" w:hAnsi="Times New Roman" w:cs="Times New Roman"/>
        </w:rPr>
        <w:t>Pogodbeni stranki soglašata, da bo izvajalec naročniku izstavljal račune posamično in sicer enkrat mesečno za dejansko število pripravljenih in razdeljenih obrokov. Izvajalec je dolžan račun posredovati naročniku izključno v elektronski obliki (e-račun). Na računu mora biti navedena številka pogodbe.</w:t>
      </w:r>
    </w:p>
    <w:p w14:paraId="76FFB946" w14:textId="77777777" w:rsidR="00EC5349" w:rsidRPr="00471391" w:rsidRDefault="00EC5349" w:rsidP="00EC5349">
      <w:pPr>
        <w:spacing w:line="0" w:lineRule="atLeast"/>
        <w:rPr>
          <w:rFonts w:ascii="Times New Roman" w:eastAsia="Arial Narrow" w:hAnsi="Times New Roman" w:cs="Times New Roman"/>
        </w:rPr>
      </w:pPr>
      <w:r w:rsidRPr="00471391">
        <w:rPr>
          <w:rFonts w:ascii="Times New Roman" w:eastAsia="Arial Narrow" w:hAnsi="Times New Roman" w:cs="Times New Roman"/>
        </w:rPr>
        <w:t>Izvajalec se zavezuje vsak račun izstaviti tako, da bo iz njega jasno razvidno:</w:t>
      </w:r>
    </w:p>
    <w:p w14:paraId="4B73A7EB" w14:textId="77777777" w:rsidR="00EC5349" w:rsidRPr="00471391" w:rsidRDefault="00EC5349" w:rsidP="00EC5349">
      <w:pPr>
        <w:spacing w:line="15" w:lineRule="exact"/>
        <w:rPr>
          <w:rFonts w:ascii="Times New Roman" w:hAnsi="Times New Roman" w:cs="Times New Roman"/>
        </w:rPr>
      </w:pPr>
    </w:p>
    <w:p w14:paraId="2EFDB505" w14:textId="77777777" w:rsidR="00EC5349" w:rsidRPr="00471391" w:rsidRDefault="00EC5349" w:rsidP="00FB059D">
      <w:pPr>
        <w:pStyle w:val="Odstavekseznama"/>
        <w:numPr>
          <w:ilvl w:val="0"/>
          <w:numId w:val="5"/>
        </w:numPr>
        <w:tabs>
          <w:tab w:val="left" w:pos="700"/>
        </w:tabs>
        <w:spacing w:after="0" w:line="240" w:lineRule="auto"/>
        <w:jc w:val="both"/>
        <w:rPr>
          <w:rFonts w:eastAsia="Arial Narrow"/>
        </w:rPr>
      </w:pPr>
      <w:r w:rsidRPr="00471391">
        <w:rPr>
          <w:rFonts w:eastAsia="Arial Narrow"/>
        </w:rPr>
        <w:t>podatki o številki pogodbe,</w:t>
      </w:r>
    </w:p>
    <w:p w14:paraId="561641B4" w14:textId="77777777" w:rsidR="00EC5349" w:rsidRPr="00471391" w:rsidRDefault="00EC5349" w:rsidP="00FB059D">
      <w:pPr>
        <w:pStyle w:val="Odstavekseznama"/>
        <w:numPr>
          <w:ilvl w:val="0"/>
          <w:numId w:val="5"/>
        </w:numPr>
        <w:tabs>
          <w:tab w:val="left" w:pos="700"/>
        </w:tabs>
        <w:spacing w:after="0" w:line="240" w:lineRule="auto"/>
        <w:jc w:val="both"/>
        <w:rPr>
          <w:rFonts w:eastAsia="Arial Narrow"/>
        </w:rPr>
      </w:pPr>
      <w:r w:rsidRPr="00471391">
        <w:rPr>
          <w:rFonts w:eastAsia="Arial Narrow"/>
        </w:rPr>
        <w:t>specifikacija izdanih obrokov.</w:t>
      </w:r>
    </w:p>
    <w:p w14:paraId="68100530" w14:textId="0549F6B7" w:rsidR="00EC5349" w:rsidRPr="00CB1738" w:rsidRDefault="00EC5349" w:rsidP="00CB1738">
      <w:pPr>
        <w:spacing w:line="239" w:lineRule="auto"/>
        <w:ind w:right="20"/>
        <w:jc w:val="both"/>
        <w:rPr>
          <w:rFonts w:ascii="Times New Roman" w:eastAsia="Arial Narrow" w:hAnsi="Times New Roman" w:cs="Times New Roman"/>
        </w:rPr>
      </w:pPr>
      <w:r w:rsidRPr="00471391">
        <w:rPr>
          <w:rFonts w:ascii="Times New Roman" w:eastAsia="Arial Narrow" w:hAnsi="Times New Roman" w:cs="Times New Roman"/>
        </w:rPr>
        <w:t>Izvajalec mora v primeru dodatnih stroškov za le-te predložiti ustrezna dokazila, saj v nasprotnem ni upravičen do povračila teh stroškov.</w:t>
      </w:r>
    </w:p>
    <w:p w14:paraId="30D5C3FB" w14:textId="7B81A005" w:rsidR="00EC5349" w:rsidRPr="00CB1738" w:rsidRDefault="00EC5349" w:rsidP="00CB1738">
      <w:pPr>
        <w:spacing w:line="239" w:lineRule="auto"/>
        <w:ind w:right="20"/>
        <w:jc w:val="both"/>
        <w:rPr>
          <w:rFonts w:ascii="Times New Roman" w:eastAsia="Arial Narrow" w:hAnsi="Times New Roman" w:cs="Times New Roman"/>
        </w:rPr>
      </w:pPr>
      <w:r w:rsidRPr="00471391">
        <w:rPr>
          <w:rFonts w:ascii="Times New Roman" w:eastAsia="Arial Narrow" w:hAnsi="Times New Roman" w:cs="Times New Roman"/>
        </w:rPr>
        <w:t>V primeru, da naročnik ugotovi napake ali da se ne strinja s posameznimi postavkami obračuna, je naročnik dolžan nesporni znesek situacije plačati na način in v rokih določenih za plačilo po tej pogodbi, glede spornega zneska pa v istem roku utemeljiti popravek in sporočiti svoje stališče.</w:t>
      </w:r>
    </w:p>
    <w:p w14:paraId="13CC3AB2" w14:textId="77777777" w:rsidR="00EC5349" w:rsidRPr="00471391" w:rsidRDefault="00EC5349" w:rsidP="00EC5349">
      <w:pPr>
        <w:spacing w:line="255" w:lineRule="exact"/>
        <w:rPr>
          <w:rFonts w:ascii="Times New Roman" w:hAnsi="Times New Roman" w:cs="Times New Roman"/>
        </w:rPr>
      </w:pPr>
      <w:r w:rsidRPr="00471391">
        <w:rPr>
          <w:rFonts w:ascii="Times New Roman" w:hAnsi="Times New Roman" w:cs="Times New Roman"/>
        </w:rPr>
        <w:t xml:space="preserve">Pogodbeni stranki soglašata, da bo naročnik izvajalcu mesečno izstavljal račun za poravnavo stroškov najema modula restavracija programa </w:t>
      </w:r>
      <w:proofErr w:type="spellStart"/>
      <w:r w:rsidRPr="00471391">
        <w:rPr>
          <w:rFonts w:ascii="Times New Roman" w:hAnsi="Times New Roman" w:cs="Times New Roman"/>
        </w:rPr>
        <w:t>Lopolis</w:t>
      </w:r>
      <w:proofErr w:type="spellEnd"/>
      <w:r w:rsidRPr="00471391">
        <w:rPr>
          <w:rFonts w:ascii="Times New Roman" w:hAnsi="Times New Roman" w:cs="Times New Roman"/>
        </w:rPr>
        <w:t>, podjetja Logos, v skladu z veljavnim cenikom podjetja.</w:t>
      </w:r>
    </w:p>
    <w:p w14:paraId="6FFE6DDA" w14:textId="77777777" w:rsidR="00CB1738" w:rsidRPr="00471391" w:rsidRDefault="00EC5349" w:rsidP="00CB1738">
      <w:pPr>
        <w:spacing w:line="0" w:lineRule="atLeast"/>
        <w:rPr>
          <w:rFonts w:ascii="Times New Roman" w:eastAsia="Arial Narrow" w:hAnsi="Times New Roman" w:cs="Times New Roman"/>
        </w:rPr>
      </w:pPr>
      <w:r w:rsidRPr="00471391">
        <w:rPr>
          <w:rFonts w:ascii="Times New Roman" w:hAnsi="Times New Roman" w:cs="Times New Roman"/>
        </w:rPr>
        <w:t xml:space="preserve"> </w:t>
      </w:r>
      <w:r w:rsidR="00CB1738" w:rsidRPr="00471391">
        <w:rPr>
          <w:rFonts w:ascii="Times New Roman" w:eastAsia="Arial Narrow" w:hAnsi="Times New Roman" w:cs="Times New Roman"/>
        </w:rPr>
        <w:t>PODIZVAJALCI</w:t>
      </w:r>
    </w:p>
    <w:p w14:paraId="1CF46F38" w14:textId="0EC94659" w:rsidR="00EC5349" w:rsidRPr="00471391" w:rsidRDefault="00EC5349" w:rsidP="00EC5349">
      <w:pPr>
        <w:spacing w:line="255" w:lineRule="exact"/>
        <w:rPr>
          <w:rFonts w:ascii="Times New Roman" w:hAnsi="Times New Roman" w:cs="Times New Roman"/>
        </w:rPr>
      </w:pPr>
    </w:p>
    <w:p w14:paraId="232B5E66" w14:textId="1692F4A4" w:rsidR="00EC5349" w:rsidRPr="00CB1738" w:rsidRDefault="00EC5349" w:rsidP="00CB1738">
      <w:pPr>
        <w:pStyle w:val="Odstavekseznama"/>
        <w:numPr>
          <w:ilvl w:val="0"/>
          <w:numId w:val="9"/>
        </w:numPr>
        <w:tabs>
          <w:tab w:val="left" w:pos="4540"/>
        </w:tabs>
        <w:spacing w:line="0" w:lineRule="atLeast"/>
        <w:jc w:val="center"/>
        <w:rPr>
          <w:rFonts w:eastAsia="Arial Narrow"/>
        </w:rPr>
      </w:pPr>
      <w:r w:rsidRPr="00471391">
        <w:rPr>
          <w:rFonts w:eastAsia="Arial Narrow"/>
        </w:rPr>
        <w:t>člen</w:t>
      </w:r>
    </w:p>
    <w:p w14:paraId="51D12AB2" w14:textId="77777777" w:rsidR="00EC5349" w:rsidRPr="00471391" w:rsidRDefault="00EC5349" w:rsidP="00EC5349">
      <w:pPr>
        <w:spacing w:line="0" w:lineRule="atLeast"/>
        <w:rPr>
          <w:rFonts w:ascii="Times New Roman" w:eastAsia="Arial Narrow" w:hAnsi="Times New Roman" w:cs="Times New Roman"/>
        </w:rPr>
      </w:pPr>
      <w:r w:rsidRPr="00471391">
        <w:rPr>
          <w:rFonts w:ascii="Times New Roman" w:eastAsia="Arial Narrow" w:hAnsi="Times New Roman" w:cs="Times New Roman"/>
        </w:rPr>
        <w:t>Podatki o podizvajalcih:</w:t>
      </w:r>
    </w:p>
    <w:p w14:paraId="605FDEFB" w14:textId="77777777" w:rsidR="00EC5349" w:rsidRPr="00471391" w:rsidRDefault="00EC5349" w:rsidP="00EC5349">
      <w:pPr>
        <w:spacing w:line="1" w:lineRule="exact"/>
        <w:rPr>
          <w:rFonts w:ascii="Times New Roman" w:hAnsi="Times New Roman" w:cs="Times New Roman"/>
        </w:rPr>
      </w:pPr>
    </w:p>
    <w:p w14:paraId="0FD34E5C" w14:textId="2E76B449" w:rsidR="00EC5349" w:rsidRPr="00CB1738" w:rsidRDefault="00EC5349" w:rsidP="00CB1738">
      <w:pPr>
        <w:spacing w:line="238" w:lineRule="auto"/>
        <w:ind w:right="20"/>
        <w:jc w:val="both"/>
        <w:rPr>
          <w:rFonts w:ascii="Times New Roman" w:eastAsia="Arial Narrow" w:hAnsi="Times New Roman" w:cs="Times New Roman"/>
          <w:i/>
        </w:rPr>
      </w:pPr>
      <w:r w:rsidRPr="00471391">
        <w:rPr>
          <w:rFonts w:ascii="Times New Roman" w:eastAsia="Arial Narrow" w:hAnsi="Times New Roman" w:cs="Times New Roman"/>
          <w:i/>
        </w:rPr>
        <w:t>(navedba podatkov o podizvajalcu in sicer: podatki o podizvajalcu (naziv, polni naslov, matična številka, davčna številka in transakcijski račun); vsaka vrsta del, ki jih bo izvedel, in vsaka vrsta blaga, ki ga bo dobavil podizvajalec; predmet, količina, vrednost, kraj in rok izvedbe teh del.)</w:t>
      </w:r>
    </w:p>
    <w:p w14:paraId="054F49B8" w14:textId="5E34BB15" w:rsidR="00EC5349" w:rsidRPr="00CB1738" w:rsidRDefault="00EC5349" w:rsidP="00CB1738">
      <w:pPr>
        <w:spacing w:line="239" w:lineRule="auto"/>
        <w:jc w:val="both"/>
        <w:rPr>
          <w:rFonts w:ascii="Times New Roman" w:eastAsia="Arial Narrow" w:hAnsi="Times New Roman" w:cs="Times New Roman"/>
        </w:rPr>
      </w:pPr>
      <w:r w:rsidRPr="00471391">
        <w:rPr>
          <w:rFonts w:ascii="Times New Roman" w:eastAsia="Arial Narrow" w:hAnsi="Times New Roman" w:cs="Times New Roman"/>
        </w:rPr>
        <w:t xml:space="preserve">Izvajalec mora za vsakega podizvajalca predložiti </w:t>
      </w:r>
      <w:proofErr w:type="spellStart"/>
      <w:r w:rsidRPr="00471391">
        <w:rPr>
          <w:rFonts w:ascii="Times New Roman" w:eastAsia="Arial Narrow" w:hAnsi="Times New Roman" w:cs="Times New Roman"/>
        </w:rPr>
        <w:t>podizvajalsko</w:t>
      </w:r>
      <w:proofErr w:type="spellEnd"/>
      <w:r w:rsidRPr="00471391">
        <w:rPr>
          <w:rFonts w:ascii="Times New Roman" w:eastAsia="Arial Narrow" w:hAnsi="Times New Roman" w:cs="Times New Roman"/>
        </w:rPr>
        <w:t xml:space="preserve"> pogodbo, iz katere bo nedvoumno razvidno sledeče:</w:t>
      </w:r>
    </w:p>
    <w:p w14:paraId="1B6C9B2F" w14:textId="7912E7FB" w:rsidR="00EC5349" w:rsidRPr="00CB1738" w:rsidRDefault="00EC5349" w:rsidP="00CB1738">
      <w:pPr>
        <w:spacing w:line="239" w:lineRule="auto"/>
        <w:ind w:right="20"/>
        <w:rPr>
          <w:rFonts w:ascii="Times New Roman" w:eastAsia="Arial Narrow" w:hAnsi="Times New Roman" w:cs="Times New Roman"/>
        </w:rPr>
      </w:pPr>
      <w:r w:rsidRPr="00471391">
        <w:rPr>
          <w:rFonts w:ascii="Times New Roman" w:eastAsia="Arial Narrow" w:hAnsi="Times New Roman" w:cs="Times New Roman"/>
        </w:rPr>
        <w:t>Naročnik bo plačila izvršil po dogovoru z izvajalcem v roku 30 dni po prejemu pravilno izstavljenega in s strani naročnika potrjenega računa na transakcijski račun izvajalca.</w:t>
      </w:r>
    </w:p>
    <w:p w14:paraId="308A13EC" w14:textId="77777777" w:rsidR="00EC5349" w:rsidRPr="00471391" w:rsidRDefault="00EC5349" w:rsidP="00EC5349">
      <w:pPr>
        <w:spacing w:line="0" w:lineRule="atLeast"/>
        <w:rPr>
          <w:rFonts w:ascii="Times New Roman" w:eastAsia="Arial Narrow" w:hAnsi="Times New Roman" w:cs="Times New Roman"/>
        </w:rPr>
      </w:pPr>
      <w:r w:rsidRPr="00471391">
        <w:rPr>
          <w:rFonts w:ascii="Times New Roman" w:eastAsia="Arial Narrow" w:hAnsi="Times New Roman" w:cs="Times New Roman"/>
        </w:rPr>
        <w:t>V primeru zamude s plačili se obračunajo zakonite zamudne obresti.</w:t>
      </w:r>
    </w:p>
    <w:p w14:paraId="3C2B00E7" w14:textId="77777777" w:rsidR="00EC5349" w:rsidRPr="00471391" w:rsidRDefault="00EC5349" w:rsidP="00FB059D">
      <w:pPr>
        <w:pStyle w:val="Odstavekseznama"/>
        <w:numPr>
          <w:ilvl w:val="0"/>
          <w:numId w:val="5"/>
        </w:numPr>
        <w:tabs>
          <w:tab w:val="left" w:pos="700"/>
        </w:tabs>
        <w:spacing w:after="0" w:line="240" w:lineRule="auto"/>
        <w:jc w:val="both"/>
        <w:rPr>
          <w:rFonts w:eastAsia="Arial Narrow"/>
        </w:rPr>
      </w:pPr>
      <w:r w:rsidRPr="00471391">
        <w:rPr>
          <w:rFonts w:eastAsia="Arial Narrow"/>
        </w:rPr>
        <w:t>del javnega naročila, ki ga pri predmetu javnega naročila prevzema podizvajalec,</w:t>
      </w:r>
    </w:p>
    <w:p w14:paraId="58CE7249" w14:textId="77777777" w:rsidR="00EC5349" w:rsidRPr="00471391" w:rsidRDefault="00EC5349" w:rsidP="00FB059D">
      <w:pPr>
        <w:pStyle w:val="Odstavekseznama"/>
        <w:numPr>
          <w:ilvl w:val="0"/>
          <w:numId w:val="5"/>
        </w:numPr>
        <w:tabs>
          <w:tab w:val="left" w:pos="700"/>
        </w:tabs>
        <w:spacing w:after="0" w:line="240" w:lineRule="auto"/>
        <w:jc w:val="both"/>
        <w:rPr>
          <w:rFonts w:eastAsia="Arial Narrow"/>
        </w:rPr>
      </w:pPr>
      <w:r w:rsidRPr="00471391">
        <w:rPr>
          <w:rFonts w:eastAsia="Arial Narrow"/>
        </w:rPr>
        <w:t>del javnega naročila, ki ga pri predmetu javnega naročila prevzema glavni izvajalec,</w:t>
      </w:r>
    </w:p>
    <w:p w14:paraId="03034898" w14:textId="77777777" w:rsidR="00EC5349" w:rsidRPr="00471391" w:rsidRDefault="00EC5349" w:rsidP="00FB059D">
      <w:pPr>
        <w:pStyle w:val="Odstavekseznama"/>
        <w:numPr>
          <w:ilvl w:val="0"/>
          <w:numId w:val="5"/>
        </w:numPr>
        <w:tabs>
          <w:tab w:val="left" w:pos="700"/>
        </w:tabs>
        <w:spacing w:after="0" w:line="240" w:lineRule="auto"/>
        <w:jc w:val="both"/>
        <w:rPr>
          <w:rFonts w:eastAsia="Arial Narrow"/>
        </w:rPr>
      </w:pPr>
      <w:r w:rsidRPr="00471391">
        <w:rPr>
          <w:rFonts w:eastAsia="Arial Narrow"/>
        </w:rPr>
        <w:t>izjava, da so vsi podizvajalci seznanjeni s plačilnimi pogoji iz tega okvirnega sporazuma,</w:t>
      </w:r>
    </w:p>
    <w:p w14:paraId="30049C2D" w14:textId="77777777" w:rsidR="00EC5349" w:rsidRPr="00471391" w:rsidRDefault="00EC5349" w:rsidP="00FB059D">
      <w:pPr>
        <w:pStyle w:val="Odstavekseznama"/>
        <w:numPr>
          <w:ilvl w:val="0"/>
          <w:numId w:val="5"/>
        </w:numPr>
        <w:tabs>
          <w:tab w:val="left" w:pos="700"/>
        </w:tabs>
        <w:spacing w:after="0" w:line="240" w:lineRule="auto"/>
        <w:jc w:val="both"/>
        <w:rPr>
          <w:rFonts w:eastAsia="Arial Narrow"/>
        </w:rPr>
      </w:pPr>
      <w:r w:rsidRPr="00471391">
        <w:rPr>
          <w:rFonts w:eastAsia="Arial Narrow"/>
        </w:rPr>
        <w:t>morebitno soglasje podizvajalca, na podlagi katerega naročnik namesto ponudnika poravna podizvajalčevo terjatev do izvajalca,</w:t>
      </w:r>
    </w:p>
    <w:p w14:paraId="3BE84397" w14:textId="77777777" w:rsidR="00EC5349" w:rsidRPr="00471391" w:rsidRDefault="00EC5349" w:rsidP="00FB059D">
      <w:pPr>
        <w:pStyle w:val="Odstavekseznama"/>
        <w:numPr>
          <w:ilvl w:val="0"/>
          <w:numId w:val="5"/>
        </w:numPr>
        <w:tabs>
          <w:tab w:val="left" w:pos="700"/>
        </w:tabs>
        <w:spacing w:after="0" w:line="240" w:lineRule="auto"/>
        <w:jc w:val="both"/>
        <w:rPr>
          <w:rFonts w:eastAsia="Arial"/>
        </w:rPr>
      </w:pPr>
      <w:r w:rsidRPr="00471391">
        <w:rPr>
          <w:rFonts w:eastAsia="Arial Narrow"/>
        </w:rPr>
        <w:t>in ostale morebiti potrebne vsebine iz veljavne zakonodaje, ki ureja javno naročanje.</w:t>
      </w:r>
    </w:p>
    <w:p w14:paraId="3A98AFBC" w14:textId="77777777" w:rsidR="00EC5349" w:rsidRPr="00471391" w:rsidRDefault="00EC5349" w:rsidP="00861E52">
      <w:pPr>
        <w:tabs>
          <w:tab w:val="left" w:pos="700"/>
        </w:tabs>
        <w:spacing w:line="0" w:lineRule="atLeast"/>
        <w:rPr>
          <w:rFonts w:ascii="Times New Roman" w:eastAsia="Arial" w:hAnsi="Times New Roman" w:cs="Times New Roman"/>
        </w:rPr>
      </w:pPr>
    </w:p>
    <w:p w14:paraId="0E9A8B5A" w14:textId="77777777" w:rsidR="00EC5349" w:rsidRPr="00471391" w:rsidRDefault="00EC5349" w:rsidP="00FB059D">
      <w:pPr>
        <w:pStyle w:val="Odstavekseznama"/>
        <w:numPr>
          <w:ilvl w:val="0"/>
          <w:numId w:val="9"/>
        </w:numPr>
        <w:tabs>
          <w:tab w:val="left" w:pos="4540"/>
        </w:tabs>
        <w:spacing w:line="0" w:lineRule="atLeast"/>
        <w:jc w:val="center"/>
        <w:rPr>
          <w:rFonts w:eastAsia="Arial Narrow"/>
        </w:rPr>
      </w:pPr>
      <w:r w:rsidRPr="00471391">
        <w:rPr>
          <w:rFonts w:eastAsia="Arial Narrow"/>
        </w:rPr>
        <w:t>člen</w:t>
      </w:r>
    </w:p>
    <w:p w14:paraId="59E0BD2E" w14:textId="77777777" w:rsidR="00EC5349" w:rsidRPr="00471391" w:rsidRDefault="00EC5349" w:rsidP="00EC5349">
      <w:pPr>
        <w:spacing w:line="123" w:lineRule="exact"/>
        <w:rPr>
          <w:rFonts w:ascii="Times New Roman" w:hAnsi="Times New Roman" w:cs="Times New Roman"/>
        </w:rPr>
      </w:pPr>
    </w:p>
    <w:p w14:paraId="63D4EBF9" w14:textId="37554070" w:rsidR="00EC5349" w:rsidRPr="00861E52" w:rsidRDefault="00EC5349" w:rsidP="00861E52">
      <w:pPr>
        <w:spacing w:line="239" w:lineRule="auto"/>
        <w:jc w:val="both"/>
        <w:rPr>
          <w:rFonts w:ascii="Times New Roman" w:eastAsia="Arial Narrow" w:hAnsi="Times New Roman" w:cs="Times New Roman"/>
        </w:rPr>
      </w:pPr>
      <w:r w:rsidRPr="00471391">
        <w:rPr>
          <w:rFonts w:ascii="Times New Roman" w:eastAsia="Arial Narrow" w:hAnsi="Times New Roman" w:cs="Times New Roman"/>
        </w:rPr>
        <w:t>V kolikor podizvajalec zahteva neposredno plačilo je izvajalec dolžan naročniku predložiti soglasje podizvajalcev, na podlagi katerega naročnik namesto glavnega izvajalca poravna podizvajalčevo terjatev do glavnega izvajalca.</w:t>
      </w:r>
    </w:p>
    <w:p w14:paraId="5A3B579F" w14:textId="2AA9919C" w:rsidR="00EC5349" w:rsidRPr="00861E52" w:rsidRDefault="00EC5349" w:rsidP="00861E52">
      <w:pPr>
        <w:spacing w:line="239" w:lineRule="auto"/>
        <w:rPr>
          <w:rFonts w:ascii="Times New Roman" w:eastAsia="Arial Narrow" w:hAnsi="Times New Roman" w:cs="Times New Roman"/>
        </w:rPr>
      </w:pPr>
      <w:r w:rsidRPr="00471391">
        <w:rPr>
          <w:rFonts w:ascii="Times New Roman" w:eastAsia="Arial Narrow" w:hAnsi="Times New Roman" w:cs="Times New Roman"/>
        </w:rPr>
        <w:t>Izvajalec s podpisom tega okvirnega sporazuma daje naročniku pooblastilo, da izvedbo del, pri katerih so vključeni podizvajalci, naročnik plača neposredno tem podizvajalcem.</w:t>
      </w:r>
    </w:p>
    <w:p w14:paraId="7B22002A" w14:textId="66DB2352" w:rsidR="00EC5349" w:rsidRPr="00861E52" w:rsidRDefault="00EC5349" w:rsidP="00861E52">
      <w:pPr>
        <w:spacing w:line="239" w:lineRule="auto"/>
        <w:rPr>
          <w:rFonts w:ascii="Times New Roman" w:eastAsia="Arial Narrow" w:hAnsi="Times New Roman" w:cs="Times New Roman"/>
        </w:rPr>
      </w:pPr>
      <w:r w:rsidRPr="00471391">
        <w:rPr>
          <w:rFonts w:ascii="Times New Roman" w:eastAsia="Arial Narrow" w:hAnsi="Times New Roman" w:cs="Times New Roman"/>
        </w:rPr>
        <w:t>Morebitna neposredna plačila podizvajalcem se izvedejo v rokih in na enak način kot velja za plačila izvajalcu, ter skladno z določili zakona, ki ureja javno naročanje.</w:t>
      </w:r>
    </w:p>
    <w:p w14:paraId="626D446A" w14:textId="77777777" w:rsidR="00EC5349" w:rsidRPr="00471391" w:rsidRDefault="00EC5349" w:rsidP="00EC5349">
      <w:pPr>
        <w:spacing w:line="239" w:lineRule="auto"/>
        <w:rPr>
          <w:rFonts w:ascii="Times New Roman" w:eastAsia="Arial Narrow" w:hAnsi="Times New Roman" w:cs="Times New Roman"/>
        </w:rPr>
      </w:pPr>
      <w:r w:rsidRPr="00471391">
        <w:rPr>
          <w:rFonts w:ascii="Times New Roman" w:eastAsia="Arial Narrow" w:hAnsi="Times New Roman" w:cs="Times New Roman"/>
        </w:rPr>
        <w:t>V primeru neposrednih plačil podizvajalcem mora izvajalec svojemu računu oziroma situaciji obvezno priložiti račune oziroma situacije svojih podizvajalcev, ki jih je predhodno potrdil izvajalec.</w:t>
      </w:r>
    </w:p>
    <w:p w14:paraId="14E68BC6" w14:textId="77777777" w:rsidR="00EC5349" w:rsidRPr="00471391" w:rsidRDefault="00EC5349" w:rsidP="00EC5349">
      <w:pPr>
        <w:spacing w:line="255" w:lineRule="exact"/>
        <w:rPr>
          <w:rFonts w:ascii="Times New Roman" w:hAnsi="Times New Roman" w:cs="Times New Roman"/>
        </w:rPr>
      </w:pPr>
    </w:p>
    <w:p w14:paraId="6B8CE8AB" w14:textId="77777777" w:rsidR="00EC5349" w:rsidRPr="00471391" w:rsidRDefault="00EC5349" w:rsidP="00FB059D">
      <w:pPr>
        <w:pStyle w:val="Odstavekseznama"/>
        <w:numPr>
          <w:ilvl w:val="0"/>
          <w:numId w:val="9"/>
        </w:numPr>
        <w:tabs>
          <w:tab w:val="left" w:pos="4540"/>
        </w:tabs>
        <w:spacing w:line="0" w:lineRule="atLeast"/>
        <w:jc w:val="center"/>
        <w:rPr>
          <w:rFonts w:eastAsia="Arial Narrow"/>
        </w:rPr>
      </w:pPr>
      <w:r w:rsidRPr="00471391">
        <w:rPr>
          <w:rFonts w:eastAsia="Arial Narrow"/>
        </w:rPr>
        <w:t>člen</w:t>
      </w:r>
    </w:p>
    <w:p w14:paraId="17C6DBBD" w14:textId="77777777" w:rsidR="00EC5349" w:rsidRPr="00471391" w:rsidRDefault="00EC5349" w:rsidP="00EC5349">
      <w:pPr>
        <w:spacing w:line="120" w:lineRule="exact"/>
        <w:rPr>
          <w:rFonts w:ascii="Times New Roman" w:hAnsi="Times New Roman" w:cs="Times New Roman"/>
        </w:rPr>
      </w:pPr>
    </w:p>
    <w:p w14:paraId="71409F47" w14:textId="1F113D4D" w:rsidR="00EC5349" w:rsidRPr="00861E52" w:rsidRDefault="00EC5349" w:rsidP="00861E52">
      <w:pPr>
        <w:spacing w:line="0" w:lineRule="atLeast"/>
        <w:rPr>
          <w:rFonts w:ascii="Times New Roman" w:eastAsia="Arial Narrow" w:hAnsi="Times New Roman" w:cs="Times New Roman"/>
        </w:rPr>
      </w:pPr>
      <w:r w:rsidRPr="00471391">
        <w:rPr>
          <w:rFonts w:ascii="Times New Roman" w:eastAsia="Arial Narrow" w:hAnsi="Times New Roman" w:cs="Times New Roman"/>
        </w:rPr>
        <w:t>Izvajalec mora pred zamenjavo podizvajalca pridobiti pisno soglasje naročnika.</w:t>
      </w:r>
    </w:p>
    <w:p w14:paraId="572B650C" w14:textId="77777777" w:rsidR="00EC5349" w:rsidRPr="00471391" w:rsidRDefault="00EC5349" w:rsidP="00EC5349">
      <w:pPr>
        <w:spacing w:line="239" w:lineRule="auto"/>
        <w:ind w:right="20"/>
        <w:jc w:val="both"/>
        <w:rPr>
          <w:rFonts w:ascii="Times New Roman" w:eastAsia="Arial Narrow" w:hAnsi="Times New Roman" w:cs="Times New Roman"/>
        </w:rPr>
      </w:pPr>
      <w:r w:rsidRPr="00471391">
        <w:rPr>
          <w:rFonts w:ascii="Times New Roman" w:eastAsia="Arial Narrow" w:hAnsi="Times New Roman" w:cs="Times New Roman"/>
        </w:rPr>
        <w:t>Če se po sklenitvi predmetne pogodbe zamenja podizvajalec ali če izvajalec sklene pogodbo z novim podizvajalcem, mora izvajalec naročniku v 5 dneh po spremembi predložiti:</w:t>
      </w:r>
    </w:p>
    <w:p w14:paraId="36D059BF" w14:textId="77777777" w:rsidR="00EC5349" w:rsidRPr="00471391" w:rsidRDefault="00EC5349" w:rsidP="00EC5349">
      <w:pPr>
        <w:spacing w:line="16" w:lineRule="exact"/>
        <w:rPr>
          <w:rFonts w:ascii="Times New Roman" w:hAnsi="Times New Roman" w:cs="Times New Roman"/>
        </w:rPr>
      </w:pPr>
    </w:p>
    <w:p w14:paraId="720FCCCD" w14:textId="77777777" w:rsidR="00EC5349" w:rsidRPr="00471391" w:rsidRDefault="00EC5349" w:rsidP="00FB059D">
      <w:pPr>
        <w:pStyle w:val="Odstavekseznama"/>
        <w:numPr>
          <w:ilvl w:val="0"/>
          <w:numId w:val="5"/>
        </w:numPr>
        <w:tabs>
          <w:tab w:val="left" w:pos="700"/>
        </w:tabs>
        <w:spacing w:after="0" w:line="240" w:lineRule="auto"/>
        <w:jc w:val="both"/>
        <w:rPr>
          <w:rFonts w:eastAsia="Arial Narrow"/>
        </w:rPr>
      </w:pPr>
      <w:r w:rsidRPr="00471391">
        <w:rPr>
          <w:rFonts w:eastAsia="Arial Narrow"/>
        </w:rPr>
        <w:t>svojo izjavo, da je poravnal vse nesporne obveznosti prvotnemu podizvajalcu, če je bil le-ta zamenjan,</w:t>
      </w:r>
    </w:p>
    <w:p w14:paraId="6330BB33" w14:textId="77777777" w:rsidR="00EC5349" w:rsidRPr="00471391" w:rsidRDefault="00EC5349" w:rsidP="00FB059D">
      <w:pPr>
        <w:pStyle w:val="Odstavekseznama"/>
        <w:numPr>
          <w:ilvl w:val="0"/>
          <w:numId w:val="5"/>
        </w:numPr>
        <w:tabs>
          <w:tab w:val="left" w:pos="700"/>
        </w:tabs>
        <w:spacing w:after="0" w:line="240" w:lineRule="auto"/>
        <w:jc w:val="both"/>
        <w:rPr>
          <w:rFonts w:eastAsia="Arial Narrow"/>
        </w:rPr>
      </w:pPr>
      <w:r w:rsidRPr="00471391">
        <w:rPr>
          <w:rFonts w:eastAsia="Arial Narrow"/>
        </w:rPr>
        <w:t>dokazilo, da novi podizvajalec izpolnjuje vse pogoje za podizvajalce iz razpisne dokumentacije,</w:t>
      </w:r>
    </w:p>
    <w:p w14:paraId="5F8A6E90" w14:textId="77777777" w:rsidR="00EC5349" w:rsidRPr="00471391" w:rsidRDefault="00EC5349" w:rsidP="00FB059D">
      <w:pPr>
        <w:pStyle w:val="Odstavekseznama"/>
        <w:numPr>
          <w:ilvl w:val="0"/>
          <w:numId w:val="5"/>
        </w:numPr>
        <w:tabs>
          <w:tab w:val="left" w:pos="700"/>
        </w:tabs>
        <w:spacing w:after="0" w:line="240" w:lineRule="auto"/>
        <w:jc w:val="both"/>
        <w:rPr>
          <w:rFonts w:eastAsia="Arial Narrow"/>
        </w:rPr>
      </w:pPr>
      <w:r w:rsidRPr="00471391">
        <w:rPr>
          <w:rFonts w:eastAsia="Arial Narrow"/>
        </w:rPr>
        <w:t>morebitno pooblastilo za plačilo opravljenih in prevzetih del oziroma dobav neposredno novemu podizvajalcu in morebitno soglasje novega podizvajalca k neposrednemu plačilu.</w:t>
      </w:r>
    </w:p>
    <w:p w14:paraId="5CC07EC0" w14:textId="77777777" w:rsidR="00EC5349" w:rsidRPr="00471391" w:rsidRDefault="00EC5349" w:rsidP="00EC5349">
      <w:pPr>
        <w:spacing w:line="0" w:lineRule="atLeast"/>
        <w:ind w:right="80"/>
        <w:jc w:val="both"/>
        <w:rPr>
          <w:rFonts w:ascii="Times New Roman" w:eastAsia="Arial Narrow" w:hAnsi="Times New Roman" w:cs="Times New Roman"/>
        </w:rPr>
      </w:pPr>
      <w:r w:rsidRPr="00471391">
        <w:rPr>
          <w:rFonts w:ascii="Times New Roman" w:eastAsia="Arial Narrow" w:hAnsi="Times New Roman" w:cs="Times New Roman"/>
        </w:rPr>
        <w:t>Naročnik mora o predlogu za zamenjavo podizvajalca odločiti in pisno seznaniti izvajalca v desetih dneh prejema popolne vloge, sicer se šteje, da je predlaganega podizvajalca zavrnil.</w:t>
      </w:r>
    </w:p>
    <w:p w14:paraId="5FCB6FED" w14:textId="77777777" w:rsidR="00EC5349" w:rsidRPr="00471391" w:rsidRDefault="00EC5349" w:rsidP="00EC5349">
      <w:pPr>
        <w:spacing w:line="253" w:lineRule="exact"/>
        <w:jc w:val="both"/>
        <w:rPr>
          <w:rFonts w:ascii="Times New Roman" w:hAnsi="Times New Roman" w:cs="Times New Roman"/>
        </w:rPr>
      </w:pPr>
    </w:p>
    <w:p w14:paraId="6725E058" w14:textId="5EE8F5A4" w:rsidR="00EC5349" w:rsidRPr="00861E52" w:rsidRDefault="00EC5349" w:rsidP="00861E52">
      <w:pPr>
        <w:spacing w:line="239" w:lineRule="auto"/>
        <w:ind w:right="100"/>
        <w:jc w:val="both"/>
        <w:rPr>
          <w:rFonts w:ascii="Times New Roman" w:eastAsia="Arial Narrow" w:hAnsi="Times New Roman" w:cs="Times New Roman"/>
        </w:rPr>
      </w:pPr>
      <w:r w:rsidRPr="00471391">
        <w:rPr>
          <w:rFonts w:ascii="Times New Roman" w:eastAsia="Arial Narrow" w:hAnsi="Times New Roman" w:cs="Times New Roman"/>
        </w:rPr>
        <w:t>V kolikor podizvajalci ne bodo plačani v okviru instituta neposrednih plačil, mora izvajalec najpozneje v 60 dneh od plačila končnega računa oziroma situacije naročniku poslati svojo pisno izjavo in pisno izjavo podizvajalca, da je podizvajalec prejel plačilo za izvedene gradnje ali storitve oziroma dobavljeno blago, neposredno povezano s predmetom te pogodbe.</w:t>
      </w:r>
    </w:p>
    <w:p w14:paraId="331C6B88" w14:textId="77777777" w:rsidR="00EC5349" w:rsidRPr="00471391" w:rsidRDefault="00EC5349" w:rsidP="00EC5349">
      <w:pPr>
        <w:spacing w:line="239" w:lineRule="auto"/>
        <w:jc w:val="both"/>
        <w:rPr>
          <w:rFonts w:ascii="Times New Roman" w:eastAsia="Arial Narrow" w:hAnsi="Times New Roman" w:cs="Times New Roman"/>
        </w:rPr>
      </w:pPr>
      <w:r w:rsidRPr="00471391">
        <w:rPr>
          <w:rFonts w:ascii="Times New Roman" w:eastAsia="Arial Narrow" w:hAnsi="Times New Roman" w:cs="Times New Roman"/>
        </w:rPr>
        <w:t>V primeru kršitve obveznosti nominacije podizvajalcev po tem členu, naročnik ne prevzema nikakršnih obveznosti do nenominiranih podizvajalcev.</w:t>
      </w:r>
    </w:p>
    <w:p w14:paraId="645618E5" w14:textId="77777777" w:rsidR="00EC5349" w:rsidRPr="00471391" w:rsidRDefault="00EC5349" w:rsidP="00EC5349">
      <w:pPr>
        <w:spacing w:line="239" w:lineRule="auto"/>
        <w:jc w:val="both"/>
        <w:rPr>
          <w:rFonts w:ascii="Times New Roman" w:eastAsia="Arial Narrow" w:hAnsi="Times New Roman" w:cs="Times New Roman"/>
        </w:rPr>
      </w:pPr>
    </w:p>
    <w:p w14:paraId="5605F6E3" w14:textId="77777777" w:rsidR="00EC5349" w:rsidRPr="00471391" w:rsidRDefault="00EC5349" w:rsidP="00EC5349">
      <w:pPr>
        <w:spacing w:line="0" w:lineRule="atLeast"/>
        <w:ind w:left="1"/>
        <w:rPr>
          <w:rFonts w:ascii="Times New Roman" w:eastAsia="Arial Narrow" w:hAnsi="Times New Roman" w:cs="Times New Roman"/>
        </w:rPr>
      </w:pPr>
      <w:r w:rsidRPr="00471391">
        <w:rPr>
          <w:rFonts w:ascii="Times New Roman" w:hAnsi="Times New Roman" w:cs="Times New Roman"/>
        </w:rPr>
        <w:t>POOBLAŠČENI PREDSTAVNIKI STRANK</w:t>
      </w:r>
    </w:p>
    <w:p w14:paraId="3DDD394F" w14:textId="77777777" w:rsidR="00EC5349" w:rsidRPr="00471391" w:rsidRDefault="00EC5349" w:rsidP="00EC5349">
      <w:pPr>
        <w:spacing w:line="120" w:lineRule="exact"/>
        <w:rPr>
          <w:rFonts w:ascii="Times New Roman" w:hAnsi="Times New Roman" w:cs="Times New Roman"/>
        </w:rPr>
      </w:pPr>
    </w:p>
    <w:p w14:paraId="073FF07E" w14:textId="54E3992F" w:rsidR="00EC5349" w:rsidRPr="00861E52" w:rsidRDefault="00EC5349" w:rsidP="00861E52">
      <w:pPr>
        <w:pStyle w:val="Odstavekseznama"/>
        <w:numPr>
          <w:ilvl w:val="0"/>
          <w:numId w:val="9"/>
        </w:numPr>
        <w:tabs>
          <w:tab w:val="left" w:pos="4541"/>
        </w:tabs>
        <w:spacing w:line="0" w:lineRule="atLeast"/>
        <w:jc w:val="center"/>
        <w:rPr>
          <w:rFonts w:eastAsia="Arial Narrow"/>
        </w:rPr>
      </w:pPr>
      <w:r w:rsidRPr="00471391">
        <w:rPr>
          <w:rFonts w:eastAsia="Arial Narrow"/>
        </w:rPr>
        <w:t>člen</w:t>
      </w:r>
    </w:p>
    <w:p w14:paraId="3AF9D117" w14:textId="77777777" w:rsidR="00EC5349" w:rsidRPr="00471391" w:rsidRDefault="00EC5349" w:rsidP="00EC5349">
      <w:pPr>
        <w:spacing w:line="0" w:lineRule="atLeast"/>
        <w:ind w:left="1"/>
        <w:rPr>
          <w:rFonts w:ascii="Times New Roman" w:eastAsia="Arial Narrow" w:hAnsi="Times New Roman" w:cs="Times New Roman"/>
        </w:rPr>
      </w:pPr>
      <w:r w:rsidRPr="00471391">
        <w:rPr>
          <w:rFonts w:ascii="Times New Roman" w:eastAsia="Arial Narrow" w:hAnsi="Times New Roman" w:cs="Times New Roman"/>
        </w:rPr>
        <w:t>Skrbnika okvirnega sporazuma sta:</w:t>
      </w:r>
    </w:p>
    <w:p w14:paraId="1CD7257E" w14:textId="77777777" w:rsidR="00EC5349" w:rsidRPr="00471391" w:rsidRDefault="00EC5349" w:rsidP="00EC5349">
      <w:pPr>
        <w:spacing w:line="15" w:lineRule="exact"/>
        <w:rPr>
          <w:rFonts w:ascii="Times New Roman" w:hAnsi="Times New Roman" w:cs="Times New Roman"/>
        </w:rPr>
      </w:pPr>
    </w:p>
    <w:p w14:paraId="04C606DA" w14:textId="77777777" w:rsidR="00EC5349" w:rsidRPr="00471391" w:rsidRDefault="00EC5349" w:rsidP="00FB059D">
      <w:pPr>
        <w:pStyle w:val="Odstavekseznama"/>
        <w:numPr>
          <w:ilvl w:val="0"/>
          <w:numId w:val="5"/>
        </w:numPr>
        <w:tabs>
          <w:tab w:val="left" w:pos="700"/>
        </w:tabs>
        <w:spacing w:after="0" w:line="240" w:lineRule="auto"/>
        <w:jc w:val="both"/>
        <w:rPr>
          <w:rFonts w:eastAsia="Arial Narrow"/>
        </w:rPr>
      </w:pPr>
      <w:r w:rsidRPr="00471391">
        <w:rPr>
          <w:rFonts w:eastAsia="Arial Narrow"/>
        </w:rPr>
        <w:t>na strani naročnika: Gabrijela Kotnik, telefon: , e-naslov: _______________</w:t>
      </w:r>
    </w:p>
    <w:p w14:paraId="23E00440" w14:textId="6C47C086" w:rsidR="00EC5349" w:rsidRPr="00861E52" w:rsidRDefault="00EC5349" w:rsidP="00861E52">
      <w:pPr>
        <w:pStyle w:val="Odstavekseznama"/>
        <w:numPr>
          <w:ilvl w:val="0"/>
          <w:numId w:val="5"/>
        </w:numPr>
        <w:tabs>
          <w:tab w:val="left" w:pos="700"/>
        </w:tabs>
        <w:spacing w:after="0" w:line="240" w:lineRule="auto"/>
        <w:jc w:val="both"/>
        <w:rPr>
          <w:rFonts w:eastAsia="Arial Narrow"/>
        </w:rPr>
      </w:pPr>
      <w:r w:rsidRPr="00471391">
        <w:rPr>
          <w:rFonts w:eastAsia="Arial Narrow"/>
        </w:rPr>
        <w:t>na strani izvajalca: ____________,telefon:_______________,e-naslov:___________________________________________.</w:t>
      </w:r>
    </w:p>
    <w:p w14:paraId="640FDC78" w14:textId="77777777" w:rsidR="00EC5349" w:rsidRPr="00471391" w:rsidRDefault="00EC5349" w:rsidP="00EC5349">
      <w:pPr>
        <w:spacing w:line="0" w:lineRule="atLeast"/>
        <w:jc w:val="both"/>
        <w:rPr>
          <w:rFonts w:ascii="Times New Roman" w:eastAsia="Arial Narrow" w:hAnsi="Times New Roman" w:cs="Times New Roman"/>
        </w:rPr>
      </w:pPr>
    </w:p>
    <w:p w14:paraId="4F89E3E6" w14:textId="77777777" w:rsidR="00EC5349" w:rsidRPr="00471391" w:rsidRDefault="00EC5349" w:rsidP="00EC5349">
      <w:pPr>
        <w:spacing w:line="0" w:lineRule="atLeast"/>
        <w:rPr>
          <w:rFonts w:ascii="Times New Roman" w:eastAsia="Arial Narrow" w:hAnsi="Times New Roman" w:cs="Times New Roman"/>
        </w:rPr>
      </w:pPr>
      <w:r w:rsidRPr="00471391">
        <w:rPr>
          <w:rFonts w:ascii="Times New Roman" w:eastAsia="Arial Narrow" w:hAnsi="Times New Roman" w:cs="Times New Roman"/>
        </w:rPr>
        <w:t>JAMSTVA IN ZAVAROVANJA</w:t>
      </w:r>
    </w:p>
    <w:p w14:paraId="77F8D581" w14:textId="77777777" w:rsidR="00EC5349" w:rsidRPr="00471391" w:rsidRDefault="00EC5349" w:rsidP="00EC5349">
      <w:pPr>
        <w:spacing w:line="120" w:lineRule="exact"/>
        <w:rPr>
          <w:rFonts w:ascii="Times New Roman" w:hAnsi="Times New Roman" w:cs="Times New Roman"/>
        </w:rPr>
      </w:pPr>
    </w:p>
    <w:p w14:paraId="2023A5BC" w14:textId="77777777" w:rsidR="00EC5349" w:rsidRPr="00471391" w:rsidRDefault="00EC5349" w:rsidP="00FB059D">
      <w:pPr>
        <w:pStyle w:val="Odstavekseznama"/>
        <w:numPr>
          <w:ilvl w:val="0"/>
          <w:numId w:val="9"/>
        </w:numPr>
        <w:tabs>
          <w:tab w:val="left" w:pos="4540"/>
        </w:tabs>
        <w:spacing w:line="0" w:lineRule="atLeast"/>
        <w:jc w:val="center"/>
        <w:rPr>
          <w:rFonts w:eastAsia="Arial Narrow"/>
        </w:rPr>
      </w:pPr>
      <w:r w:rsidRPr="00471391">
        <w:rPr>
          <w:rFonts w:eastAsia="Arial Narrow"/>
        </w:rPr>
        <w:t>člen</w:t>
      </w:r>
    </w:p>
    <w:p w14:paraId="1299D81E" w14:textId="77777777" w:rsidR="00EC5349" w:rsidRPr="00471391" w:rsidRDefault="00EC5349" w:rsidP="00EC5349">
      <w:pPr>
        <w:spacing w:line="121" w:lineRule="exact"/>
        <w:rPr>
          <w:rFonts w:ascii="Times New Roman" w:hAnsi="Times New Roman" w:cs="Times New Roman"/>
        </w:rPr>
      </w:pPr>
    </w:p>
    <w:p w14:paraId="586A2F9E" w14:textId="7594A109" w:rsidR="00EC5349" w:rsidRPr="00861E52" w:rsidRDefault="00EC5349" w:rsidP="00861E52">
      <w:pPr>
        <w:spacing w:line="239" w:lineRule="auto"/>
        <w:jc w:val="both"/>
        <w:rPr>
          <w:rFonts w:ascii="Times New Roman" w:eastAsia="Arial Narrow" w:hAnsi="Times New Roman" w:cs="Times New Roman"/>
        </w:rPr>
      </w:pPr>
      <w:r w:rsidRPr="00471391">
        <w:rPr>
          <w:rFonts w:ascii="Times New Roman" w:eastAsia="Arial Narrow" w:hAnsi="Times New Roman" w:cs="Times New Roman"/>
        </w:rPr>
        <w:t>Izvajalec mora najkasneje v 10 dneh od sklenitve pogodbe, kot pogoj za veljavnost pogodbe, naročniku izročiti zavarovanje za dobro izvedbo obveznosti iz pogodbe v obliki menice in menične izjave v zahtevani obliki glede na vzorec ali navodila iz razpisne dokumentacije, v višini 10 % vrednosti okvirnega sporazuma z DDV.</w:t>
      </w:r>
    </w:p>
    <w:p w14:paraId="4839DC82" w14:textId="477AC2A8" w:rsidR="00EC5349" w:rsidRPr="00861E52" w:rsidRDefault="00EC5349" w:rsidP="00861E52">
      <w:pPr>
        <w:spacing w:line="239" w:lineRule="auto"/>
        <w:ind w:right="20"/>
        <w:jc w:val="both"/>
        <w:rPr>
          <w:rFonts w:ascii="Times New Roman" w:eastAsia="Arial Narrow" w:hAnsi="Times New Roman" w:cs="Times New Roman"/>
        </w:rPr>
      </w:pPr>
      <w:r w:rsidRPr="00471391">
        <w:rPr>
          <w:rFonts w:ascii="Times New Roman" w:eastAsia="Arial Narrow" w:hAnsi="Times New Roman" w:cs="Times New Roman"/>
        </w:rPr>
        <w:t>Zavarovanje mora veljati še najmanj 60 dni po roku veljavnosti okvirnega sporazuma. Izvajalec je dolžan zagotoviti veljavno zavarovanje za ves čas izvedbe del.</w:t>
      </w:r>
    </w:p>
    <w:p w14:paraId="6ECD4137" w14:textId="77777777" w:rsidR="00EC5349" w:rsidRPr="00471391" w:rsidRDefault="00EC5349" w:rsidP="00EC5349">
      <w:pPr>
        <w:spacing w:line="0" w:lineRule="atLeast"/>
        <w:rPr>
          <w:rFonts w:ascii="Times New Roman" w:eastAsia="Arial Narrow" w:hAnsi="Times New Roman" w:cs="Times New Roman"/>
        </w:rPr>
      </w:pPr>
      <w:r w:rsidRPr="00471391">
        <w:rPr>
          <w:rFonts w:ascii="Times New Roman" w:eastAsia="Arial Narrow" w:hAnsi="Times New Roman" w:cs="Times New Roman"/>
        </w:rPr>
        <w:t>Zavarovanje je lahko predmet unovčitve:</w:t>
      </w:r>
    </w:p>
    <w:p w14:paraId="534BBA97" w14:textId="77777777" w:rsidR="00EC5349" w:rsidRPr="00471391" w:rsidRDefault="00EC5349" w:rsidP="00EC5349">
      <w:pPr>
        <w:spacing w:line="17" w:lineRule="exact"/>
        <w:rPr>
          <w:rFonts w:ascii="Times New Roman" w:hAnsi="Times New Roman" w:cs="Times New Roman"/>
        </w:rPr>
      </w:pPr>
    </w:p>
    <w:p w14:paraId="1B420401" w14:textId="77777777" w:rsidR="00EC5349" w:rsidRPr="00471391" w:rsidRDefault="00EC5349" w:rsidP="00FB059D">
      <w:pPr>
        <w:pStyle w:val="Odstavekseznama"/>
        <w:numPr>
          <w:ilvl w:val="0"/>
          <w:numId w:val="5"/>
        </w:numPr>
        <w:tabs>
          <w:tab w:val="left" w:pos="700"/>
        </w:tabs>
        <w:spacing w:after="0" w:line="240" w:lineRule="auto"/>
        <w:jc w:val="both"/>
        <w:rPr>
          <w:rFonts w:eastAsia="Arial Narrow"/>
        </w:rPr>
      </w:pPr>
      <w:r w:rsidRPr="00471391">
        <w:rPr>
          <w:rFonts w:eastAsia="Arial Narrow"/>
        </w:rPr>
        <w:t>če se bo izkazalo, da izvajalec del v celoti ali delno ne opravlja v skladu z pogodbo, zahtevami razpisne dokumentacije, specifikacijami ali ponudbeno dokumentacijo;</w:t>
      </w:r>
    </w:p>
    <w:p w14:paraId="4EA06956" w14:textId="77777777" w:rsidR="00EC5349" w:rsidRPr="00471391" w:rsidRDefault="00EC5349" w:rsidP="00FB059D">
      <w:pPr>
        <w:pStyle w:val="Odstavekseznama"/>
        <w:numPr>
          <w:ilvl w:val="0"/>
          <w:numId w:val="5"/>
        </w:numPr>
        <w:tabs>
          <w:tab w:val="left" w:pos="700"/>
        </w:tabs>
        <w:spacing w:after="0" w:line="240" w:lineRule="auto"/>
        <w:jc w:val="both"/>
        <w:rPr>
          <w:rFonts w:eastAsia="Arial"/>
        </w:rPr>
      </w:pPr>
      <w:r w:rsidRPr="00471391">
        <w:rPr>
          <w:rFonts w:eastAsia="Arial Narrow"/>
        </w:rPr>
        <w:t>če bo naročnik okvirni sporazum razdrl zaradi kršitev na strani izvajalca;</w:t>
      </w:r>
    </w:p>
    <w:p w14:paraId="7AF5F350" w14:textId="77777777" w:rsidR="00EC5349" w:rsidRPr="00471391" w:rsidRDefault="00EC5349" w:rsidP="00EC5349">
      <w:pPr>
        <w:spacing w:line="17" w:lineRule="exact"/>
        <w:rPr>
          <w:rFonts w:ascii="Times New Roman" w:eastAsia="Arial" w:hAnsi="Times New Roman" w:cs="Times New Roman"/>
        </w:rPr>
      </w:pPr>
    </w:p>
    <w:p w14:paraId="4884338E" w14:textId="77777777" w:rsidR="00EC5349" w:rsidRPr="00471391" w:rsidRDefault="00EC5349" w:rsidP="00FB059D">
      <w:pPr>
        <w:pStyle w:val="Odstavekseznama"/>
        <w:numPr>
          <w:ilvl w:val="0"/>
          <w:numId w:val="5"/>
        </w:numPr>
        <w:tabs>
          <w:tab w:val="left" w:pos="700"/>
        </w:tabs>
        <w:spacing w:after="0" w:line="240" w:lineRule="auto"/>
        <w:jc w:val="both"/>
        <w:rPr>
          <w:rFonts w:eastAsia="Arial Narrow"/>
        </w:rPr>
      </w:pPr>
      <w:r w:rsidRPr="00471391">
        <w:rPr>
          <w:rFonts w:eastAsia="Arial Narrow"/>
        </w:rPr>
        <w:t xml:space="preserve">v primeru stečaja, likvidacijskega postopka ali drugega postopka, katerega posledica ali namen je prenehanje poslovanja izvajalca ali katerikoli drug postopek, podoben navedenim postopkom, skladno s predpisi države, v kateri ima izvajalec sedež. </w:t>
      </w:r>
    </w:p>
    <w:p w14:paraId="12BAB338" w14:textId="77777777" w:rsidR="00EC5349" w:rsidRPr="00471391" w:rsidRDefault="00EC5349" w:rsidP="00EC5349">
      <w:pPr>
        <w:spacing w:line="239" w:lineRule="auto"/>
        <w:ind w:right="20"/>
        <w:jc w:val="both"/>
        <w:rPr>
          <w:rFonts w:ascii="Times New Roman" w:eastAsia="Arial Narrow" w:hAnsi="Times New Roman" w:cs="Times New Roman"/>
        </w:rPr>
      </w:pPr>
    </w:p>
    <w:p w14:paraId="2AA9D3B7" w14:textId="541B8D78" w:rsidR="00EC5349" w:rsidRPr="00861E52" w:rsidRDefault="00EC5349" w:rsidP="00861E52">
      <w:pPr>
        <w:spacing w:line="0" w:lineRule="atLeast"/>
        <w:rPr>
          <w:rFonts w:ascii="Times New Roman" w:eastAsia="Arial Narrow" w:hAnsi="Times New Roman" w:cs="Times New Roman"/>
        </w:rPr>
      </w:pPr>
      <w:r w:rsidRPr="00471391">
        <w:rPr>
          <w:rFonts w:ascii="Times New Roman" w:eastAsia="Arial Narrow" w:hAnsi="Times New Roman" w:cs="Times New Roman"/>
        </w:rPr>
        <w:t>ODSTOP OD POGODBE</w:t>
      </w:r>
    </w:p>
    <w:p w14:paraId="502BCAED" w14:textId="77777777" w:rsidR="00EC5349" w:rsidRPr="00471391" w:rsidRDefault="00EC5349" w:rsidP="00FB059D">
      <w:pPr>
        <w:pStyle w:val="Odstavekseznama"/>
        <w:numPr>
          <w:ilvl w:val="0"/>
          <w:numId w:val="9"/>
        </w:numPr>
        <w:tabs>
          <w:tab w:val="left" w:pos="4540"/>
        </w:tabs>
        <w:spacing w:line="0" w:lineRule="atLeast"/>
        <w:jc w:val="center"/>
        <w:rPr>
          <w:rFonts w:eastAsia="Arial Narrow"/>
        </w:rPr>
      </w:pPr>
      <w:r w:rsidRPr="00471391">
        <w:rPr>
          <w:rFonts w:eastAsia="Arial Narrow"/>
        </w:rPr>
        <w:t>člen</w:t>
      </w:r>
    </w:p>
    <w:p w14:paraId="3B14CFD2" w14:textId="77777777" w:rsidR="00EC5349" w:rsidRPr="00471391" w:rsidRDefault="00EC5349" w:rsidP="00EC5349">
      <w:pPr>
        <w:tabs>
          <w:tab w:val="left" w:pos="4540"/>
        </w:tabs>
        <w:spacing w:line="0" w:lineRule="atLeast"/>
        <w:jc w:val="both"/>
        <w:rPr>
          <w:rFonts w:ascii="Times New Roman" w:eastAsia="Arial Narrow" w:hAnsi="Times New Roman" w:cs="Times New Roman"/>
        </w:rPr>
      </w:pPr>
      <w:r w:rsidRPr="00471391">
        <w:rPr>
          <w:rFonts w:ascii="Times New Roman" w:eastAsia="Arial Narrow" w:hAnsi="Times New Roman" w:cs="Times New Roman"/>
        </w:rPr>
        <w:t xml:space="preserve">Stranki imata pravico enostransko kadarkoli odstopiti od pogodbe, s trimesečnim odpovednim rokom. Ob odstopu </w:t>
      </w:r>
      <w:r w:rsidRPr="00471391">
        <w:rPr>
          <w:rFonts w:ascii="Times New Roman" w:hAnsi="Times New Roman" w:cs="Times New Roman"/>
        </w:rPr>
        <w:t>sta pogodbeni stranki dolžni poravnati medsebojne dotedanje obveznosti iz te pogodbe in morebitno nastalo škodo. Naročnik si pridržuje pravico, da lahko predčasno odpove pogodbo brez kakršnekoli odškodninske odgovornosti do izvajalca, če ne bo imel zagotovljenih sredstev, namenjenih za izvajanje predmeta te pogodbe.</w:t>
      </w:r>
    </w:p>
    <w:p w14:paraId="28759072" w14:textId="77777777" w:rsidR="00EC5349" w:rsidRPr="00471391" w:rsidRDefault="00EC5349" w:rsidP="00EC5349">
      <w:pPr>
        <w:spacing w:line="118" w:lineRule="exact"/>
        <w:rPr>
          <w:rFonts w:ascii="Times New Roman" w:hAnsi="Times New Roman" w:cs="Times New Roman"/>
        </w:rPr>
      </w:pPr>
    </w:p>
    <w:p w14:paraId="618AE646" w14:textId="79B4D87B" w:rsidR="00EC5349" w:rsidRPr="00861E52" w:rsidRDefault="00EC5349" w:rsidP="00EC5349">
      <w:pPr>
        <w:rPr>
          <w:rFonts w:ascii="Times New Roman" w:eastAsia="Arial Narrow" w:hAnsi="Times New Roman" w:cs="Times New Roman"/>
        </w:rPr>
      </w:pPr>
      <w:r w:rsidRPr="00471391">
        <w:rPr>
          <w:rFonts w:ascii="Times New Roman" w:eastAsia="Arial Narrow" w:hAnsi="Times New Roman" w:cs="Times New Roman"/>
        </w:rPr>
        <w:lastRenderedPageBreak/>
        <w:t>Pogodbeni stranki soglašata, da lahko naročnik odstopi od te pogodbe v primeru:</w:t>
      </w:r>
    </w:p>
    <w:p w14:paraId="28B0EBDD" w14:textId="77777777" w:rsidR="00EC5349" w:rsidRPr="00471391" w:rsidRDefault="00EC5349" w:rsidP="00FB059D">
      <w:pPr>
        <w:numPr>
          <w:ilvl w:val="0"/>
          <w:numId w:val="18"/>
        </w:numPr>
        <w:spacing w:after="0" w:line="240" w:lineRule="auto"/>
        <w:jc w:val="both"/>
        <w:rPr>
          <w:rFonts w:ascii="Times New Roman" w:hAnsi="Times New Roman" w:cs="Times New Roman"/>
        </w:rPr>
      </w:pPr>
      <w:r w:rsidRPr="00471391">
        <w:rPr>
          <w:rFonts w:ascii="Times New Roman" w:hAnsi="Times New Roman" w:cs="Times New Roman"/>
        </w:rPr>
        <w:t>stečaja ali prenehanja opravljanja dejavnosti pogodbene stranke, s tem, da lahko v primeru stečaja izvajalca prevzame opravljanje storitev iz te pogodbe njegov pravni naslednik,</w:t>
      </w:r>
    </w:p>
    <w:p w14:paraId="26554E5C" w14:textId="77777777" w:rsidR="00EC5349" w:rsidRPr="00471391" w:rsidRDefault="00EC5349" w:rsidP="00FB059D">
      <w:pPr>
        <w:numPr>
          <w:ilvl w:val="0"/>
          <w:numId w:val="18"/>
        </w:numPr>
        <w:spacing w:after="0" w:line="240" w:lineRule="auto"/>
        <w:jc w:val="both"/>
        <w:rPr>
          <w:rFonts w:ascii="Times New Roman" w:hAnsi="Times New Roman" w:cs="Times New Roman"/>
        </w:rPr>
      </w:pPr>
      <w:r w:rsidRPr="00471391">
        <w:rPr>
          <w:rFonts w:ascii="Times New Roman" w:hAnsi="Times New Roman" w:cs="Times New Roman"/>
        </w:rPr>
        <w:t xml:space="preserve">v primeru neizpolnjevanja obveznosti iz pogodbe s strani izvajalca ali v primeru hujših kršitev pogodbenih zahtev in zahtev iz razpisne dokumentacije na strani izvajalca glede kvalitete in načina opravljanja storitev. </w:t>
      </w:r>
    </w:p>
    <w:p w14:paraId="31ABE76E" w14:textId="77777777" w:rsidR="00EC5349" w:rsidRPr="00471391" w:rsidRDefault="00EC5349" w:rsidP="00EC5349">
      <w:pPr>
        <w:spacing w:line="253" w:lineRule="exact"/>
        <w:rPr>
          <w:rFonts w:ascii="Times New Roman" w:hAnsi="Times New Roman" w:cs="Times New Roman"/>
        </w:rPr>
      </w:pPr>
    </w:p>
    <w:p w14:paraId="0F684781" w14:textId="557B7831" w:rsidR="00EC5349" w:rsidRPr="00861E52" w:rsidRDefault="00EC5349" w:rsidP="00861E52">
      <w:pPr>
        <w:spacing w:line="0" w:lineRule="atLeast"/>
        <w:jc w:val="both"/>
        <w:rPr>
          <w:rFonts w:ascii="Times New Roman" w:eastAsia="Arial Narrow" w:hAnsi="Times New Roman" w:cs="Times New Roman"/>
        </w:rPr>
      </w:pPr>
      <w:r w:rsidRPr="00471391">
        <w:rPr>
          <w:rFonts w:ascii="Times New Roman" w:eastAsia="Arial Narrow" w:hAnsi="Times New Roman" w:cs="Times New Roman"/>
        </w:rPr>
        <w:t>V zgoraj navedenih primerih lahko naročnik enostransko odstopi od tega okvirnega sporazuma, o čemer mora pisno obvestiti izvajalca, pri tem ima naročnik obenem pravico unovčiti finančno zavarovanje za dobro izvedbo pogodbenih obveznosti.</w:t>
      </w:r>
    </w:p>
    <w:p w14:paraId="2E8BE1A7" w14:textId="77777777" w:rsidR="00EC5349" w:rsidRPr="00471391" w:rsidRDefault="00EC5349" w:rsidP="00EC5349">
      <w:pPr>
        <w:spacing w:line="0" w:lineRule="atLeast"/>
        <w:jc w:val="both"/>
        <w:rPr>
          <w:rFonts w:ascii="Times New Roman" w:eastAsia="Arial Narrow" w:hAnsi="Times New Roman" w:cs="Times New Roman"/>
        </w:rPr>
      </w:pPr>
      <w:r w:rsidRPr="00471391">
        <w:rPr>
          <w:rFonts w:ascii="Times New Roman" w:eastAsia="Arial Narrow" w:hAnsi="Times New Roman" w:cs="Times New Roman"/>
        </w:rPr>
        <w:t>V primeru neizpolnjevanja določil te pogodbe s strani naročnika, ki se nanaša na plačilo opravljenih prevozov, ima prevoznik pravico odstopiti od te pogodbe, o čemer mora pisno obvestiti naročnika, in sicer najmanj tri (3) mesece pred nameravanim odstopom od te pogodbe.</w:t>
      </w:r>
    </w:p>
    <w:p w14:paraId="475C8993" w14:textId="77777777" w:rsidR="00EC5349" w:rsidRPr="00471391" w:rsidRDefault="00EC5349" w:rsidP="00EC5349">
      <w:pPr>
        <w:spacing w:line="0" w:lineRule="atLeast"/>
        <w:jc w:val="both"/>
        <w:rPr>
          <w:rFonts w:ascii="Times New Roman" w:eastAsia="Arial Narrow" w:hAnsi="Times New Roman" w:cs="Times New Roman"/>
        </w:rPr>
      </w:pPr>
    </w:p>
    <w:p w14:paraId="4416B84D" w14:textId="77777777" w:rsidR="00EC5349" w:rsidRPr="00471391" w:rsidRDefault="00EC5349" w:rsidP="00FB059D">
      <w:pPr>
        <w:pStyle w:val="Odstavekseznama"/>
        <w:numPr>
          <w:ilvl w:val="0"/>
          <w:numId w:val="9"/>
        </w:numPr>
        <w:spacing w:line="0" w:lineRule="atLeast"/>
        <w:jc w:val="center"/>
        <w:rPr>
          <w:rFonts w:eastAsia="Arial Narrow"/>
        </w:rPr>
      </w:pPr>
      <w:r w:rsidRPr="00471391">
        <w:rPr>
          <w:rFonts w:eastAsia="Arial Narrow"/>
        </w:rPr>
        <w:t xml:space="preserve">člen </w:t>
      </w:r>
    </w:p>
    <w:p w14:paraId="36A92B07" w14:textId="77777777" w:rsidR="00EC5349" w:rsidRPr="00471391" w:rsidRDefault="00EC5349" w:rsidP="00EC5349">
      <w:pPr>
        <w:jc w:val="both"/>
        <w:rPr>
          <w:rFonts w:ascii="Times New Roman" w:hAnsi="Times New Roman" w:cs="Times New Roman"/>
          <w:iCs/>
        </w:rPr>
      </w:pPr>
      <w:r w:rsidRPr="00471391">
        <w:rPr>
          <w:rFonts w:ascii="Times New Roman" w:hAnsi="Times New Roman" w:cs="Times New Roman"/>
          <w:iCs/>
        </w:rPr>
        <w:t>Naročnik bo po izteku vsakih šest mesecev od sklenitve te pogodbe preveril ali je na dan tega preverjanja pri izvajalcu ali podizvajalcu izpolnjena ena ali več naslednjih okoliščin:</w:t>
      </w:r>
    </w:p>
    <w:p w14:paraId="12E48935" w14:textId="77777777" w:rsidR="00EC5349" w:rsidRPr="00471391" w:rsidRDefault="00EC5349" w:rsidP="00FB059D">
      <w:pPr>
        <w:pStyle w:val="Odstavekseznama"/>
        <w:numPr>
          <w:ilvl w:val="0"/>
          <w:numId w:val="10"/>
        </w:numPr>
        <w:spacing w:after="0" w:line="240" w:lineRule="auto"/>
        <w:jc w:val="both"/>
        <w:rPr>
          <w:iCs/>
        </w:rPr>
      </w:pPr>
      <w:r w:rsidRPr="00471391">
        <w:rPr>
          <w:iCs/>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64706BAD" w14:textId="77777777" w:rsidR="00EC5349" w:rsidRPr="00471391" w:rsidRDefault="00EC5349" w:rsidP="00FB059D">
      <w:pPr>
        <w:pStyle w:val="Odstavekseznama"/>
        <w:numPr>
          <w:ilvl w:val="0"/>
          <w:numId w:val="10"/>
        </w:numPr>
        <w:spacing w:after="0" w:line="240" w:lineRule="auto"/>
        <w:jc w:val="both"/>
        <w:rPr>
          <w:iCs/>
        </w:rPr>
      </w:pPr>
      <w:r w:rsidRPr="00471391">
        <w:rPr>
          <w:iCs/>
        </w:rPr>
        <w:t>da je izvajalec ali njegov podizvajalec izločen iz postopkov oddaje javnih naročil zaradi uvrstitve v evidenco gospodarskih subjektov z negativnimi referencami;</w:t>
      </w:r>
    </w:p>
    <w:p w14:paraId="47DFB93E" w14:textId="77777777" w:rsidR="00EC5349" w:rsidRPr="00471391" w:rsidRDefault="00EC5349" w:rsidP="00FB059D">
      <w:pPr>
        <w:pStyle w:val="Odstavekseznama"/>
        <w:numPr>
          <w:ilvl w:val="0"/>
          <w:numId w:val="10"/>
        </w:numPr>
        <w:spacing w:after="0" w:line="240" w:lineRule="auto"/>
        <w:jc w:val="both"/>
        <w:rPr>
          <w:iCs/>
        </w:rPr>
      </w:pPr>
      <w:r w:rsidRPr="00471391">
        <w:t>da je v zadnjih treh letih pred dnevom preverjanja pristojni organ Republike Slovenije ali druge države članice ali tretje države pri izvajalcu ali njegovemu podizvajalcu ugotovil najmanj dve kršitvi v zvezi s:</w:t>
      </w:r>
    </w:p>
    <w:p w14:paraId="6CD260DA" w14:textId="77777777" w:rsidR="00EC5349" w:rsidRPr="00471391" w:rsidRDefault="00EC5349" w:rsidP="00FB059D">
      <w:pPr>
        <w:pStyle w:val="Odstavekseznama"/>
        <w:numPr>
          <w:ilvl w:val="0"/>
          <w:numId w:val="19"/>
        </w:numPr>
        <w:spacing w:after="0" w:line="240" w:lineRule="auto"/>
        <w:contextualSpacing/>
        <w:jc w:val="both"/>
      </w:pPr>
      <w:r w:rsidRPr="00471391">
        <w:t xml:space="preserve">plačilom za delo, </w:t>
      </w:r>
    </w:p>
    <w:p w14:paraId="5DDA8986" w14:textId="77777777" w:rsidR="00EC5349" w:rsidRPr="00471391" w:rsidRDefault="00EC5349" w:rsidP="00FB059D">
      <w:pPr>
        <w:pStyle w:val="Odstavekseznama"/>
        <w:numPr>
          <w:ilvl w:val="0"/>
          <w:numId w:val="19"/>
        </w:numPr>
        <w:spacing w:after="0" w:line="240" w:lineRule="auto"/>
        <w:contextualSpacing/>
        <w:jc w:val="both"/>
      </w:pPr>
      <w:r w:rsidRPr="00471391">
        <w:t xml:space="preserve">delovnim časom, </w:t>
      </w:r>
    </w:p>
    <w:p w14:paraId="23DABD1D" w14:textId="77777777" w:rsidR="00EC5349" w:rsidRPr="00471391" w:rsidRDefault="00EC5349" w:rsidP="00FB059D">
      <w:pPr>
        <w:pStyle w:val="Odstavekseznama"/>
        <w:numPr>
          <w:ilvl w:val="0"/>
          <w:numId w:val="19"/>
        </w:numPr>
        <w:spacing w:after="0" w:line="240" w:lineRule="auto"/>
        <w:contextualSpacing/>
        <w:jc w:val="both"/>
        <w:rPr>
          <w:iCs/>
        </w:rPr>
      </w:pPr>
      <w:r w:rsidRPr="00471391">
        <w:t xml:space="preserve">počitki, </w:t>
      </w:r>
    </w:p>
    <w:p w14:paraId="1995B670" w14:textId="77777777" w:rsidR="00EC5349" w:rsidRPr="00471391" w:rsidRDefault="00EC5349" w:rsidP="00FB059D">
      <w:pPr>
        <w:pStyle w:val="Odstavekseznama"/>
        <w:numPr>
          <w:ilvl w:val="0"/>
          <w:numId w:val="19"/>
        </w:numPr>
        <w:spacing w:after="0" w:line="240" w:lineRule="auto"/>
        <w:contextualSpacing/>
        <w:jc w:val="both"/>
        <w:rPr>
          <w:iCs/>
        </w:rPr>
      </w:pPr>
      <w:r w:rsidRPr="00471391">
        <w:t xml:space="preserve">opravljanjem dela na podlagi pogodb civilnega prava kljub obstoju elementov delovnega razmerja ali </w:t>
      </w:r>
    </w:p>
    <w:p w14:paraId="1F84A34F" w14:textId="77777777" w:rsidR="00EC5349" w:rsidRPr="00471391" w:rsidRDefault="00EC5349" w:rsidP="00FB059D">
      <w:pPr>
        <w:pStyle w:val="Odstavekseznama"/>
        <w:numPr>
          <w:ilvl w:val="0"/>
          <w:numId w:val="19"/>
        </w:numPr>
        <w:spacing w:after="0" w:line="240" w:lineRule="auto"/>
        <w:contextualSpacing/>
        <w:jc w:val="both"/>
        <w:rPr>
          <w:iCs/>
        </w:rPr>
      </w:pPr>
      <w:r w:rsidRPr="00471391">
        <w:t xml:space="preserve">v zvezi z zaposlovanjem na črno, </w:t>
      </w:r>
    </w:p>
    <w:p w14:paraId="5FA71082" w14:textId="102BBADE" w:rsidR="00EC5349" w:rsidRPr="00471391" w:rsidRDefault="00EC5349" w:rsidP="00EC5349">
      <w:pPr>
        <w:jc w:val="both"/>
        <w:rPr>
          <w:rFonts w:ascii="Times New Roman" w:hAnsi="Times New Roman" w:cs="Times New Roman"/>
        </w:rPr>
      </w:pPr>
      <w:r w:rsidRPr="00471391">
        <w:rPr>
          <w:rFonts w:ascii="Times New Roman" w:hAnsi="Times New Roman" w:cs="Times New Roman"/>
        </w:rPr>
        <w:t>za kateri mu je bila s pravnomočno odločitvijo ali več pravnomočnimi odločitvami izrečena globa za prekršek.</w:t>
      </w:r>
    </w:p>
    <w:p w14:paraId="668AD808" w14:textId="6AFE28F4" w:rsidR="00EA351B" w:rsidRPr="00EA351B" w:rsidRDefault="00EA351B" w:rsidP="00EA351B">
      <w:pPr>
        <w:spacing w:after="0" w:line="256" w:lineRule="auto"/>
        <w:jc w:val="both"/>
        <w:rPr>
          <w:rFonts w:ascii="Times New Roman" w:eastAsia="Calibri" w:hAnsi="Times New Roman" w:cs="Times New Roman"/>
        </w:rPr>
      </w:pPr>
      <w:r w:rsidRPr="00EA351B">
        <w:rPr>
          <w:rFonts w:ascii="Times New Roman" w:hAnsi="Times New Roman" w:cs="Times New Roman"/>
        </w:rPr>
        <w:t>Naročnik bo glede tega izključitvenega razloga spoštoval, do odprave ugotovljene protiustavnosti, tudi odločbo Ustavnega sodišča Republike Slovenije št. U-I-180/19-23 z dne 5. 5. 2022 in bo gospodarskemu subjektu, ki je v tem položaju, omogočil predložitev dokazov, da je sprejel zadostne ukrepe, s katerimi bo lahko dokazal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gospodarskemu subjektu pošlje utemeljitev takšne odločitve</w:t>
      </w:r>
      <w:r>
        <w:rPr>
          <w:rFonts w:ascii="Times New Roman" w:hAnsi="Times New Roman" w:cs="Times New Roman"/>
        </w:rPr>
        <w:t>.</w:t>
      </w:r>
    </w:p>
    <w:p w14:paraId="2883B402" w14:textId="77777777" w:rsidR="00EC5349" w:rsidRPr="00471391" w:rsidRDefault="00EC5349" w:rsidP="00EC5349">
      <w:pPr>
        <w:jc w:val="both"/>
        <w:rPr>
          <w:rFonts w:ascii="Times New Roman" w:hAnsi="Times New Roman" w:cs="Times New Roman"/>
          <w:i/>
          <w:iCs/>
        </w:rPr>
      </w:pPr>
    </w:p>
    <w:p w14:paraId="5F9D6879" w14:textId="77777777" w:rsidR="00EC5349" w:rsidRPr="00471391" w:rsidRDefault="00EC5349" w:rsidP="00FB059D">
      <w:pPr>
        <w:pStyle w:val="Odstavekseznama"/>
        <w:numPr>
          <w:ilvl w:val="0"/>
          <w:numId w:val="9"/>
        </w:numPr>
        <w:jc w:val="center"/>
        <w:rPr>
          <w:iCs/>
        </w:rPr>
      </w:pPr>
      <w:r w:rsidRPr="00471391">
        <w:rPr>
          <w:iCs/>
        </w:rPr>
        <w:lastRenderedPageBreak/>
        <w:t>člen</w:t>
      </w:r>
    </w:p>
    <w:p w14:paraId="7D73FD41" w14:textId="17D8EA06" w:rsidR="00EC5349" w:rsidRPr="00471391" w:rsidRDefault="00EC5349" w:rsidP="00EC5349">
      <w:pPr>
        <w:jc w:val="both"/>
        <w:rPr>
          <w:rFonts w:ascii="Times New Roman" w:hAnsi="Times New Roman" w:cs="Times New Roman"/>
          <w:iCs/>
        </w:rPr>
      </w:pPr>
      <w:r w:rsidRPr="00471391">
        <w:rPr>
          <w:rFonts w:ascii="Times New Roman" w:hAnsi="Times New Roman" w:cs="Times New Roman"/>
          <w:iCs/>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65C7AEC2" w14:textId="77777777" w:rsidR="00EC5349" w:rsidRPr="00471391" w:rsidRDefault="00EC5349" w:rsidP="00FB059D">
      <w:pPr>
        <w:pStyle w:val="Odstavekseznama"/>
        <w:numPr>
          <w:ilvl w:val="0"/>
          <w:numId w:val="9"/>
        </w:numPr>
        <w:jc w:val="center"/>
        <w:rPr>
          <w:iCs/>
        </w:rPr>
      </w:pPr>
      <w:r w:rsidRPr="00471391">
        <w:rPr>
          <w:iCs/>
        </w:rPr>
        <w:t>člen</w:t>
      </w:r>
    </w:p>
    <w:p w14:paraId="63896510" w14:textId="70BDDA10" w:rsidR="00EC5349" w:rsidRPr="00471391" w:rsidRDefault="00EC5349" w:rsidP="00C1746B">
      <w:pPr>
        <w:jc w:val="both"/>
        <w:rPr>
          <w:rFonts w:ascii="Times New Roman" w:hAnsi="Times New Roman" w:cs="Times New Roman"/>
        </w:rPr>
      </w:pPr>
      <w:r w:rsidRPr="00471391">
        <w:rPr>
          <w:rFonts w:ascii="Times New Roman" w:hAnsi="Times New Roman" w:cs="Times New Roman"/>
          <w:iCs/>
        </w:rPr>
        <w:t xml:space="preserve">Ta pogodba je sklenjena pod razveznim pogojem, ki se, v primeru izpolnitve okoliščin iz </w:t>
      </w:r>
      <w:r w:rsidR="009150CC">
        <w:rPr>
          <w:rFonts w:ascii="Times New Roman" w:hAnsi="Times New Roman" w:cs="Times New Roman"/>
          <w:iCs/>
        </w:rPr>
        <w:t>23</w:t>
      </w:r>
      <w:r w:rsidRPr="00471391">
        <w:rPr>
          <w:rFonts w:ascii="Times New Roman" w:hAnsi="Times New Roman" w:cs="Times New Roman"/>
          <w:iCs/>
        </w:rPr>
        <w:t>. člena ter ob upoštevanju prejšnjega člena, uresniči z dnem sklenitve nove pogodbe o izvedbi javnega naročila za predmetno naročilo.</w:t>
      </w:r>
      <w:r w:rsidRPr="00471391">
        <w:rPr>
          <w:rFonts w:ascii="Times New Roman" w:hAnsi="Times New Roman" w:cs="Times New Roman"/>
        </w:rPr>
        <w:t xml:space="preserve"> O datumu sklenitve nove pogodbe bo naročnik obvestil izvajalca.</w:t>
      </w:r>
    </w:p>
    <w:p w14:paraId="28F713A5" w14:textId="77777777" w:rsidR="00EC5349" w:rsidRPr="00471391" w:rsidRDefault="00EC5349" w:rsidP="00EC5349">
      <w:pPr>
        <w:spacing w:line="0" w:lineRule="atLeast"/>
        <w:ind w:left="1"/>
        <w:rPr>
          <w:rFonts w:ascii="Times New Roman" w:eastAsia="Arial Narrow" w:hAnsi="Times New Roman" w:cs="Times New Roman"/>
        </w:rPr>
      </w:pPr>
      <w:r w:rsidRPr="00471391">
        <w:rPr>
          <w:rFonts w:ascii="Times New Roman" w:eastAsia="Arial Narrow" w:hAnsi="Times New Roman" w:cs="Times New Roman"/>
        </w:rPr>
        <w:t>PROTIKORUPCIJSKA KLAVZULA</w:t>
      </w:r>
    </w:p>
    <w:p w14:paraId="29B96BF2" w14:textId="77777777" w:rsidR="00EC5349" w:rsidRPr="00471391" w:rsidRDefault="00EC5349" w:rsidP="00FB059D">
      <w:pPr>
        <w:pStyle w:val="Odstavekseznama"/>
        <w:numPr>
          <w:ilvl w:val="0"/>
          <w:numId w:val="9"/>
        </w:numPr>
        <w:spacing w:line="0" w:lineRule="atLeast"/>
        <w:jc w:val="center"/>
        <w:rPr>
          <w:rFonts w:eastAsia="Arial Narrow"/>
        </w:rPr>
      </w:pPr>
      <w:r w:rsidRPr="00471391">
        <w:rPr>
          <w:rFonts w:eastAsia="Arial Narrow"/>
        </w:rPr>
        <w:t>člen</w:t>
      </w:r>
    </w:p>
    <w:p w14:paraId="496EF5EF" w14:textId="77777777" w:rsidR="00EC5349" w:rsidRPr="00471391" w:rsidRDefault="00EC5349" w:rsidP="00EC5349">
      <w:pPr>
        <w:spacing w:line="0" w:lineRule="atLeast"/>
        <w:ind w:left="1"/>
        <w:jc w:val="both"/>
        <w:rPr>
          <w:rFonts w:ascii="Times New Roman" w:eastAsia="Arial Narrow" w:hAnsi="Times New Roman" w:cs="Times New Roman"/>
        </w:rPr>
      </w:pPr>
      <w:r w:rsidRPr="00471391">
        <w:rPr>
          <w:rFonts w:ascii="Times New Roman" w:eastAsia="Arial Narrow" w:hAnsi="Times New Roman" w:cs="Times New Roman"/>
        </w:rPr>
        <w:t>Pogodba, pri katerem kdo v imenu ali na račun druge pogodbene stranke, predstavniku ali posredniku organa ali organizacije iz javnega sektorja obljubi, ponudi ali da kakšno nedovoljeno korist za:</w:t>
      </w:r>
    </w:p>
    <w:p w14:paraId="40DDB58E" w14:textId="77777777" w:rsidR="00EC5349" w:rsidRPr="00471391" w:rsidRDefault="00EC5349" w:rsidP="00EC5349">
      <w:pPr>
        <w:spacing w:line="16" w:lineRule="exact"/>
        <w:jc w:val="both"/>
        <w:rPr>
          <w:rFonts w:ascii="Times New Roman" w:hAnsi="Times New Roman" w:cs="Times New Roman"/>
        </w:rPr>
      </w:pPr>
    </w:p>
    <w:p w14:paraId="148AD95D" w14:textId="77777777" w:rsidR="00EC5349" w:rsidRPr="00471391" w:rsidRDefault="00EC5349" w:rsidP="00FB059D">
      <w:pPr>
        <w:pStyle w:val="Odstavekseznama"/>
        <w:numPr>
          <w:ilvl w:val="0"/>
          <w:numId w:val="5"/>
        </w:numPr>
        <w:tabs>
          <w:tab w:val="left" w:pos="700"/>
        </w:tabs>
        <w:spacing w:after="0" w:line="240" w:lineRule="auto"/>
        <w:jc w:val="both"/>
        <w:rPr>
          <w:rFonts w:eastAsia="Arial Narrow"/>
        </w:rPr>
      </w:pPr>
      <w:r w:rsidRPr="00471391">
        <w:rPr>
          <w:rFonts w:eastAsia="Arial Narrow"/>
        </w:rPr>
        <w:t>pridobitev posla ali</w:t>
      </w:r>
    </w:p>
    <w:p w14:paraId="2DC170EB" w14:textId="77777777" w:rsidR="00EC5349" w:rsidRPr="00471391" w:rsidRDefault="00EC5349" w:rsidP="00FB059D">
      <w:pPr>
        <w:pStyle w:val="Odstavekseznama"/>
        <w:numPr>
          <w:ilvl w:val="0"/>
          <w:numId w:val="5"/>
        </w:numPr>
        <w:tabs>
          <w:tab w:val="left" w:pos="700"/>
        </w:tabs>
        <w:spacing w:after="0" w:line="240" w:lineRule="auto"/>
        <w:jc w:val="both"/>
        <w:rPr>
          <w:rFonts w:eastAsia="Arial Narrow"/>
        </w:rPr>
      </w:pPr>
      <w:r w:rsidRPr="00471391">
        <w:rPr>
          <w:rFonts w:eastAsia="Arial Narrow"/>
        </w:rPr>
        <w:t>za sklenitev posla pod ugodnejšimi pogoji ali</w:t>
      </w:r>
    </w:p>
    <w:p w14:paraId="7115C0AF" w14:textId="77777777" w:rsidR="00EC5349" w:rsidRPr="00471391" w:rsidRDefault="00EC5349" w:rsidP="00FB059D">
      <w:pPr>
        <w:pStyle w:val="Odstavekseznama"/>
        <w:numPr>
          <w:ilvl w:val="0"/>
          <w:numId w:val="5"/>
        </w:numPr>
        <w:tabs>
          <w:tab w:val="left" w:pos="700"/>
        </w:tabs>
        <w:spacing w:after="0" w:line="240" w:lineRule="auto"/>
        <w:jc w:val="both"/>
        <w:rPr>
          <w:rFonts w:eastAsia="Arial Narrow"/>
        </w:rPr>
      </w:pPr>
      <w:r w:rsidRPr="00471391">
        <w:rPr>
          <w:rFonts w:eastAsia="Arial Narrow"/>
        </w:rPr>
        <w:t>za opustitev dolžnega nadzora nad izvajanjem pogodbenih obveznosti ali</w:t>
      </w:r>
    </w:p>
    <w:p w14:paraId="6A8DE731" w14:textId="77777777" w:rsidR="00EC5349" w:rsidRPr="00471391" w:rsidRDefault="00EC5349" w:rsidP="00FB059D">
      <w:pPr>
        <w:pStyle w:val="Odstavekseznama"/>
        <w:numPr>
          <w:ilvl w:val="0"/>
          <w:numId w:val="5"/>
        </w:numPr>
        <w:spacing w:after="0" w:line="240" w:lineRule="auto"/>
        <w:jc w:val="both"/>
        <w:rPr>
          <w:rFonts w:eastAsia="Arial"/>
        </w:rPr>
      </w:pPr>
      <w:r w:rsidRPr="00471391">
        <w:rPr>
          <w:rFonts w:eastAsia="Arial Narrow"/>
        </w:rPr>
        <w:t>za drugo ravnanje ali opustitev, s katerim je organu ali organizaciji iz javnega sektorja povzročena škoda ali je omogočena pridobitev nedovoljene koristi predstavniku organa, posredniku organa ali organizacije iz</w:t>
      </w:r>
      <w:r w:rsidRPr="00471391">
        <w:rPr>
          <w:rFonts w:eastAsia="Arial"/>
        </w:rPr>
        <w:t xml:space="preserve"> </w:t>
      </w:r>
      <w:r w:rsidRPr="00471391">
        <w:rPr>
          <w:rFonts w:eastAsia="Arial Narrow"/>
        </w:rPr>
        <w:t xml:space="preserve">javnega sektorja, drugi pogodbeni stranki ali njenemu predstavniku, zastopniku, posredniku; </w:t>
      </w:r>
    </w:p>
    <w:p w14:paraId="3AFAE01B" w14:textId="6E2BF00B" w:rsidR="00EC5349" w:rsidRPr="00C1746B" w:rsidRDefault="00EC5349" w:rsidP="00C1746B">
      <w:pPr>
        <w:tabs>
          <w:tab w:val="left" w:pos="361"/>
        </w:tabs>
        <w:spacing w:line="0" w:lineRule="atLeast"/>
        <w:ind w:right="20"/>
        <w:jc w:val="both"/>
        <w:rPr>
          <w:rFonts w:ascii="Times New Roman" w:eastAsia="Arial" w:hAnsi="Times New Roman" w:cs="Times New Roman"/>
        </w:rPr>
      </w:pPr>
      <w:r w:rsidRPr="00471391">
        <w:rPr>
          <w:rFonts w:ascii="Times New Roman" w:eastAsia="Arial Narrow" w:hAnsi="Times New Roman" w:cs="Times New Roman"/>
        </w:rPr>
        <w:t>je ničen.</w:t>
      </w:r>
    </w:p>
    <w:p w14:paraId="45744C17" w14:textId="77777777" w:rsidR="00EC5349" w:rsidRPr="00471391" w:rsidRDefault="00EC5349" w:rsidP="00EC5349">
      <w:pPr>
        <w:spacing w:line="121" w:lineRule="exact"/>
        <w:rPr>
          <w:rFonts w:ascii="Times New Roman" w:hAnsi="Times New Roman" w:cs="Times New Roman"/>
        </w:rPr>
      </w:pPr>
    </w:p>
    <w:p w14:paraId="760C5CCE" w14:textId="5DE9780D" w:rsidR="00EC5349" w:rsidRPr="00C1746B" w:rsidRDefault="00EC5349" w:rsidP="00C1746B">
      <w:pPr>
        <w:spacing w:line="239" w:lineRule="auto"/>
        <w:ind w:left="1"/>
        <w:jc w:val="both"/>
        <w:rPr>
          <w:rFonts w:ascii="Times New Roman" w:eastAsia="Arial Narrow" w:hAnsi="Times New Roman" w:cs="Times New Roman"/>
        </w:rPr>
      </w:pPr>
      <w:r w:rsidRPr="00471391">
        <w:rPr>
          <w:rFonts w:ascii="Times New Roman" w:eastAsia="Arial Narrow" w:hAnsi="Times New Roman" w:cs="Times New Roman"/>
        </w:rPr>
        <w:t>Naročnik bo v primeru ugotovitve o domnevnem obstoju dejanskega stanja iz prvega odstavka tega člena ali obvestila Komisije za preprečevanje korupcije ali drugih organov, glede njegovega domnevnega nastanka, pričel z ugotavljanjem pogojev ničnosti okvirnega sporazuma oziroma z drugimi ukrepi v skladu s predpisi Republike Slovenije.</w:t>
      </w:r>
    </w:p>
    <w:p w14:paraId="53513948" w14:textId="77777777" w:rsidR="00EC5349" w:rsidRPr="00471391" w:rsidRDefault="00EC5349" w:rsidP="00EC5349">
      <w:pPr>
        <w:spacing w:line="0" w:lineRule="atLeast"/>
        <w:ind w:left="1"/>
        <w:rPr>
          <w:rFonts w:ascii="Times New Roman" w:eastAsia="Arial Narrow" w:hAnsi="Times New Roman" w:cs="Times New Roman"/>
        </w:rPr>
      </w:pPr>
      <w:r w:rsidRPr="00471391">
        <w:rPr>
          <w:rFonts w:ascii="Times New Roman" w:eastAsia="Arial Narrow" w:hAnsi="Times New Roman" w:cs="Times New Roman"/>
        </w:rPr>
        <w:t>KONČNA DOLOČILA</w:t>
      </w:r>
    </w:p>
    <w:p w14:paraId="6E0F4F1A" w14:textId="77777777" w:rsidR="00EC5349" w:rsidRPr="00471391" w:rsidRDefault="00EC5349" w:rsidP="00EC5349">
      <w:pPr>
        <w:spacing w:line="122" w:lineRule="exact"/>
        <w:rPr>
          <w:rFonts w:ascii="Times New Roman" w:hAnsi="Times New Roman" w:cs="Times New Roman"/>
        </w:rPr>
      </w:pPr>
    </w:p>
    <w:p w14:paraId="198816AC" w14:textId="3FDC60F7" w:rsidR="00EC5349" w:rsidRPr="00C1746B" w:rsidRDefault="00EC5349" w:rsidP="00C1746B">
      <w:pPr>
        <w:pStyle w:val="Odstavekseznama"/>
        <w:numPr>
          <w:ilvl w:val="0"/>
          <w:numId w:val="9"/>
        </w:numPr>
        <w:tabs>
          <w:tab w:val="left" w:pos="4541"/>
        </w:tabs>
        <w:spacing w:line="0" w:lineRule="atLeast"/>
        <w:jc w:val="center"/>
        <w:rPr>
          <w:rFonts w:eastAsia="Arial Narrow"/>
        </w:rPr>
      </w:pPr>
      <w:r w:rsidRPr="00471391">
        <w:rPr>
          <w:rFonts w:eastAsia="Arial Narrow"/>
        </w:rPr>
        <w:t>člen</w:t>
      </w:r>
    </w:p>
    <w:p w14:paraId="14DA958F" w14:textId="77777777" w:rsidR="00EC5349" w:rsidRPr="00471391" w:rsidRDefault="00EC5349" w:rsidP="00EC5349">
      <w:pPr>
        <w:spacing w:line="239" w:lineRule="auto"/>
        <w:ind w:left="1"/>
        <w:jc w:val="both"/>
        <w:rPr>
          <w:rFonts w:ascii="Times New Roman" w:eastAsia="Arial Narrow" w:hAnsi="Times New Roman" w:cs="Times New Roman"/>
        </w:rPr>
      </w:pPr>
      <w:r w:rsidRPr="00471391">
        <w:rPr>
          <w:rFonts w:ascii="Times New Roman" w:eastAsia="Arial Narrow" w:hAnsi="Times New Roman" w:cs="Times New Roman"/>
        </w:rPr>
        <w:t>Če pride do statusne spremembe izvajalca, pridobi status stranke novi subjekt le v primeru, če naročnik s tem soglaša.</w:t>
      </w:r>
    </w:p>
    <w:p w14:paraId="20A856F5" w14:textId="77777777" w:rsidR="00EC5349" w:rsidRPr="00471391" w:rsidRDefault="00EC5349" w:rsidP="00FB059D">
      <w:pPr>
        <w:pStyle w:val="Odstavekseznama"/>
        <w:numPr>
          <w:ilvl w:val="0"/>
          <w:numId w:val="9"/>
        </w:numPr>
        <w:tabs>
          <w:tab w:val="left" w:pos="4541"/>
        </w:tabs>
        <w:spacing w:line="0" w:lineRule="atLeast"/>
        <w:jc w:val="center"/>
        <w:rPr>
          <w:rFonts w:eastAsia="Arial Narrow"/>
        </w:rPr>
      </w:pPr>
      <w:r w:rsidRPr="00471391">
        <w:rPr>
          <w:rFonts w:eastAsia="Arial Narrow"/>
        </w:rPr>
        <w:t>člen</w:t>
      </w:r>
    </w:p>
    <w:p w14:paraId="6AAB837F" w14:textId="77777777" w:rsidR="00EC5349" w:rsidRPr="00471391" w:rsidRDefault="00EC5349" w:rsidP="00C1746B">
      <w:pPr>
        <w:spacing w:line="0" w:lineRule="atLeast"/>
        <w:ind w:right="20"/>
        <w:jc w:val="both"/>
        <w:rPr>
          <w:rFonts w:ascii="Times New Roman" w:eastAsia="Arial Narrow" w:hAnsi="Times New Roman" w:cs="Times New Roman"/>
        </w:rPr>
      </w:pPr>
      <w:r w:rsidRPr="00471391">
        <w:rPr>
          <w:rFonts w:ascii="Times New Roman" w:eastAsia="Arial Narrow" w:hAnsi="Times New Roman" w:cs="Times New Roman"/>
        </w:rPr>
        <w:t>Pogodba se lahko spremeni ali dopolni s pisnim dodatkom, ki ga sprejmeta in podpišeta obe pogodbeni stranki.</w:t>
      </w:r>
    </w:p>
    <w:p w14:paraId="50E0875C" w14:textId="77777777" w:rsidR="00EC5349" w:rsidRPr="00471391" w:rsidRDefault="00EC5349" w:rsidP="00EC5349">
      <w:pPr>
        <w:spacing w:line="252" w:lineRule="exact"/>
        <w:rPr>
          <w:rFonts w:ascii="Times New Roman" w:hAnsi="Times New Roman" w:cs="Times New Roman"/>
        </w:rPr>
      </w:pPr>
    </w:p>
    <w:p w14:paraId="50B5C7A9" w14:textId="77777777" w:rsidR="00EC5349" w:rsidRPr="00471391" w:rsidRDefault="00EC5349" w:rsidP="00FB059D">
      <w:pPr>
        <w:pStyle w:val="Odstavekseznama"/>
        <w:numPr>
          <w:ilvl w:val="0"/>
          <w:numId w:val="9"/>
        </w:numPr>
        <w:tabs>
          <w:tab w:val="left" w:pos="4541"/>
        </w:tabs>
        <w:spacing w:line="0" w:lineRule="atLeast"/>
        <w:jc w:val="center"/>
        <w:rPr>
          <w:rFonts w:eastAsia="Arial Narrow"/>
        </w:rPr>
      </w:pPr>
      <w:r w:rsidRPr="00471391">
        <w:rPr>
          <w:rFonts w:eastAsia="Arial Narrow"/>
        </w:rPr>
        <w:t>člen</w:t>
      </w:r>
    </w:p>
    <w:p w14:paraId="68B9862B" w14:textId="77777777" w:rsidR="00EC5349" w:rsidRPr="00471391" w:rsidRDefault="00EC5349" w:rsidP="00EC5349">
      <w:pPr>
        <w:spacing w:line="239" w:lineRule="auto"/>
        <w:ind w:left="1"/>
        <w:jc w:val="both"/>
        <w:rPr>
          <w:rFonts w:ascii="Times New Roman" w:eastAsia="Arial Narrow" w:hAnsi="Times New Roman" w:cs="Times New Roman"/>
        </w:rPr>
      </w:pPr>
      <w:r w:rsidRPr="00471391">
        <w:rPr>
          <w:rFonts w:ascii="Times New Roman" w:eastAsia="Arial Narrow" w:hAnsi="Times New Roman" w:cs="Times New Roman"/>
        </w:rPr>
        <w:t>Pogodbeni stranki bosta morebitne spore nastale pri izvrševanju te pogodbe reševali sporazumno, v nasprotnem primeru bo o sporu odločalo stvarno in krajevno pristojno sodišče glede na sedež naročnika.</w:t>
      </w:r>
    </w:p>
    <w:p w14:paraId="305D0F6A" w14:textId="77777777" w:rsidR="00EC5349" w:rsidRPr="00471391" w:rsidRDefault="00EC5349" w:rsidP="00EC5349">
      <w:pPr>
        <w:spacing w:line="255" w:lineRule="exact"/>
        <w:rPr>
          <w:rFonts w:ascii="Times New Roman" w:hAnsi="Times New Roman" w:cs="Times New Roman"/>
        </w:rPr>
      </w:pPr>
    </w:p>
    <w:p w14:paraId="16A1BA7D" w14:textId="3FC52138" w:rsidR="00EC5349" w:rsidRPr="00C1746B" w:rsidRDefault="00EC5349" w:rsidP="00C1746B">
      <w:pPr>
        <w:pStyle w:val="Odstavekseznama"/>
        <w:numPr>
          <w:ilvl w:val="0"/>
          <w:numId w:val="9"/>
        </w:numPr>
        <w:tabs>
          <w:tab w:val="left" w:pos="4541"/>
        </w:tabs>
        <w:spacing w:line="0" w:lineRule="atLeast"/>
        <w:jc w:val="center"/>
        <w:rPr>
          <w:rFonts w:eastAsia="Arial Narrow"/>
        </w:rPr>
      </w:pPr>
      <w:r w:rsidRPr="00471391">
        <w:rPr>
          <w:rFonts w:eastAsia="Arial Narrow"/>
        </w:rPr>
        <w:t>člen</w:t>
      </w:r>
    </w:p>
    <w:p w14:paraId="1476B0E5" w14:textId="3DDA094C" w:rsidR="00EC5349" w:rsidRPr="00C1746B" w:rsidRDefault="00EC5349" w:rsidP="00C1746B">
      <w:pPr>
        <w:spacing w:line="239" w:lineRule="auto"/>
        <w:ind w:left="1"/>
        <w:jc w:val="both"/>
        <w:rPr>
          <w:rFonts w:ascii="Times New Roman" w:eastAsia="Arial Narrow" w:hAnsi="Times New Roman" w:cs="Times New Roman"/>
        </w:rPr>
      </w:pPr>
      <w:r w:rsidRPr="00471391">
        <w:rPr>
          <w:rFonts w:ascii="Times New Roman" w:eastAsia="Arial Narrow" w:hAnsi="Times New Roman" w:cs="Times New Roman"/>
        </w:rPr>
        <w:lastRenderedPageBreak/>
        <w:t>Za urejanje razmerij, ki niso izrecno določena s to pogodbo, se uporabljajo določila zakona, ki ureja obligacijska razmerja in drugih veljavnih predpisov, ki urejajo s pogodbo opredeljena medsebojna razmerja.</w:t>
      </w:r>
    </w:p>
    <w:p w14:paraId="286CF69E" w14:textId="77777777" w:rsidR="00EC5349" w:rsidRPr="00471391" w:rsidRDefault="00EC5349" w:rsidP="00FB059D">
      <w:pPr>
        <w:pStyle w:val="Odstavekseznama"/>
        <w:numPr>
          <w:ilvl w:val="0"/>
          <w:numId w:val="9"/>
        </w:numPr>
        <w:tabs>
          <w:tab w:val="left" w:pos="4540"/>
        </w:tabs>
        <w:spacing w:line="0" w:lineRule="atLeast"/>
        <w:jc w:val="center"/>
        <w:rPr>
          <w:rFonts w:eastAsia="Arial Narrow"/>
        </w:rPr>
      </w:pPr>
      <w:r w:rsidRPr="00471391">
        <w:rPr>
          <w:rFonts w:eastAsia="Arial Narrow"/>
        </w:rPr>
        <w:t>člen</w:t>
      </w:r>
    </w:p>
    <w:p w14:paraId="773DD26D" w14:textId="78E05EE4" w:rsidR="00EC5349" w:rsidRPr="00471391" w:rsidRDefault="00EC5349" w:rsidP="00EC5349">
      <w:pPr>
        <w:spacing w:line="261" w:lineRule="auto"/>
        <w:ind w:right="260"/>
        <w:jc w:val="both"/>
        <w:rPr>
          <w:rFonts w:ascii="Times New Roman" w:eastAsia="Arial Narrow" w:hAnsi="Times New Roman" w:cs="Times New Roman"/>
        </w:rPr>
      </w:pPr>
      <w:r w:rsidRPr="00471391">
        <w:rPr>
          <w:rFonts w:ascii="Times New Roman" w:eastAsia="Arial Narrow" w:hAnsi="Times New Roman" w:cs="Times New Roman"/>
        </w:rPr>
        <w:t>Pogodba je sklenjen z dnem podpisa zadnje od pogodbenih strank in prične veljati z dnem predložitve zavarovanja za dobro izvedbo obveznosti iz pogodbe iz 2</w:t>
      </w:r>
      <w:r w:rsidR="00C1746B">
        <w:rPr>
          <w:rFonts w:ascii="Times New Roman" w:eastAsia="Arial Narrow" w:hAnsi="Times New Roman" w:cs="Times New Roman"/>
        </w:rPr>
        <w:t>1</w:t>
      </w:r>
      <w:r w:rsidRPr="00471391">
        <w:rPr>
          <w:rFonts w:ascii="Times New Roman" w:eastAsia="Arial Narrow" w:hAnsi="Times New Roman" w:cs="Times New Roman"/>
        </w:rPr>
        <w:t>. člena te pogodbe.</w:t>
      </w:r>
    </w:p>
    <w:p w14:paraId="19BEA74C" w14:textId="77777777" w:rsidR="00EC5349" w:rsidRPr="00471391" w:rsidRDefault="00EC5349" w:rsidP="00EC5349">
      <w:pPr>
        <w:spacing w:line="261" w:lineRule="auto"/>
        <w:ind w:right="260"/>
        <w:rPr>
          <w:rFonts w:ascii="Times New Roman" w:eastAsia="Arial Narrow" w:hAnsi="Times New Roman" w:cs="Times New Roman"/>
        </w:rPr>
      </w:pPr>
    </w:p>
    <w:p w14:paraId="16F19AC5" w14:textId="106D511B" w:rsidR="00EC5349" w:rsidRPr="00C1746B" w:rsidRDefault="00EC5349" w:rsidP="00C1746B">
      <w:pPr>
        <w:pStyle w:val="Odstavekseznama"/>
        <w:numPr>
          <w:ilvl w:val="0"/>
          <w:numId w:val="9"/>
        </w:numPr>
        <w:spacing w:line="261" w:lineRule="auto"/>
        <w:ind w:right="260"/>
        <w:jc w:val="center"/>
        <w:rPr>
          <w:rFonts w:eastAsia="Arial Narrow"/>
        </w:rPr>
      </w:pPr>
      <w:r w:rsidRPr="00471391">
        <w:rPr>
          <w:rFonts w:eastAsia="Arial Narrow"/>
        </w:rPr>
        <w:t>člen</w:t>
      </w:r>
    </w:p>
    <w:p w14:paraId="4DCB40C5" w14:textId="77777777" w:rsidR="00EC5349" w:rsidRPr="00471391" w:rsidRDefault="00EC5349" w:rsidP="00EC5349">
      <w:pPr>
        <w:spacing w:line="239" w:lineRule="auto"/>
        <w:rPr>
          <w:rFonts w:ascii="Times New Roman" w:eastAsia="Arial Narrow" w:hAnsi="Times New Roman" w:cs="Times New Roman"/>
        </w:rPr>
      </w:pPr>
      <w:r w:rsidRPr="00471391">
        <w:rPr>
          <w:rFonts w:ascii="Times New Roman" w:eastAsia="Arial Narrow" w:hAnsi="Times New Roman" w:cs="Times New Roman"/>
        </w:rPr>
        <w:t>Pogodba je sestavljena v štirih (4) enakih izvodih, od katerih prejme vsaka pogodbena stranka po dva (2) izvoda.</w:t>
      </w:r>
    </w:p>
    <w:p w14:paraId="0980B12B" w14:textId="77777777" w:rsidR="00EC5349" w:rsidRPr="00471391" w:rsidRDefault="00EC5349" w:rsidP="00EC5349">
      <w:pPr>
        <w:spacing w:line="239" w:lineRule="auto"/>
        <w:rPr>
          <w:rFonts w:ascii="Times New Roman" w:eastAsia="Arial Narrow" w:hAnsi="Times New Roman" w:cs="Times New Roman"/>
        </w:rPr>
      </w:pPr>
    </w:p>
    <w:p w14:paraId="29196BCE" w14:textId="77777777" w:rsidR="00EC5349" w:rsidRPr="00471391" w:rsidRDefault="00EC5349" w:rsidP="00EC5349">
      <w:pPr>
        <w:spacing w:line="239" w:lineRule="auto"/>
        <w:rPr>
          <w:rFonts w:ascii="Times New Roman" w:eastAsia="Arial Narrow" w:hAnsi="Times New Roman" w:cs="Times New Roman"/>
        </w:rPr>
      </w:pPr>
    </w:p>
    <w:p w14:paraId="4F49859E" w14:textId="77777777" w:rsidR="00EC5349" w:rsidRPr="00471391" w:rsidRDefault="00EC5349" w:rsidP="00EC5349">
      <w:pPr>
        <w:spacing w:line="239" w:lineRule="auto"/>
        <w:rPr>
          <w:rFonts w:ascii="Times New Roman" w:eastAsia="Arial Narrow" w:hAnsi="Times New Roman" w:cs="Times New Roman"/>
        </w:rPr>
      </w:pPr>
      <w:r w:rsidRPr="00471391">
        <w:rPr>
          <w:rFonts w:ascii="Times New Roman" w:eastAsia="Arial Narrow" w:hAnsi="Times New Roman" w:cs="Times New Roman"/>
        </w:rPr>
        <w:t>Izvajalec:                                                                                                              Naročnik:</w:t>
      </w:r>
    </w:p>
    <w:p w14:paraId="5297D8B0" w14:textId="77777777" w:rsidR="00EC5349" w:rsidRPr="00471391" w:rsidRDefault="00EC5349" w:rsidP="00EC5349">
      <w:pPr>
        <w:spacing w:line="239" w:lineRule="auto"/>
        <w:rPr>
          <w:rFonts w:ascii="Times New Roman" w:eastAsia="Arial Narrow" w:hAnsi="Times New Roman" w:cs="Times New Roman"/>
        </w:rPr>
      </w:pPr>
      <w:r w:rsidRPr="00471391">
        <w:rPr>
          <w:rFonts w:ascii="Times New Roman" w:eastAsia="Arial Narrow" w:hAnsi="Times New Roman" w:cs="Times New Roman"/>
        </w:rPr>
        <w:t xml:space="preserve">                                                                                                                          ŠC SLOVENJ GRADEC</w:t>
      </w:r>
    </w:p>
    <w:p w14:paraId="2660AD0F" w14:textId="77777777" w:rsidR="00EC5349" w:rsidRPr="00471391" w:rsidRDefault="00EC5349" w:rsidP="00EC5349">
      <w:pPr>
        <w:spacing w:line="239" w:lineRule="auto"/>
        <w:rPr>
          <w:rFonts w:ascii="Times New Roman" w:eastAsia="Arial Narrow" w:hAnsi="Times New Roman" w:cs="Times New Roman"/>
        </w:rPr>
      </w:pPr>
      <w:r w:rsidRPr="00471391">
        <w:rPr>
          <w:rFonts w:ascii="Times New Roman" w:eastAsia="Arial Narrow" w:hAnsi="Times New Roman" w:cs="Times New Roman"/>
        </w:rPr>
        <w:t xml:space="preserve">                                                                                                             mag. Gabrijela Kotnik, direktorica</w:t>
      </w:r>
    </w:p>
    <w:p w14:paraId="65DBD91C" w14:textId="77777777" w:rsidR="00EC5349" w:rsidRPr="00471391" w:rsidRDefault="00EC5349" w:rsidP="00EC5349">
      <w:pPr>
        <w:spacing w:line="239" w:lineRule="auto"/>
        <w:rPr>
          <w:rFonts w:ascii="Times New Roman" w:eastAsia="Arial Narrow" w:hAnsi="Times New Roman" w:cs="Times New Roman"/>
        </w:rPr>
        <w:sectPr w:rsidR="00EC5349" w:rsidRPr="00471391">
          <w:pgSz w:w="11900" w:h="16838"/>
          <w:pgMar w:top="1185" w:right="1426" w:bottom="1440" w:left="1420" w:header="0" w:footer="0" w:gutter="0"/>
          <w:cols w:space="0" w:equalWidth="0">
            <w:col w:w="9060"/>
          </w:cols>
          <w:docGrid w:linePitch="360"/>
        </w:sectPr>
      </w:pPr>
      <w:r w:rsidRPr="00471391">
        <w:rPr>
          <w:rFonts w:ascii="Times New Roman" w:eastAsia="Arial Narrow" w:hAnsi="Times New Roman" w:cs="Times New Roman"/>
        </w:rPr>
        <w:t xml:space="preserve">           </w:t>
      </w:r>
    </w:p>
    <w:p w14:paraId="3E24FE02" w14:textId="77777777" w:rsidR="00EC5349" w:rsidRPr="00471391" w:rsidRDefault="00EC5349" w:rsidP="00EC5349">
      <w:pPr>
        <w:spacing w:line="0" w:lineRule="atLeast"/>
        <w:jc w:val="both"/>
        <w:rPr>
          <w:rFonts w:ascii="Times New Roman" w:hAnsi="Times New Roman" w:cs="Times New Roman"/>
          <w:b/>
          <w:bCs/>
        </w:rPr>
      </w:pPr>
      <w:r w:rsidRPr="00471391">
        <w:rPr>
          <w:rFonts w:ascii="Times New Roman" w:hAnsi="Times New Roman" w:cs="Times New Roman"/>
          <w:b/>
          <w:bCs/>
        </w:rPr>
        <w:lastRenderedPageBreak/>
        <w:t>SEZONSKI KOLEDAR</w:t>
      </w:r>
    </w:p>
    <w:p w14:paraId="2C316FB7" w14:textId="77777777" w:rsidR="00EC5349" w:rsidRPr="00471391" w:rsidRDefault="00EC5349" w:rsidP="00EC5349">
      <w:pPr>
        <w:spacing w:line="0" w:lineRule="atLeast"/>
        <w:jc w:val="both"/>
        <w:rPr>
          <w:rFonts w:ascii="Times New Roman" w:hAnsi="Times New Roman" w:cs="Times New Roman"/>
          <w:b/>
          <w:bCs/>
        </w:rPr>
      </w:pPr>
    </w:p>
    <w:tbl>
      <w:tblPr>
        <w:tblStyle w:val="Tabelamrea"/>
        <w:tblW w:w="0" w:type="auto"/>
        <w:tblLook w:val="04A0" w:firstRow="1" w:lastRow="0" w:firstColumn="1" w:lastColumn="0" w:noHBand="0" w:noVBand="1"/>
      </w:tblPr>
      <w:tblGrid>
        <w:gridCol w:w="1681"/>
        <w:gridCol w:w="3893"/>
        <w:gridCol w:w="3344"/>
      </w:tblGrid>
      <w:tr w:rsidR="00EC5349" w:rsidRPr="00471391" w14:paraId="20627D86" w14:textId="77777777" w:rsidTr="00AC4BEE">
        <w:tc>
          <w:tcPr>
            <w:tcW w:w="1696" w:type="dxa"/>
          </w:tcPr>
          <w:p w14:paraId="7F9782EA"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Arial Narrow" w:hAnsi="Times New Roman"/>
                <w:sz w:val="22"/>
                <w:szCs w:val="22"/>
              </w:rPr>
              <w:t>MESEC</w:t>
            </w:r>
          </w:p>
        </w:tc>
        <w:tc>
          <w:tcPr>
            <w:tcW w:w="3969" w:type="dxa"/>
          </w:tcPr>
          <w:p w14:paraId="72863720"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Arial Narrow" w:hAnsi="Times New Roman"/>
                <w:sz w:val="22"/>
                <w:szCs w:val="22"/>
              </w:rPr>
              <w:t>SADJE</w:t>
            </w:r>
          </w:p>
        </w:tc>
        <w:tc>
          <w:tcPr>
            <w:tcW w:w="3397" w:type="dxa"/>
          </w:tcPr>
          <w:p w14:paraId="21FDCB07"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Arial Narrow" w:hAnsi="Times New Roman"/>
                <w:sz w:val="22"/>
                <w:szCs w:val="22"/>
              </w:rPr>
              <w:t>ZELENJAVA</w:t>
            </w:r>
          </w:p>
        </w:tc>
      </w:tr>
      <w:tr w:rsidR="00EC5349" w:rsidRPr="00471391" w14:paraId="601E78B9" w14:textId="77777777" w:rsidTr="00AC4BEE">
        <w:tc>
          <w:tcPr>
            <w:tcW w:w="1696" w:type="dxa"/>
          </w:tcPr>
          <w:p w14:paraId="7D763712"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Arial Narrow" w:hAnsi="Times New Roman"/>
                <w:sz w:val="22"/>
                <w:szCs w:val="22"/>
              </w:rPr>
              <w:t>september</w:t>
            </w:r>
          </w:p>
        </w:tc>
        <w:tc>
          <w:tcPr>
            <w:tcW w:w="3969" w:type="dxa"/>
          </w:tcPr>
          <w:p w14:paraId="3B2BB2FD" w14:textId="77777777" w:rsidR="00EC5349" w:rsidRPr="00471391" w:rsidRDefault="00EC5349" w:rsidP="00AC4BEE">
            <w:pPr>
              <w:autoSpaceDE w:val="0"/>
              <w:autoSpaceDN w:val="0"/>
              <w:adjustRightInd w:val="0"/>
              <w:jc w:val="both"/>
              <w:rPr>
                <w:rFonts w:ascii="Times New Roman" w:eastAsiaTheme="minorHAnsi" w:hAnsi="Times New Roman"/>
                <w:sz w:val="22"/>
                <w:szCs w:val="22"/>
                <w:lang w:eastAsia="en-US"/>
              </w:rPr>
            </w:pPr>
            <w:r w:rsidRPr="00471391">
              <w:rPr>
                <w:rFonts w:ascii="Times New Roman" w:eastAsiaTheme="minorHAnsi" w:hAnsi="Times New Roman"/>
                <w:sz w:val="22"/>
                <w:szCs w:val="22"/>
                <w:lang w:eastAsia="en-US"/>
              </w:rPr>
              <w:t>jabolka, grozdje, slive, limone,</w:t>
            </w:r>
          </w:p>
          <w:p w14:paraId="167E5AB8"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Theme="minorHAnsi" w:hAnsi="Times New Roman"/>
                <w:sz w:val="22"/>
                <w:szCs w:val="22"/>
                <w:lang w:eastAsia="en-US"/>
              </w:rPr>
              <w:t>banane, kivi</w:t>
            </w:r>
          </w:p>
        </w:tc>
        <w:tc>
          <w:tcPr>
            <w:tcW w:w="3397" w:type="dxa"/>
          </w:tcPr>
          <w:p w14:paraId="086B1146" w14:textId="77777777" w:rsidR="00EC5349" w:rsidRPr="00471391" w:rsidRDefault="00EC5349" w:rsidP="00AC4BEE">
            <w:pPr>
              <w:autoSpaceDE w:val="0"/>
              <w:autoSpaceDN w:val="0"/>
              <w:adjustRightInd w:val="0"/>
              <w:jc w:val="both"/>
              <w:rPr>
                <w:rFonts w:ascii="Times New Roman" w:eastAsiaTheme="minorHAnsi" w:hAnsi="Times New Roman"/>
                <w:sz w:val="22"/>
                <w:szCs w:val="22"/>
                <w:lang w:eastAsia="en-US"/>
              </w:rPr>
            </w:pPr>
            <w:r w:rsidRPr="00471391">
              <w:rPr>
                <w:rFonts w:ascii="Times New Roman" w:eastAsiaTheme="minorHAnsi" w:hAnsi="Times New Roman"/>
                <w:sz w:val="22"/>
                <w:szCs w:val="22"/>
                <w:lang w:eastAsia="en-US"/>
              </w:rPr>
              <w:t>čebula, krompir, korenje, paprika,</w:t>
            </w:r>
          </w:p>
          <w:p w14:paraId="0E826866" w14:textId="77777777" w:rsidR="00EC5349" w:rsidRPr="00471391" w:rsidRDefault="00EC5349" w:rsidP="00AC4BEE">
            <w:pPr>
              <w:autoSpaceDE w:val="0"/>
              <w:autoSpaceDN w:val="0"/>
              <w:adjustRightInd w:val="0"/>
              <w:jc w:val="both"/>
              <w:rPr>
                <w:rFonts w:ascii="Times New Roman" w:eastAsiaTheme="minorHAnsi" w:hAnsi="Times New Roman"/>
                <w:sz w:val="22"/>
                <w:szCs w:val="22"/>
                <w:lang w:eastAsia="en-US"/>
              </w:rPr>
            </w:pPr>
            <w:r w:rsidRPr="00471391">
              <w:rPr>
                <w:rFonts w:ascii="Times New Roman" w:eastAsiaTheme="minorHAnsi" w:hAnsi="Times New Roman"/>
                <w:sz w:val="22"/>
                <w:szCs w:val="22"/>
                <w:lang w:eastAsia="en-US"/>
              </w:rPr>
              <w:t>kumare, bučke, fižol, paradižnik,</w:t>
            </w:r>
          </w:p>
          <w:p w14:paraId="3BEBCCD9"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Theme="minorHAnsi" w:hAnsi="Times New Roman"/>
                <w:sz w:val="22"/>
                <w:szCs w:val="22"/>
                <w:lang w:eastAsia="en-US"/>
              </w:rPr>
              <w:t>solate</w:t>
            </w:r>
          </w:p>
        </w:tc>
      </w:tr>
      <w:tr w:rsidR="00EC5349" w:rsidRPr="00471391" w14:paraId="7A4612F4" w14:textId="77777777" w:rsidTr="00AC4BEE">
        <w:tc>
          <w:tcPr>
            <w:tcW w:w="1696" w:type="dxa"/>
          </w:tcPr>
          <w:p w14:paraId="0C0A2D86"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Arial Narrow" w:hAnsi="Times New Roman"/>
                <w:sz w:val="22"/>
                <w:szCs w:val="22"/>
              </w:rPr>
              <w:t>Oktober</w:t>
            </w:r>
          </w:p>
        </w:tc>
        <w:tc>
          <w:tcPr>
            <w:tcW w:w="3969" w:type="dxa"/>
          </w:tcPr>
          <w:p w14:paraId="7D8118C3" w14:textId="77777777" w:rsidR="00EC5349" w:rsidRPr="00471391" w:rsidRDefault="00EC5349" w:rsidP="00AC4BEE">
            <w:pPr>
              <w:autoSpaceDE w:val="0"/>
              <w:autoSpaceDN w:val="0"/>
              <w:adjustRightInd w:val="0"/>
              <w:jc w:val="both"/>
              <w:rPr>
                <w:rFonts w:ascii="Times New Roman" w:eastAsiaTheme="minorHAnsi" w:hAnsi="Times New Roman"/>
                <w:sz w:val="22"/>
                <w:szCs w:val="22"/>
                <w:lang w:eastAsia="en-US"/>
              </w:rPr>
            </w:pPr>
            <w:r w:rsidRPr="00471391">
              <w:rPr>
                <w:rFonts w:ascii="Times New Roman" w:eastAsiaTheme="minorHAnsi" w:hAnsi="Times New Roman"/>
                <w:sz w:val="22"/>
                <w:szCs w:val="22"/>
                <w:lang w:eastAsia="en-US"/>
              </w:rPr>
              <w:t>jabolka, grozdje, limone,</w:t>
            </w:r>
          </w:p>
          <w:p w14:paraId="5C9FDBB0"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Theme="minorHAnsi" w:hAnsi="Times New Roman"/>
                <w:sz w:val="22"/>
                <w:szCs w:val="22"/>
                <w:lang w:eastAsia="en-US"/>
              </w:rPr>
              <w:t>pomaranče, banane, kivi</w:t>
            </w:r>
          </w:p>
        </w:tc>
        <w:tc>
          <w:tcPr>
            <w:tcW w:w="3397" w:type="dxa"/>
          </w:tcPr>
          <w:p w14:paraId="7BBBC9AC" w14:textId="77777777" w:rsidR="00EC5349" w:rsidRPr="00471391" w:rsidRDefault="00EC5349" w:rsidP="00AC4BEE">
            <w:pPr>
              <w:autoSpaceDE w:val="0"/>
              <w:autoSpaceDN w:val="0"/>
              <w:adjustRightInd w:val="0"/>
              <w:jc w:val="both"/>
              <w:rPr>
                <w:rFonts w:ascii="Times New Roman" w:eastAsiaTheme="minorHAnsi" w:hAnsi="Times New Roman"/>
                <w:sz w:val="22"/>
                <w:szCs w:val="22"/>
                <w:lang w:eastAsia="en-US"/>
              </w:rPr>
            </w:pPr>
            <w:r w:rsidRPr="00471391">
              <w:rPr>
                <w:rFonts w:ascii="Times New Roman" w:eastAsiaTheme="minorHAnsi" w:hAnsi="Times New Roman"/>
                <w:sz w:val="22"/>
                <w:szCs w:val="22"/>
                <w:lang w:eastAsia="en-US"/>
              </w:rPr>
              <w:t>čebula, krompir, korenje, paprika,</w:t>
            </w:r>
          </w:p>
          <w:p w14:paraId="6E34CA69"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Theme="minorHAnsi" w:hAnsi="Times New Roman"/>
                <w:sz w:val="22"/>
                <w:szCs w:val="22"/>
                <w:lang w:eastAsia="en-US"/>
              </w:rPr>
              <w:t>solate</w:t>
            </w:r>
          </w:p>
        </w:tc>
      </w:tr>
      <w:tr w:rsidR="00EC5349" w:rsidRPr="00471391" w14:paraId="07051A3D" w14:textId="77777777" w:rsidTr="00AC4BEE">
        <w:tc>
          <w:tcPr>
            <w:tcW w:w="1696" w:type="dxa"/>
          </w:tcPr>
          <w:p w14:paraId="6D5221BC"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Arial Narrow" w:hAnsi="Times New Roman"/>
                <w:sz w:val="22"/>
                <w:szCs w:val="22"/>
              </w:rPr>
              <w:t>November</w:t>
            </w:r>
          </w:p>
        </w:tc>
        <w:tc>
          <w:tcPr>
            <w:tcW w:w="3969" w:type="dxa"/>
          </w:tcPr>
          <w:p w14:paraId="02E51652" w14:textId="77777777" w:rsidR="00EC5349" w:rsidRPr="00471391" w:rsidRDefault="00EC5349" w:rsidP="00AC4BEE">
            <w:pPr>
              <w:autoSpaceDE w:val="0"/>
              <w:autoSpaceDN w:val="0"/>
              <w:adjustRightInd w:val="0"/>
              <w:jc w:val="both"/>
              <w:rPr>
                <w:rFonts w:ascii="Times New Roman" w:eastAsiaTheme="minorHAnsi" w:hAnsi="Times New Roman"/>
                <w:sz w:val="22"/>
                <w:szCs w:val="22"/>
                <w:lang w:eastAsia="en-US"/>
              </w:rPr>
            </w:pPr>
            <w:r w:rsidRPr="00471391">
              <w:rPr>
                <w:rFonts w:ascii="Times New Roman" w:eastAsiaTheme="minorHAnsi" w:hAnsi="Times New Roman"/>
                <w:sz w:val="22"/>
                <w:szCs w:val="22"/>
                <w:lang w:eastAsia="en-US"/>
              </w:rPr>
              <w:t>jabolka, grozdje, limone,</w:t>
            </w:r>
          </w:p>
          <w:p w14:paraId="2996065B"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Theme="minorHAnsi" w:hAnsi="Times New Roman"/>
                <w:sz w:val="22"/>
                <w:szCs w:val="22"/>
                <w:lang w:eastAsia="en-US"/>
              </w:rPr>
              <w:t>pomaranče, banane, kivi</w:t>
            </w:r>
          </w:p>
        </w:tc>
        <w:tc>
          <w:tcPr>
            <w:tcW w:w="3397" w:type="dxa"/>
          </w:tcPr>
          <w:p w14:paraId="7B7E9E3C" w14:textId="77777777" w:rsidR="00EC5349" w:rsidRPr="00471391" w:rsidRDefault="00EC5349" w:rsidP="00AC4BEE">
            <w:pPr>
              <w:autoSpaceDE w:val="0"/>
              <w:autoSpaceDN w:val="0"/>
              <w:adjustRightInd w:val="0"/>
              <w:jc w:val="both"/>
              <w:rPr>
                <w:rFonts w:ascii="Times New Roman" w:eastAsiaTheme="minorHAnsi" w:hAnsi="Times New Roman"/>
                <w:sz w:val="22"/>
                <w:szCs w:val="22"/>
                <w:lang w:eastAsia="en-US"/>
              </w:rPr>
            </w:pPr>
            <w:r w:rsidRPr="00471391">
              <w:rPr>
                <w:rFonts w:ascii="Times New Roman" w:eastAsiaTheme="minorHAnsi" w:hAnsi="Times New Roman"/>
                <w:sz w:val="22"/>
                <w:szCs w:val="22"/>
                <w:lang w:eastAsia="en-US"/>
              </w:rPr>
              <w:t>čebula, krompir, korenje, paprika,</w:t>
            </w:r>
          </w:p>
          <w:p w14:paraId="43895816"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Theme="minorHAnsi" w:hAnsi="Times New Roman"/>
                <w:sz w:val="22"/>
                <w:szCs w:val="22"/>
                <w:lang w:eastAsia="en-US"/>
              </w:rPr>
              <w:t>solate</w:t>
            </w:r>
          </w:p>
        </w:tc>
      </w:tr>
      <w:tr w:rsidR="00EC5349" w:rsidRPr="00471391" w14:paraId="679A73C2" w14:textId="77777777" w:rsidTr="00AC4BEE">
        <w:tc>
          <w:tcPr>
            <w:tcW w:w="1696" w:type="dxa"/>
          </w:tcPr>
          <w:p w14:paraId="69CC4C42"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Arial Narrow" w:hAnsi="Times New Roman"/>
                <w:sz w:val="22"/>
                <w:szCs w:val="22"/>
              </w:rPr>
              <w:t>December</w:t>
            </w:r>
          </w:p>
        </w:tc>
        <w:tc>
          <w:tcPr>
            <w:tcW w:w="3969" w:type="dxa"/>
          </w:tcPr>
          <w:p w14:paraId="5D965F5C" w14:textId="77777777" w:rsidR="00EC5349" w:rsidRPr="00471391" w:rsidRDefault="00EC5349" w:rsidP="00AC4BEE">
            <w:pPr>
              <w:autoSpaceDE w:val="0"/>
              <w:autoSpaceDN w:val="0"/>
              <w:adjustRightInd w:val="0"/>
              <w:jc w:val="both"/>
              <w:rPr>
                <w:rFonts w:ascii="Times New Roman" w:eastAsiaTheme="minorHAnsi" w:hAnsi="Times New Roman"/>
                <w:sz w:val="22"/>
                <w:szCs w:val="22"/>
                <w:lang w:eastAsia="en-US"/>
              </w:rPr>
            </w:pPr>
            <w:r w:rsidRPr="00471391">
              <w:rPr>
                <w:rFonts w:ascii="Times New Roman" w:eastAsiaTheme="minorHAnsi" w:hAnsi="Times New Roman"/>
                <w:sz w:val="22"/>
                <w:szCs w:val="22"/>
                <w:lang w:eastAsia="en-US"/>
              </w:rPr>
              <w:t>jabolka, limone,</w:t>
            </w:r>
          </w:p>
          <w:p w14:paraId="6CD52F06"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Theme="minorHAnsi" w:hAnsi="Times New Roman"/>
                <w:sz w:val="22"/>
                <w:szCs w:val="22"/>
                <w:lang w:eastAsia="en-US"/>
              </w:rPr>
              <w:t>pomaranče, banane, kivi</w:t>
            </w:r>
          </w:p>
        </w:tc>
        <w:tc>
          <w:tcPr>
            <w:tcW w:w="3397" w:type="dxa"/>
          </w:tcPr>
          <w:p w14:paraId="4979FAE1"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Theme="minorHAnsi" w:hAnsi="Times New Roman"/>
                <w:sz w:val="22"/>
                <w:szCs w:val="22"/>
                <w:lang w:eastAsia="en-US"/>
              </w:rPr>
              <w:t>čebula, krompir, korenje, solate</w:t>
            </w:r>
          </w:p>
        </w:tc>
      </w:tr>
      <w:tr w:rsidR="00EC5349" w:rsidRPr="00471391" w14:paraId="014B48D1" w14:textId="77777777" w:rsidTr="00AC4BEE">
        <w:tc>
          <w:tcPr>
            <w:tcW w:w="1696" w:type="dxa"/>
          </w:tcPr>
          <w:p w14:paraId="2B57DA81"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Arial Narrow" w:hAnsi="Times New Roman"/>
                <w:sz w:val="22"/>
                <w:szCs w:val="22"/>
              </w:rPr>
              <w:t>Januar</w:t>
            </w:r>
          </w:p>
        </w:tc>
        <w:tc>
          <w:tcPr>
            <w:tcW w:w="3969" w:type="dxa"/>
          </w:tcPr>
          <w:p w14:paraId="64665875" w14:textId="77777777" w:rsidR="00EC5349" w:rsidRPr="00471391" w:rsidRDefault="00EC5349" w:rsidP="00AC4BEE">
            <w:pPr>
              <w:autoSpaceDE w:val="0"/>
              <w:autoSpaceDN w:val="0"/>
              <w:adjustRightInd w:val="0"/>
              <w:jc w:val="both"/>
              <w:rPr>
                <w:rFonts w:ascii="Times New Roman" w:eastAsiaTheme="minorHAnsi" w:hAnsi="Times New Roman"/>
                <w:sz w:val="22"/>
                <w:szCs w:val="22"/>
                <w:lang w:eastAsia="en-US"/>
              </w:rPr>
            </w:pPr>
            <w:r w:rsidRPr="00471391">
              <w:rPr>
                <w:rFonts w:ascii="Times New Roman" w:eastAsiaTheme="minorHAnsi" w:hAnsi="Times New Roman"/>
                <w:sz w:val="22"/>
                <w:szCs w:val="22"/>
                <w:lang w:eastAsia="en-US"/>
              </w:rPr>
              <w:t>jabolka, limone,</w:t>
            </w:r>
          </w:p>
          <w:p w14:paraId="455C794A"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Theme="minorHAnsi" w:hAnsi="Times New Roman"/>
                <w:sz w:val="22"/>
                <w:szCs w:val="22"/>
                <w:lang w:eastAsia="en-US"/>
              </w:rPr>
              <w:t>pomaranče, banane, kivi</w:t>
            </w:r>
          </w:p>
        </w:tc>
        <w:tc>
          <w:tcPr>
            <w:tcW w:w="3397" w:type="dxa"/>
          </w:tcPr>
          <w:p w14:paraId="07A5DE3C"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Theme="minorHAnsi" w:hAnsi="Times New Roman"/>
                <w:sz w:val="22"/>
                <w:szCs w:val="22"/>
                <w:lang w:eastAsia="en-US"/>
              </w:rPr>
              <w:t>čebula, krompir, korenje, solate</w:t>
            </w:r>
          </w:p>
        </w:tc>
      </w:tr>
      <w:tr w:rsidR="00EC5349" w:rsidRPr="00471391" w14:paraId="4EC40136" w14:textId="77777777" w:rsidTr="00AC4BEE">
        <w:tc>
          <w:tcPr>
            <w:tcW w:w="1696" w:type="dxa"/>
          </w:tcPr>
          <w:p w14:paraId="40352310"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Arial Narrow" w:hAnsi="Times New Roman"/>
                <w:sz w:val="22"/>
                <w:szCs w:val="22"/>
              </w:rPr>
              <w:t>Februar</w:t>
            </w:r>
          </w:p>
        </w:tc>
        <w:tc>
          <w:tcPr>
            <w:tcW w:w="3969" w:type="dxa"/>
          </w:tcPr>
          <w:p w14:paraId="518EEBF0" w14:textId="77777777" w:rsidR="00EC5349" w:rsidRPr="00471391" w:rsidRDefault="00EC5349" w:rsidP="00AC4BEE">
            <w:pPr>
              <w:autoSpaceDE w:val="0"/>
              <w:autoSpaceDN w:val="0"/>
              <w:adjustRightInd w:val="0"/>
              <w:jc w:val="both"/>
              <w:rPr>
                <w:rFonts w:ascii="Times New Roman" w:eastAsiaTheme="minorHAnsi" w:hAnsi="Times New Roman"/>
                <w:sz w:val="22"/>
                <w:szCs w:val="22"/>
                <w:lang w:eastAsia="en-US"/>
              </w:rPr>
            </w:pPr>
            <w:r w:rsidRPr="00471391">
              <w:rPr>
                <w:rFonts w:ascii="Times New Roman" w:eastAsiaTheme="minorHAnsi" w:hAnsi="Times New Roman"/>
                <w:sz w:val="22"/>
                <w:szCs w:val="22"/>
                <w:lang w:eastAsia="en-US"/>
              </w:rPr>
              <w:t>jabolka, limone,</w:t>
            </w:r>
          </w:p>
          <w:p w14:paraId="72FE344B"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Theme="minorHAnsi" w:hAnsi="Times New Roman"/>
                <w:sz w:val="22"/>
                <w:szCs w:val="22"/>
                <w:lang w:eastAsia="en-US"/>
              </w:rPr>
              <w:t>pomaranče, banane, kivi</w:t>
            </w:r>
          </w:p>
        </w:tc>
        <w:tc>
          <w:tcPr>
            <w:tcW w:w="3397" w:type="dxa"/>
          </w:tcPr>
          <w:p w14:paraId="1D2926D8"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Theme="minorHAnsi" w:hAnsi="Times New Roman"/>
                <w:sz w:val="22"/>
                <w:szCs w:val="22"/>
                <w:lang w:eastAsia="en-US"/>
              </w:rPr>
              <w:t>čebula, krompir, korenje, solate</w:t>
            </w:r>
          </w:p>
        </w:tc>
      </w:tr>
      <w:tr w:rsidR="00EC5349" w:rsidRPr="00471391" w14:paraId="5B000A81" w14:textId="77777777" w:rsidTr="00AC4BEE">
        <w:tc>
          <w:tcPr>
            <w:tcW w:w="1696" w:type="dxa"/>
          </w:tcPr>
          <w:p w14:paraId="506F5F2A"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Arial Narrow" w:hAnsi="Times New Roman"/>
                <w:sz w:val="22"/>
                <w:szCs w:val="22"/>
              </w:rPr>
              <w:t>Marec</w:t>
            </w:r>
          </w:p>
        </w:tc>
        <w:tc>
          <w:tcPr>
            <w:tcW w:w="3969" w:type="dxa"/>
          </w:tcPr>
          <w:p w14:paraId="5BA2B356" w14:textId="77777777" w:rsidR="00EC5349" w:rsidRPr="00471391" w:rsidRDefault="00EC5349" w:rsidP="00AC4BEE">
            <w:pPr>
              <w:autoSpaceDE w:val="0"/>
              <w:autoSpaceDN w:val="0"/>
              <w:adjustRightInd w:val="0"/>
              <w:jc w:val="both"/>
              <w:rPr>
                <w:rFonts w:ascii="Times New Roman" w:eastAsiaTheme="minorHAnsi" w:hAnsi="Times New Roman"/>
                <w:sz w:val="22"/>
                <w:szCs w:val="22"/>
                <w:lang w:eastAsia="en-US"/>
              </w:rPr>
            </w:pPr>
            <w:r w:rsidRPr="00471391">
              <w:rPr>
                <w:rFonts w:ascii="Times New Roman" w:eastAsiaTheme="minorHAnsi" w:hAnsi="Times New Roman"/>
                <w:sz w:val="22"/>
                <w:szCs w:val="22"/>
                <w:lang w:eastAsia="en-US"/>
              </w:rPr>
              <w:t>jabolka, limone,</w:t>
            </w:r>
          </w:p>
          <w:p w14:paraId="0BC6C55C"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Theme="minorHAnsi" w:hAnsi="Times New Roman"/>
                <w:sz w:val="22"/>
                <w:szCs w:val="22"/>
                <w:lang w:eastAsia="en-US"/>
              </w:rPr>
              <w:t>pomaranče, banane, kivi</w:t>
            </w:r>
          </w:p>
        </w:tc>
        <w:tc>
          <w:tcPr>
            <w:tcW w:w="3397" w:type="dxa"/>
          </w:tcPr>
          <w:p w14:paraId="638E091A"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Theme="minorHAnsi" w:hAnsi="Times New Roman"/>
                <w:sz w:val="22"/>
                <w:szCs w:val="22"/>
                <w:lang w:eastAsia="en-US"/>
              </w:rPr>
              <w:t>čebula, krompir, korenje, solate</w:t>
            </w:r>
          </w:p>
        </w:tc>
      </w:tr>
      <w:tr w:rsidR="00EC5349" w:rsidRPr="00471391" w14:paraId="0B4B39D3" w14:textId="77777777" w:rsidTr="00AC4BEE">
        <w:tc>
          <w:tcPr>
            <w:tcW w:w="1696" w:type="dxa"/>
          </w:tcPr>
          <w:p w14:paraId="2B9FCB75"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Arial Narrow" w:hAnsi="Times New Roman"/>
                <w:sz w:val="22"/>
                <w:szCs w:val="22"/>
              </w:rPr>
              <w:t>April</w:t>
            </w:r>
          </w:p>
        </w:tc>
        <w:tc>
          <w:tcPr>
            <w:tcW w:w="3969" w:type="dxa"/>
          </w:tcPr>
          <w:p w14:paraId="2C4D241E" w14:textId="77777777" w:rsidR="00EC5349" w:rsidRPr="00471391" w:rsidRDefault="00EC5349" w:rsidP="00AC4BEE">
            <w:pPr>
              <w:autoSpaceDE w:val="0"/>
              <w:autoSpaceDN w:val="0"/>
              <w:adjustRightInd w:val="0"/>
              <w:jc w:val="both"/>
              <w:rPr>
                <w:rFonts w:ascii="Times New Roman" w:eastAsiaTheme="minorHAnsi" w:hAnsi="Times New Roman"/>
                <w:sz w:val="22"/>
                <w:szCs w:val="22"/>
                <w:lang w:eastAsia="en-US"/>
              </w:rPr>
            </w:pPr>
            <w:r w:rsidRPr="00471391">
              <w:rPr>
                <w:rFonts w:ascii="Times New Roman" w:eastAsiaTheme="minorHAnsi" w:hAnsi="Times New Roman"/>
                <w:sz w:val="22"/>
                <w:szCs w:val="22"/>
                <w:lang w:eastAsia="en-US"/>
              </w:rPr>
              <w:t>jabolka, limone,</w:t>
            </w:r>
          </w:p>
          <w:p w14:paraId="266F59DB"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Theme="minorHAnsi" w:hAnsi="Times New Roman"/>
                <w:sz w:val="22"/>
                <w:szCs w:val="22"/>
                <w:lang w:eastAsia="en-US"/>
              </w:rPr>
              <w:t>pomaranče, banane, kivi, jagode</w:t>
            </w:r>
          </w:p>
        </w:tc>
        <w:tc>
          <w:tcPr>
            <w:tcW w:w="3397" w:type="dxa"/>
          </w:tcPr>
          <w:p w14:paraId="18D700ED"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Theme="minorHAnsi" w:hAnsi="Times New Roman"/>
                <w:sz w:val="22"/>
                <w:szCs w:val="22"/>
                <w:lang w:eastAsia="en-US"/>
              </w:rPr>
              <w:t>čebula, krompir, korenje, solate</w:t>
            </w:r>
          </w:p>
        </w:tc>
      </w:tr>
      <w:tr w:rsidR="00EC5349" w:rsidRPr="00471391" w14:paraId="23B9F308" w14:textId="77777777" w:rsidTr="00AC4BEE">
        <w:tc>
          <w:tcPr>
            <w:tcW w:w="1696" w:type="dxa"/>
          </w:tcPr>
          <w:p w14:paraId="5FF61031"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Arial Narrow" w:hAnsi="Times New Roman"/>
                <w:sz w:val="22"/>
                <w:szCs w:val="22"/>
              </w:rPr>
              <w:t>Maj</w:t>
            </w:r>
          </w:p>
        </w:tc>
        <w:tc>
          <w:tcPr>
            <w:tcW w:w="3969" w:type="dxa"/>
          </w:tcPr>
          <w:p w14:paraId="7DD81F02" w14:textId="77777777" w:rsidR="00EC5349" w:rsidRPr="00471391" w:rsidRDefault="00EC5349" w:rsidP="00AC4BEE">
            <w:pPr>
              <w:autoSpaceDE w:val="0"/>
              <w:autoSpaceDN w:val="0"/>
              <w:adjustRightInd w:val="0"/>
              <w:jc w:val="both"/>
              <w:rPr>
                <w:rFonts w:ascii="Times New Roman" w:eastAsiaTheme="minorHAnsi" w:hAnsi="Times New Roman"/>
                <w:sz w:val="22"/>
                <w:szCs w:val="22"/>
                <w:lang w:eastAsia="en-US"/>
              </w:rPr>
            </w:pPr>
            <w:r w:rsidRPr="00471391">
              <w:rPr>
                <w:rFonts w:ascii="Times New Roman" w:eastAsiaTheme="minorHAnsi" w:hAnsi="Times New Roman"/>
                <w:sz w:val="22"/>
                <w:szCs w:val="22"/>
                <w:lang w:eastAsia="en-US"/>
              </w:rPr>
              <w:t>jabolka, limone,</w:t>
            </w:r>
          </w:p>
          <w:p w14:paraId="672A8F8D"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Theme="minorHAnsi" w:hAnsi="Times New Roman"/>
                <w:sz w:val="22"/>
                <w:szCs w:val="22"/>
                <w:lang w:eastAsia="en-US"/>
              </w:rPr>
              <w:t>pomaranče, banane, kivi, jagode, hruške</w:t>
            </w:r>
          </w:p>
        </w:tc>
        <w:tc>
          <w:tcPr>
            <w:tcW w:w="3397" w:type="dxa"/>
          </w:tcPr>
          <w:p w14:paraId="66D20FED"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Theme="minorHAnsi" w:hAnsi="Times New Roman"/>
                <w:sz w:val="22"/>
                <w:szCs w:val="22"/>
                <w:lang w:eastAsia="en-US"/>
              </w:rPr>
              <w:t>čebula, krompir, korenje, solate, paprika</w:t>
            </w:r>
          </w:p>
        </w:tc>
      </w:tr>
      <w:tr w:rsidR="00EC5349" w:rsidRPr="00471391" w14:paraId="6BF73B87" w14:textId="77777777" w:rsidTr="00AC4BEE">
        <w:tc>
          <w:tcPr>
            <w:tcW w:w="1696" w:type="dxa"/>
          </w:tcPr>
          <w:p w14:paraId="2FAD3E04"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Arial Narrow" w:hAnsi="Times New Roman"/>
                <w:sz w:val="22"/>
                <w:szCs w:val="22"/>
              </w:rPr>
              <w:t>junij</w:t>
            </w:r>
          </w:p>
        </w:tc>
        <w:tc>
          <w:tcPr>
            <w:tcW w:w="3969" w:type="dxa"/>
          </w:tcPr>
          <w:p w14:paraId="2430FD91"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Theme="minorHAnsi" w:hAnsi="Times New Roman"/>
                <w:sz w:val="22"/>
                <w:szCs w:val="22"/>
                <w:lang w:eastAsia="en-US"/>
              </w:rPr>
              <w:t>jabolka, jagode, hruške, breskve, češnje, slive</w:t>
            </w:r>
          </w:p>
        </w:tc>
        <w:tc>
          <w:tcPr>
            <w:tcW w:w="3397" w:type="dxa"/>
          </w:tcPr>
          <w:p w14:paraId="067C5C8D" w14:textId="77777777" w:rsidR="00EC5349" w:rsidRPr="00471391" w:rsidRDefault="00EC5349" w:rsidP="00AC4BEE">
            <w:pPr>
              <w:spacing w:line="0" w:lineRule="atLeast"/>
              <w:jc w:val="both"/>
              <w:rPr>
                <w:rFonts w:ascii="Times New Roman" w:eastAsia="Arial Narrow" w:hAnsi="Times New Roman"/>
                <w:sz w:val="22"/>
                <w:szCs w:val="22"/>
              </w:rPr>
            </w:pPr>
            <w:r w:rsidRPr="00471391">
              <w:rPr>
                <w:rFonts w:ascii="Times New Roman" w:eastAsiaTheme="minorHAnsi" w:hAnsi="Times New Roman"/>
                <w:sz w:val="22"/>
                <w:szCs w:val="22"/>
                <w:lang w:eastAsia="en-US"/>
              </w:rPr>
              <w:t>čebula, krompir, korenje, solate, paprika</w:t>
            </w:r>
          </w:p>
        </w:tc>
      </w:tr>
    </w:tbl>
    <w:p w14:paraId="7E59A150" w14:textId="77777777" w:rsidR="00267E9C" w:rsidRPr="00471391" w:rsidRDefault="00267E9C" w:rsidP="00267E9C">
      <w:pPr>
        <w:spacing w:after="0" w:line="240" w:lineRule="auto"/>
        <w:jc w:val="both"/>
        <w:rPr>
          <w:rFonts w:ascii="Times New Roman" w:eastAsia="Times New Roman" w:hAnsi="Times New Roman" w:cs="Times New Roman"/>
          <w:bCs/>
          <w:lang w:eastAsia="sl-SI"/>
        </w:rPr>
      </w:pPr>
    </w:p>
    <w:p w14:paraId="6DA3529E" w14:textId="32208334" w:rsidR="00267E9C" w:rsidRDefault="00267E9C" w:rsidP="00267E9C">
      <w:pPr>
        <w:spacing w:after="0" w:line="240" w:lineRule="auto"/>
        <w:rPr>
          <w:rFonts w:ascii="Times New Roman" w:eastAsia="Times New Roman" w:hAnsi="Times New Roman" w:cs="Times New Roman"/>
          <w:lang w:eastAsia="sl-SI"/>
        </w:rPr>
      </w:pPr>
    </w:p>
    <w:p w14:paraId="24562614" w14:textId="17FF8BFC" w:rsidR="007F5748" w:rsidRDefault="007F5748" w:rsidP="00267E9C">
      <w:pPr>
        <w:spacing w:after="0" w:line="240" w:lineRule="auto"/>
        <w:rPr>
          <w:rFonts w:ascii="Times New Roman" w:eastAsia="Times New Roman" w:hAnsi="Times New Roman" w:cs="Times New Roman"/>
          <w:lang w:eastAsia="sl-SI"/>
        </w:rPr>
      </w:pPr>
    </w:p>
    <w:p w14:paraId="41A9F74C" w14:textId="3080F3A7" w:rsidR="007F5748" w:rsidRDefault="007F5748" w:rsidP="00267E9C">
      <w:pPr>
        <w:spacing w:after="0" w:line="240" w:lineRule="auto"/>
        <w:rPr>
          <w:rFonts w:ascii="Times New Roman" w:eastAsia="Times New Roman" w:hAnsi="Times New Roman" w:cs="Times New Roman"/>
          <w:lang w:eastAsia="sl-SI"/>
        </w:rPr>
      </w:pPr>
    </w:p>
    <w:p w14:paraId="5E102DB9" w14:textId="2DB70D2A" w:rsidR="007F5748" w:rsidRDefault="007F5748" w:rsidP="00267E9C">
      <w:pPr>
        <w:spacing w:after="0" w:line="240" w:lineRule="auto"/>
        <w:rPr>
          <w:rFonts w:ascii="Times New Roman" w:eastAsia="Times New Roman" w:hAnsi="Times New Roman" w:cs="Times New Roman"/>
          <w:lang w:eastAsia="sl-SI"/>
        </w:rPr>
      </w:pPr>
    </w:p>
    <w:p w14:paraId="6280E0DE" w14:textId="053F91F9" w:rsidR="007F5748" w:rsidRDefault="007F5748" w:rsidP="00267E9C">
      <w:pPr>
        <w:spacing w:after="0" w:line="240" w:lineRule="auto"/>
        <w:rPr>
          <w:rFonts w:ascii="Times New Roman" w:eastAsia="Times New Roman" w:hAnsi="Times New Roman" w:cs="Times New Roman"/>
          <w:lang w:eastAsia="sl-SI"/>
        </w:rPr>
      </w:pPr>
    </w:p>
    <w:p w14:paraId="72CFB174" w14:textId="24D7B198" w:rsidR="007F5748" w:rsidRDefault="007F5748" w:rsidP="00267E9C">
      <w:pPr>
        <w:spacing w:after="0" w:line="240" w:lineRule="auto"/>
        <w:rPr>
          <w:rFonts w:ascii="Times New Roman" w:eastAsia="Times New Roman" w:hAnsi="Times New Roman" w:cs="Times New Roman"/>
          <w:lang w:eastAsia="sl-SI"/>
        </w:rPr>
      </w:pPr>
    </w:p>
    <w:p w14:paraId="01C4D0D7" w14:textId="768C798E" w:rsidR="007F5748" w:rsidRDefault="007F5748" w:rsidP="00267E9C">
      <w:pPr>
        <w:spacing w:after="0" w:line="240" w:lineRule="auto"/>
        <w:rPr>
          <w:rFonts w:ascii="Times New Roman" w:eastAsia="Times New Roman" w:hAnsi="Times New Roman" w:cs="Times New Roman"/>
          <w:lang w:eastAsia="sl-SI"/>
        </w:rPr>
      </w:pPr>
    </w:p>
    <w:p w14:paraId="0620384C" w14:textId="1D1C81D2" w:rsidR="007F5748" w:rsidRDefault="007F5748" w:rsidP="00267E9C">
      <w:pPr>
        <w:spacing w:after="0" w:line="240" w:lineRule="auto"/>
        <w:rPr>
          <w:rFonts w:ascii="Times New Roman" w:eastAsia="Times New Roman" w:hAnsi="Times New Roman" w:cs="Times New Roman"/>
          <w:lang w:eastAsia="sl-SI"/>
        </w:rPr>
      </w:pPr>
    </w:p>
    <w:p w14:paraId="69AD1055" w14:textId="2F586BD0" w:rsidR="007F5748" w:rsidRDefault="007F5748" w:rsidP="00267E9C">
      <w:pPr>
        <w:spacing w:after="0" w:line="240" w:lineRule="auto"/>
        <w:rPr>
          <w:rFonts w:ascii="Times New Roman" w:eastAsia="Times New Roman" w:hAnsi="Times New Roman" w:cs="Times New Roman"/>
          <w:lang w:eastAsia="sl-SI"/>
        </w:rPr>
      </w:pPr>
    </w:p>
    <w:p w14:paraId="6E2CE9B8" w14:textId="4C0F2BE8" w:rsidR="007F5748" w:rsidRDefault="007F5748" w:rsidP="00267E9C">
      <w:pPr>
        <w:spacing w:after="0" w:line="240" w:lineRule="auto"/>
        <w:rPr>
          <w:rFonts w:ascii="Times New Roman" w:eastAsia="Times New Roman" w:hAnsi="Times New Roman" w:cs="Times New Roman"/>
          <w:lang w:eastAsia="sl-SI"/>
        </w:rPr>
      </w:pPr>
    </w:p>
    <w:p w14:paraId="7D144B0E" w14:textId="0E9047E2" w:rsidR="007F5748" w:rsidRDefault="007F5748" w:rsidP="00267E9C">
      <w:pPr>
        <w:spacing w:after="0" w:line="240" w:lineRule="auto"/>
        <w:rPr>
          <w:rFonts w:ascii="Times New Roman" w:eastAsia="Times New Roman" w:hAnsi="Times New Roman" w:cs="Times New Roman"/>
          <w:lang w:eastAsia="sl-SI"/>
        </w:rPr>
      </w:pPr>
    </w:p>
    <w:p w14:paraId="50225CE0" w14:textId="5151EAEB" w:rsidR="007F5748" w:rsidRDefault="007F5748" w:rsidP="00267E9C">
      <w:pPr>
        <w:spacing w:after="0" w:line="240" w:lineRule="auto"/>
        <w:rPr>
          <w:rFonts w:ascii="Times New Roman" w:eastAsia="Times New Roman" w:hAnsi="Times New Roman" w:cs="Times New Roman"/>
          <w:lang w:eastAsia="sl-SI"/>
        </w:rPr>
      </w:pPr>
    </w:p>
    <w:p w14:paraId="4EAE28A4" w14:textId="0A59EB4E" w:rsidR="007F5748" w:rsidRDefault="007F5748" w:rsidP="00267E9C">
      <w:pPr>
        <w:spacing w:after="0" w:line="240" w:lineRule="auto"/>
        <w:rPr>
          <w:rFonts w:ascii="Times New Roman" w:eastAsia="Times New Roman" w:hAnsi="Times New Roman" w:cs="Times New Roman"/>
          <w:lang w:eastAsia="sl-SI"/>
        </w:rPr>
      </w:pPr>
    </w:p>
    <w:p w14:paraId="36A4CD01" w14:textId="6B5965A5" w:rsidR="007F5748" w:rsidRDefault="007F5748" w:rsidP="00267E9C">
      <w:pPr>
        <w:spacing w:after="0" w:line="240" w:lineRule="auto"/>
        <w:rPr>
          <w:rFonts w:ascii="Times New Roman" w:eastAsia="Times New Roman" w:hAnsi="Times New Roman" w:cs="Times New Roman"/>
          <w:lang w:eastAsia="sl-SI"/>
        </w:rPr>
      </w:pPr>
    </w:p>
    <w:p w14:paraId="5F9D5351" w14:textId="31922551" w:rsidR="007F5748" w:rsidRDefault="007F5748" w:rsidP="00267E9C">
      <w:pPr>
        <w:spacing w:after="0" w:line="240" w:lineRule="auto"/>
        <w:rPr>
          <w:rFonts w:ascii="Times New Roman" w:eastAsia="Times New Roman" w:hAnsi="Times New Roman" w:cs="Times New Roman"/>
          <w:lang w:eastAsia="sl-SI"/>
        </w:rPr>
      </w:pPr>
    </w:p>
    <w:p w14:paraId="4EAE5490" w14:textId="10EF04BD" w:rsidR="007F5748" w:rsidRDefault="007F5748" w:rsidP="00267E9C">
      <w:pPr>
        <w:spacing w:after="0" w:line="240" w:lineRule="auto"/>
        <w:rPr>
          <w:rFonts w:ascii="Times New Roman" w:eastAsia="Times New Roman" w:hAnsi="Times New Roman" w:cs="Times New Roman"/>
          <w:lang w:eastAsia="sl-SI"/>
        </w:rPr>
      </w:pPr>
    </w:p>
    <w:p w14:paraId="3C9573C4" w14:textId="4C870D61" w:rsidR="007F5748" w:rsidRDefault="007F5748" w:rsidP="00267E9C">
      <w:pPr>
        <w:spacing w:after="0" w:line="240" w:lineRule="auto"/>
        <w:rPr>
          <w:rFonts w:ascii="Times New Roman" w:eastAsia="Times New Roman" w:hAnsi="Times New Roman" w:cs="Times New Roman"/>
          <w:lang w:eastAsia="sl-SI"/>
        </w:rPr>
      </w:pPr>
    </w:p>
    <w:p w14:paraId="741920A5" w14:textId="0306550D" w:rsidR="007F5748" w:rsidRDefault="007F5748" w:rsidP="00267E9C">
      <w:pPr>
        <w:spacing w:after="0" w:line="240" w:lineRule="auto"/>
        <w:rPr>
          <w:rFonts w:ascii="Times New Roman" w:eastAsia="Times New Roman" w:hAnsi="Times New Roman" w:cs="Times New Roman"/>
          <w:lang w:eastAsia="sl-SI"/>
        </w:rPr>
      </w:pPr>
    </w:p>
    <w:p w14:paraId="24F997FC" w14:textId="1648643C" w:rsidR="007F5748" w:rsidRDefault="007F5748" w:rsidP="00267E9C">
      <w:pPr>
        <w:spacing w:after="0" w:line="240" w:lineRule="auto"/>
        <w:rPr>
          <w:rFonts w:ascii="Times New Roman" w:eastAsia="Times New Roman" w:hAnsi="Times New Roman" w:cs="Times New Roman"/>
          <w:lang w:eastAsia="sl-SI"/>
        </w:rPr>
      </w:pPr>
    </w:p>
    <w:p w14:paraId="723A196D" w14:textId="39EE5D50" w:rsidR="007F5748" w:rsidRDefault="007F5748" w:rsidP="00267E9C">
      <w:pPr>
        <w:spacing w:after="0" w:line="240" w:lineRule="auto"/>
        <w:rPr>
          <w:rFonts w:ascii="Times New Roman" w:eastAsia="Times New Roman" w:hAnsi="Times New Roman" w:cs="Times New Roman"/>
          <w:lang w:eastAsia="sl-SI"/>
        </w:rPr>
      </w:pPr>
    </w:p>
    <w:p w14:paraId="087EA380" w14:textId="7D532C61" w:rsidR="007F5748" w:rsidRDefault="007F5748" w:rsidP="00267E9C">
      <w:pPr>
        <w:spacing w:after="0" w:line="240" w:lineRule="auto"/>
        <w:rPr>
          <w:rFonts w:ascii="Times New Roman" w:eastAsia="Times New Roman" w:hAnsi="Times New Roman" w:cs="Times New Roman"/>
          <w:lang w:eastAsia="sl-SI"/>
        </w:rPr>
      </w:pPr>
    </w:p>
    <w:p w14:paraId="2B16F22C" w14:textId="77777777" w:rsidR="00C1746B" w:rsidRDefault="00C1746B" w:rsidP="00267E9C">
      <w:pPr>
        <w:spacing w:after="0" w:line="240" w:lineRule="auto"/>
        <w:rPr>
          <w:rFonts w:ascii="Times New Roman" w:eastAsia="Times New Roman" w:hAnsi="Times New Roman" w:cs="Times New Roman"/>
          <w:lang w:eastAsia="sl-SI"/>
        </w:rPr>
      </w:pPr>
    </w:p>
    <w:p w14:paraId="256339D7" w14:textId="77777777" w:rsidR="00C1746B" w:rsidRDefault="00C1746B" w:rsidP="00267E9C">
      <w:pPr>
        <w:spacing w:after="0" w:line="240" w:lineRule="auto"/>
        <w:rPr>
          <w:rFonts w:ascii="Times New Roman" w:eastAsia="Times New Roman" w:hAnsi="Times New Roman" w:cs="Times New Roman"/>
          <w:lang w:eastAsia="sl-SI"/>
        </w:rPr>
      </w:pPr>
    </w:p>
    <w:p w14:paraId="4861A527" w14:textId="77777777" w:rsidR="00C1746B" w:rsidRDefault="00C1746B" w:rsidP="00267E9C">
      <w:pPr>
        <w:spacing w:after="0" w:line="240" w:lineRule="auto"/>
        <w:rPr>
          <w:rFonts w:ascii="Times New Roman" w:eastAsia="Times New Roman" w:hAnsi="Times New Roman" w:cs="Times New Roman"/>
          <w:lang w:eastAsia="sl-SI"/>
        </w:rPr>
      </w:pPr>
    </w:p>
    <w:p w14:paraId="40575786" w14:textId="77777777" w:rsidR="00C1746B" w:rsidRDefault="00C1746B" w:rsidP="00267E9C">
      <w:pPr>
        <w:spacing w:after="0" w:line="240" w:lineRule="auto"/>
        <w:rPr>
          <w:rFonts w:ascii="Times New Roman" w:eastAsia="Times New Roman" w:hAnsi="Times New Roman" w:cs="Times New Roman"/>
          <w:lang w:eastAsia="sl-SI"/>
        </w:rPr>
      </w:pPr>
    </w:p>
    <w:p w14:paraId="7ADA7EFE" w14:textId="2B46DCEC" w:rsidR="007F5748" w:rsidRDefault="007F5748" w:rsidP="00267E9C">
      <w:pPr>
        <w:spacing w:after="0" w:line="240" w:lineRule="auto"/>
        <w:rPr>
          <w:rFonts w:ascii="Times New Roman" w:eastAsia="Times New Roman" w:hAnsi="Times New Roman" w:cs="Times New Roman"/>
          <w:lang w:eastAsia="sl-SI"/>
        </w:rPr>
      </w:pPr>
    </w:p>
    <w:p w14:paraId="58960CF2" w14:textId="0F7B7722" w:rsidR="007F5748" w:rsidRDefault="007F5748" w:rsidP="00267E9C">
      <w:pPr>
        <w:spacing w:after="0" w:line="240" w:lineRule="auto"/>
        <w:rPr>
          <w:rFonts w:ascii="Times New Roman" w:eastAsia="Times New Roman" w:hAnsi="Times New Roman" w:cs="Times New Roman"/>
          <w:lang w:eastAsia="sl-SI"/>
        </w:rPr>
      </w:pPr>
    </w:p>
    <w:p w14:paraId="0E961751" w14:textId="2F09283D" w:rsidR="007F5748" w:rsidRDefault="007F5748" w:rsidP="00267E9C">
      <w:pPr>
        <w:spacing w:after="0" w:line="240" w:lineRule="auto"/>
        <w:rPr>
          <w:rFonts w:ascii="Times New Roman" w:eastAsia="Times New Roman" w:hAnsi="Times New Roman" w:cs="Times New Roman"/>
          <w:lang w:eastAsia="sl-SI"/>
        </w:rPr>
      </w:pPr>
    </w:p>
    <w:p w14:paraId="0D596D47" w14:textId="77777777" w:rsidR="007F5748" w:rsidRPr="00267E9C" w:rsidRDefault="007F5748" w:rsidP="00267E9C">
      <w:pPr>
        <w:spacing w:after="0" w:line="240" w:lineRule="auto"/>
        <w:rPr>
          <w:rFonts w:ascii="Times New Roman" w:eastAsia="Times New Roman" w:hAnsi="Times New Roman" w:cs="Times New Roman"/>
          <w:lang w:eastAsia="sl-SI"/>
        </w:rPr>
      </w:pPr>
    </w:p>
    <w:p w14:paraId="2DA55D3A" w14:textId="77777777" w:rsidR="00267E9C" w:rsidRPr="00267E9C" w:rsidRDefault="00267E9C" w:rsidP="00267E9C">
      <w:pPr>
        <w:overflowPunct w:val="0"/>
        <w:autoSpaceDE w:val="0"/>
        <w:autoSpaceDN w:val="0"/>
        <w:adjustRightInd w:val="0"/>
        <w:spacing w:after="0" w:line="240" w:lineRule="auto"/>
        <w:jc w:val="right"/>
        <w:rPr>
          <w:rFonts w:ascii="Times New Roman" w:eastAsia="Times New Roman" w:hAnsi="Times New Roman" w:cs="Times New Roman"/>
          <w:lang w:eastAsia="sl-SI"/>
        </w:rPr>
      </w:pPr>
      <w:r w:rsidRPr="00267E9C">
        <w:rPr>
          <w:rFonts w:ascii="Times New Roman" w:eastAsia="Times New Roman" w:hAnsi="Times New Roman" w:cs="Times New Roman"/>
          <w:b/>
          <w:lang w:eastAsia="sl-SI"/>
        </w:rPr>
        <w:lastRenderedPageBreak/>
        <w:t>Razpisni obrazec št. 10</w:t>
      </w:r>
    </w:p>
    <w:p w14:paraId="3BF64E37" w14:textId="77777777" w:rsidR="00267E9C" w:rsidRPr="00267E9C" w:rsidRDefault="00267E9C" w:rsidP="00267E9C">
      <w:pPr>
        <w:overflowPunct w:val="0"/>
        <w:autoSpaceDE w:val="0"/>
        <w:autoSpaceDN w:val="0"/>
        <w:adjustRightInd w:val="0"/>
        <w:spacing w:after="0" w:line="252" w:lineRule="exact"/>
        <w:rPr>
          <w:rFonts w:ascii="Times New Roman" w:eastAsia="Times New Roman" w:hAnsi="Times New Roman" w:cs="Times New Roman"/>
          <w:lang w:eastAsia="sl-SI"/>
        </w:rPr>
      </w:pPr>
    </w:p>
    <w:p w14:paraId="73236D24" w14:textId="77777777" w:rsidR="00267E9C" w:rsidRPr="00267E9C" w:rsidRDefault="00267E9C" w:rsidP="00267E9C">
      <w:pPr>
        <w:overflowPunct w:val="0"/>
        <w:autoSpaceDE w:val="0"/>
        <w:autoSpaceDN w:val="0"/>
        <w:adjustRightInd w:val="0"/>
        <w:spacing w:after="0" w:line="252" w:lineRule="exact"/>
        <w:jc w:val="center"/>
        <w:rPr>
          <w:rFonts w:ascii="Times New Roman" w:eastAsia="Times New Roman" w:hAnsi="Times New Roman" w:cs="Times New Roman"/>
          <w:b/>
          <w:bCs/>
          <w:lang w:eastAsia="sl-SI"/>
        </w:rPr>
      </w:pPr>
      <w:r w:rsidRPr="00267E9C">
        <w:rPr>
          <w:rFonts w:ascii="Times New Roman" w:eastAsia="Times New Roman" w:hAnsi="Times New Roman" w:cs="Times New Roman"/>
          <w:b/>
          <w:bCs/>
          <w:lang w:eastAsia="sl-SI"/>
        </w:rPr>
        <w:t>IZJAVA O LASTNIŠKIH DELEŽIH</w:t>
      </w:r>
    </w:p>
    <w:p w14:paraId="311F0420" w14:textId="77777777" w:rsidR="00267E9C" w:rsidRPr="00267E9C" w:rsidRDefault="00267E9C" w:rsidP="00267E9C">
      <w:pPr>
        <w:overflowPunct w:val="0"/>
        <w:autoSpaceDE w:val="0"/>
        <w:autoSpaceDN w:val="0"/>
        <w:adjustRightInd w:val="0"/>
        <w:spacing w:after="0" w:line="252" w:lineRule="exact"/>
        <w:jc w:val="center"/>
        <w:rPr>
          <w:rFonts w:ascii="Times New Roman" w:eastAsia="Times New Roman" w:hAnsi="Times New Roman" w:cs="Times New Roman"/>
          <w:b/>
          <w:bCs/>
          <w:lang w:eastAsia="sl-SI"/>
        </w:rPr>
      </w:pPr>
    </w:p>
    <w:p w14:paraId="0DEE17D2" w14:textId="77777777" w:rsidR="00267E9C" w:rsidRPr="00267E9C" w:rsidRDefault="00267E9C" w:rsidP="00267E9C">
      <w:pPr>
        <w:overflowPunct w:val="0"/>
        <w:autoSpaceDE w:val="0"/>
        <w:autoSpaceDN w:val="0"/>
        <w:adjustRightInd w:val="0"/>
        <w:spacing w:after="0" w:line="252" w:lineRule="exact"/>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ter o gospodarskih subjektih, za katere se glede na določbo zakona, ki ureja gospodarske družbe, šteje, da so povezane družbe s ponudnikom (šesti odstavek 14. člena Zakona o integriteti in preprečevanju korupcije, Ur. l. RS, št. 69/2011)</w:t>
      </w:r>
    </w:p>
    <w:p w14:paraId="02147EC0" w14:textId="77777777" w:rsidR="00267E9C" w:rsidRPr="00267E9C" w:rsidRDefault="00267E9C" w:rsidP="00267E9C">
      <w:pPr>
        <w:overflowPunct w:val="0"/>
        <w:autoSpaceDE w:val="0"/>
        <w:autoSpaceDN w:val="0"/>
        <w:adjustRightInd w:val="0"/>
        <w:spacing w:after="0" w:line="252" w:lineRule="exact"/>
        <w:rPr>
          <w:rFonts w:ascii="Times New Roman" w:eastAsia="Times New Roman" w:hAnsi="Times New Roman" w:cs="Times New Roman"/>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8"/>
        <w:gridCol w:w="4450"/>
      </w:tblGrid>
      <w:tr w:rsidR="00267E9C" w:rsidRPr="00267E9C" w14:paraId="683ECE77" w14:textId="77777777" w:rsidTr="003C604F">
        <w:tc>
          <w:tcPr>
            <w:tcW w:w="9065" w:type="dxa"/>
            <w:gridSpan w:val="2"/>
            <w:shd w:val="clear" w:color="auto" w:fill="auto"/>
            <w:vAlign w:val="center"/>
          </w:tcPr>
          <w:p w14:paraId="674F4CB6"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lang w:eastAsia="sl-SI"/>
              </w:rPr>
            </w:pPr>
            <w:r w:rsidRPr="00267E9C">
              <w:rPr>
                <w:rFonts w:ascii="Times New Roman" w:eastAsia="Times New Roman" w:hAnsi="Times New Roman" w:cs="Times New Roman"/>
                <w:b/>
                <w:lang w:eastAsia="sl-SI"/>
              </w:rPr>
              <w:t>Podatki o pravni osebi – ponudniku</w:t>
            </w:r>
          </w:p>
        </w:tc>
      </w:tr>
      <w:tr w:rsidR="00267E9C" w:rsidRPr="00267E9C" w14:paraId="43FF4F42" w14:textId="77777777" w:rsidTr="003C604F">
        <w:trPr>
          <w:trHeight w:val="252"/>
        </w:trPr>
        <w:tc>
          <w:tcPr>
            <w:tcW w:w="4532" w:type="dxa"/>
            <w:shd w:val="clear" w:color="auto" w:fill="auto"/>
            <w:vAlign w:val="center"/>
          </w:tcPr>
          <w:p w14:paraId="4C838EBC"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Polno ime oz. naziv ponudnika</w:t>
            </w:r>
          </w:p>
        </w:tc>
        <w:tc>
          <w:tcPr>
            <w:tcW w:w="4533" w:type="dxa"/>
            <w:shd w:val="clear" w:color="auto" w:fill="auto"/>
            <w:vAlign w:val="center"/>
          </w:tcPr>
          <w:p w14:paraId="6E07A486"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363FADE7"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r w:rsidR="00267E9C" w:rsidRPr="00267E9C" w14:paraId="01F277B4" w14:textId="77777777" w:rsidTr="003C604F">
        <w:trPr>
          <w:trHeight w:val="252"/>
        </w:trPr>
        <w:tc>
          <w:tcPr>
            <w:tcW w:w="4532" w:type="dxa"/>
            <w:shd w:val="clear" w:color="auto" w:fill="auto"/>
            <w:vAlign w:val="center"/>
          </w:tcPr>
          <w:p w14:paraId="349076BC"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Sedež ponudnika</w:t>
            </w:r>
          </w:p>
        </w:tc>
        <w:tc>
          <w:tcPr>
            <w:tcW w:w="4533" w:type="dxa"/>
            <w:shd w:val="clear" w:color="auto" w:fill="auto"/>
            <w:vAlign w:val="center"/>
          </w:tcPr>
          <w:p w14:paraId="2527E962"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07311B56"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r w:rsidR="00267E9C" w:rsidRPr="00267E9C" w14:paraId="4B62C2C6" w14:textId="77777777" w:rsidTr="003C604F">
        <w:trPr>
          <w:trHeight w:val="252"/>
        </w:trPr>
        <w:tc>
          <w:tcPr>
            <w:tcW w:w="4532" w:type="dxa"/>
            <w:shd w:val="clear" w:color="auto" w:fill="auto"/>
            <w:vAlign w:val="center"/>
          </w:tcPr>
          <w:p w14:paraId="4DE6F67A"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Občina sedeža ponudnika</w:t>
            </w:r>
          </w:p>
        </w:tc>
        <w:tc>
          <w:tcPr>
            <w:tcW w:w="4533" w:type="dxa"/>
            <w:shd w:val="clear" w:color="auto" w:fill="auto"/>
            <w:vAlign w:val="center"/>
          </w:tcPr>
          <w:p w14:paraId="308A881B"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4D943FDC"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r w:rsidR="00267E9C" w:rsidRPr="00267E9C" w14:paraId="7C01A8E5" w14:textId="77777777" w:rsidTr="003C604F">
        <w:trPr>
          <w:trHeight w:val="252"/>
        </w:trPr>
        <w:tc>
          <w:tcPr>
            <w:tcW w:w="4532" w:type="dxa"/>
            <w:shd w:val="clear" w:color="auto" w:fill="auto"/>
            <w:vAlign w:val="center"/>
          </w:tcPr>
          <w:p w14:paraId="26D6F654"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Številka vpisa v poslovni register (vložna št.)</w:t>
            </w:r>
          </w:p>
        </w:tc>
        <w:tc>
          <w:tcPr>
            <w:tcW w:w="4533" w:type="dxa"/>
            <w:shd w:val="clear" w:color="auto" w:fill="auto"/>
            <w:vAlign w:val="center"/>
          </w:tcPr>
          <w:p w14:paraId="1FB4CA89"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75CAB153"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r w:rsidR="00267E9C" w:rsidRPr="00267E9C" w14:paraId="5528E1B3" w14:textId="77777777" w:rsidTr="003C604F">
        <w:trPr>
          <w:trHeight w:val="252"/>
        </w:trPr>
        <w:tc>
          <w:tcPr>
            <w:tcW w:w="4532" w:type="dxa"/>
            <w:shd w:val="clear" w:color="auto" w:fill="auto"/>
            <w:vAlign w:val="center"/>
          </w:tcPr>
          <w:p w14:paraId="66B9612F"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Matična številka podjetja</w:t>
            </w:r>
          </w:p>
        </w:tc>
        <w:tc>
          <w:tcPr>
            <w:tcW w:w="4533" w:type="dxa"/>
            <w:shd w:val="clear" w:color="auto" w:fill="auto"/>
            <w:vAlign w:val="center"/>
          </w:tcPr>
          <w:p w14:paraId="70D23BFC"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p w14:paraId="4C5432AD"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r>
    </w:tbl>
    <w:p w14:paraId="1C677B7A"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p w14:paraId="48F8BCEE"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Spodaj podpisani zastopnik izjavljam, da so pri lastništvu zgoraj navedenega ponudnika udeleženi naslednji subjekti (fizične in pravne osebe):</w:t>
      </w:r>
    </w:p>
    <w:p w14:paraId="0974C67D"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3750"/>
        <w:gridCol w:w="2246"/>
        <w:gridCol w:w="2226"/>
      </w:tblGrid>
      <w:tr w:rsidR="00267E9C" w:rsidRPr="00267E9C" w14:paraId="7C7DFB6A" w14:textId="77777777" w:rsidTr="003C604F">
        <w:tc>
          <w:tcPr>
            <w:tcW w:w="704" w:type="dxa"/>
            <w:shd w:val="clear" w:color="auto" w:fill="auto"/>
          </w:tcPr>
          <w:p w14:paraId="5FEF5C96"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b/>
                <w:lang w:eastAsia="sl-SI"/>
              </w:rPr>
              <w:t>Št.</w:t>
            </w:r>
          </w:p>
        </w:tc>
        <w:tc>
          <w:tcPr>
            <w:tcW w:w="3828" w:type="dxa"/>
            <w:shd w:val="clear" w:color="auto" w:fill="auto"/>
          </w:tcPr>
          <w:p w14:paraId="7CBFC2A7"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b/>
                <w:lang w:eastAsia="sl-SI"/>
              </w:rPr>
              <w:t>Ime in priimek/Naziv:</w:t>
            </w:r>
          </w:p>
        </w:tc>
        <w:tc>
          <w:tcPr>
            <w:tcW w:w="2266" w:type="dxa"/>
            <w:shd w:val="clear" w:color="auto" w:fill="auto"/>
          </w:tcPr>
          <w:p w14:paraId="639B6A8A"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b/>
                <w:lang w:eastAsia="sl-SI"/>
              </w:rPr>
              <w:t>Naslov stalnega bivališča/Sedež:</w:t>
            </w:r>
          </w:p>
        </w:tc>
        <w:tc>
          <w:tcPr>
            <w:tcW w:w="2267" w:type="dxa"/>
            <w:shd w:val="clear" w:color="auto" w:fill="auto"/>
          </w:tcPr>
          <w:p w14:paraId="5C53234C"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b/>
                <w:lang w:eastAsia="sl-SI"/>
              </w:rPr>
              <w:t>Delež lastništva v %</w:t>
            </w:r>
          </w:p>
        </w:tc>
      </w:tr>
      <w:tr w:rsidR="00267E9C" w:rsidRPr="00267E9C" w14:paraId="471855F9" w14:textId="77777777" w:rsidTr="003C604F">
        <w:tc>
          <w:tcPr>
            <w:tcW w:w="704" w:type="dxa"/>
            <w:shd w:val="clear" w:color="auto" w:fill="auto"/>
          </w:tcPr>
          <w:p w14:paraId="0823056D"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1</w:t>
            </w:r>
          </w:p>
        </w:tc>
        <w:tc>
          <w:tcPr>
            <w:tcW w:w="3828" w:type="dxa"/>
            <w:shd w:val="clear" w:color="auto" w:fill="auto"/>
          </w:tcPr>
          <w:p w14:paraId="4293DA13"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6" w:type="dxa"/>
            <w:shd w:val="clear" w:color="auto" w:fill="auto"/>
          </w:tcPr>
          <w:p w14:paraId="3D21DC93"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7" w:type="dxa"/>
            <w:shd w:val="clear" w:color="auto" w:fill="auto"/>
          </w:tcPr>
          <w:p w14:paraId="5717CCCA"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r>
      <w:tr w:rsidR="00267E9C" w:rsidRPr="00267E9C" w14:paraId="2AA1F260" w14:textId="77777777" w:rsidTr="003C604F">
        <w:tc>
          <w:tcPr>
            <w:tcW w:w="704" w:type="dxa"/>
            <w:shd w:val="clear" w:color="auto" w:fill="auto"/>
          </w:tcPr>
          <w:p w14:paraId="0BA6FD37"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2</w:t>
            </w:r>
          </w:p>
        </w:tc>
        <w:tc>
          <w:tcPr>
            <w:tcW w:w="3828" w:type="dxa"/>
            <w:shd w:val="clear" w:color="auto" w:fill="auto"/>
          </w:tcPr>
          <w:p w14:paraId="204CCC99"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6" w:type="dxa"/>
            <w:shd w:val="clear" w:color="auto" w:fill="auto"/>
          </w:tcPr>
          <w:p w14:paraId="3D51C41A"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7" w:type="dxa"/>
            <w:shd w:val="clear" w:color="auto" w:fill="auto"/>
          </w:tcPr>
          <w:p w14:paraId="04DCEDF8"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r>
      <w:tr w:rsidR="00267E9C" w:rsidRPr="00267E9C" w14:paraId="193DCF69" w14:textId="77777777" w:rsidTr="003C604F">
        <w:tc>
          <w:tcPr>
            <w:tcW w:w="704" w:type="dxa"/>
            <w:shd w:val="clear" w:color="auto" w:fill="auto"/>
          </w:tcPr>
          <w:p w14:paraId="21DC17F5"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3</w:t>
            </w:r>
          </w:p>
        </w:tc>
        <w:tc>
          <w:tcPr>
            <w:tcW w:w="3828" w:type="dxa"/>
            <w:shd w:val="clear" w:color="auto" w:fill="auto"/>
          </w:tcPr>
          <w:p w14:paraId="138FC5A2"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6" w:type="dxa"/>
            <w:shd w:val="clear" w:color="auto" w:fill="auto"/>
          </w:tcPr>
          <w:p w14:paraId="0D9D911A"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7" w:type="dxa"/>
            <w:shd w:val="clear" w:color="auto" w:fill="auto"/>
          </w:tcPr>
          <w:p w14:paraId="70D43D3A"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r>
      <w:tr w:rsidR="00267E9C" w:rsidRPr="00267E9C" w14:paraId="31610CE5" w14:textId="77777777" w:rsidTr="003C604F">
        <w:tc>
          <w:tcPr>
            <w:tcW w:w="704" w:type="dxa"/>
            <w:shd w:val="clear" w:color="auto" w:fill="auto"/>
          </w:tcPr>
          <w:p w14:paraId="734AB400"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w:t>
            </w:r>
          </w:p>
        </w:tc>
        <w:tc>
          <w:tcPr>
            <w:tcW w:w="3828" w:type="dxa"/>
            <w:shd w:val="clear" w:color="auto" w:fill="auto"/>
          </w:tcPr>
          <w:p w14:paraId="13E8616F"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6" w:type="dxa"/>
            <w:shd w:val="clear" w:color="auto" w:fill="auto"/>
          </w:tcPr>
          <w:p w14:paraId="54EE957F"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c>
          <w:tcPr>
            <w:tcW w:w="2267" w:type="dxa"/>
            <w:shd w:val="clear" w:color="auto" w:fill="auto"/>
          </w:tcPr>
          <w:p w14:paraId="5FEA0F7D"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tc>
      </w:tr>
    </w:tbl>
    <w:p w14:paraId="733888E7"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p w14:paraId="5AE8EC58"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Spodaj podpisani zastopnik izjavljam, da so skladno z določbami zakona, ki ureja gospodarske družbe, povezane družbe z zgoraj navedenim ponudnikom, naslednji gospodarski subjekti:</w:t>
      </w:r>
    </w:p>
    <w:p w14:paraId="34BFD17F" w14:textId="77777777" w:rsidR="00267E9C" w:rsidRPr="00267E9C" w:rsidRDefault="00267E9C" w:rsidP="00267E9C">
      <w:pPr>
        <w:overflowPunct w:val="0"/>
        <w:autoSpaceDE w:val="0"/>
        <w:autoSpaceDN w:val="0"/>
        <w:adjustRightInd w:val="0"/>
        <w:spacing w:after="0" w:line="240" w:lineRule="auto"/>
        <w:jc w:val="both"/>
        <w:rPr>
          <w:rFonts w:ascii="Verdana" w:eastAsia="Times New Roman" w:hAnsi="Verdana" w:cs="Times New Roman"/>
          <w:sz w:val="20"/>
          <w:szCs w:val="20"/>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1838"/>
      </w:tblGrid>
      <w:tr w:rsidR="00267E9C" w:rsidRPr="00267E9C" w14:paraId="282CDF1F" w14:textId="77777777" w:rsidTr="003C604F">
        <w:trPr>
          <w:trHeight w:val="20"/>
        </w:trPr>
        <w:tc>
          <w:tcPr>
            <w:tcW w:w="567" w:type="dxa"/>
            <w:tcBorders>
              <w:bottom w:val="single" w:sz="4" w:space="0" w:color="auto"/>
            </w:tcBorders>
            <w:shd w:val="clear" w:color="auto" w:fill="auto"/>
            <w:vAlign w:val="center"/>
          </w:tcPr>
          <w:p w14:paraId="3DD4D3B2"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Št.</w:t>
            </w:r>
          </w:p>
        </w:tc>
        <w:tc>
          <w:tcPr>
            <w:tcW w:w="3119" w:type="dxa"/>
            <w:shd w:val="clear" w:color="auto" w:fill="auto"/>
            <w:vAlign w:val="center"/>
          </w:tcPr>
          <w:p w14:paraId="28CA3659"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Naziv</w:t>
            </w:r>
          </w:p>
        </w:tc>
        <w:tc>
          <w:tcPr>
            <w:tcW w:w="3543" w:type="dxa"/>
            <w:shd w:val="clear" w:color="auto" w:fill="auto"/>
            <w:vAlign w:val="center"/>
          </w:tcPr>
          <w:p w14:paraId="7093B046"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Sedež</w:t>
            </w:r>
          </w:p>
        </w:tc>
        <w:tc>
          <w:tcPr>
            <w:tcW w:w="1838" w:type="dxa"/>
            <w:shd w:val="clear" w:color="auto" w:fill="auto"/>
            <w:vAlign w:val="center"/>
          </w:tcPr>
          <w:p w14:paraId="6CDE5341"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Matična številka</w:t>
            </w:r>
          </w:p>
        </w:tc>
      </w:tr>
      <w:tr w:rsidR="00267E9C" w:rsidRPr="00267E9C" w14:paraId="264840F9" w14:textId="77777777" w:rsidTr="003C604F">
        <w:trPr>
          <w:trHeight w:val="20"/>
        </w:trPr>
        <w:tc>
          <w:tcPr>
            <w:tcW w:w="567" w:type="dxa"/>
            <w:shd w:val="clear" w:color="auto" w:fill="auto"/>
            <w:vAlign w:val="center"/>
          </w:tcPr>
          <w:p w14:paraId="5C788180" w14:textId="77777777" w:rsidR="00267E9C" w:rsidRPr="00267E9C" w:rsidRDefault="00267E9C" w:rsidP="00FB059D">
            <w:pPr>
              <w:numPr>
                <w:ilvl w:val="0"/>
                <w:numId w:val="3"/>
              </w:num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c>
          <w:tcPr>
            <w:tcW w:w="3119" w:type="dxa"/>
            <w:shd w:val="clear" w:color="auto" w:fill="auto"/>
            <w:vAlign w:val="center"/>
          </w:tcPr>
          <w:p w14:paraId="160CF228"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3543" w:type="dxa"/>
            <w:shd w:val="clear" w:color="auto" w:fill="auto"/>
            <w:vAlign w:val="center"/>
          </w:tcPr>
          <w:p w14:paraId="09B2962B"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1838" w:type="dxa"/>
            <w:shd w:val="clear" w:color="auto" w:fill="auto"/>
            <w:vAlign w:val="center"/>
          </w:tcPr>
          <w:p w14:paraId="2337947D"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tc>
      </w:tr>
      <w:tr w:rsidR="00267E9C" w:rsidRPr="00267E9C" w14:paraId="37F4E7A5" w14:textId="77777777" w:rsidTr="003C604F">
        <w:trPr>
          <w:trHeight w:val="20"/>
        </w:trPr>
        <w:tc>
          <w:tcPr>
            <w:tcW w:w="567" w:type="dxa"/>
            <w:shd w:val="clear" w:color="auto" w:fill="auto"/>
            <w:vAlign w:val="center"/>
          </w:tcPr>
          <w:p w14:paraId="3CF167D3" w14:textId="77777777" w:rsidR="00267E9C" w:rsidRPr="00267E9C" w:rsidRDefault="00267E9C" w:rsidP="00FB059D">
            <w:pPr>
              <w:numPr>
                <w:ilvl w:val="0"/>
                <w:numId w:val="3"/>
              </w:num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c>
          <w:tcPr>
            <w:tcW w:w="3119" w:type="dxa"/>
            <w:shd w:val="clear" w:color="auto" w:fill="auto"/>
            <w:vAlign w:val="center"/>
          </w:tcPr>
          <w:p w14:paraId="1428DB8D"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3543" w:type="dxa"/>
            <w:shd w:val="clear" w:color="auto" w:fill="auto"/>
            <w:vAlign w:val="center"/>
          </w:tcPr>
          <w:p w14:paraId="7E7B7826"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1838" w:type="dxa"/>
            <w:shd w:val="clear" w:color="auto" w:fill="auto"/>
            <w:vAlign w:val="center"/>
          </w:tcPr>
          <w:p w14:paraId="61BD5864"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tc>
      </w:tr>
      <w:tr w:rsidR="00267E9C" w:rsidRPr="00267E9C" w14:paraId="26714302" w14:textId="77777777" w:rsidTr="003C604F">
        <w:trPr>
          <w:trHeight w:val="20"/>
        </w:trPr>
        <w:tc>
          <w:tcPr>
            <w:tcW w:w="567" w:type="dxa"/>
            <w:shd w:val="clear" w:color="auto" w:fill="auto"/>
            <w:vAlign w:val="center"/>
          </w:tcPr>
          <w:p w14:paraId="49676D52" w14:textId="77777777" w:rsidR="00267E9C" w:rsidRPr="00267E9C" w:rsidRDefault="00267E9C" w:rsidP="00FB059D">
            <w:pPr>
              <w:numPr>
                <w:ilvl w:val="0"/>
                <w:numId w:val="3"/>
              </w:numPr>
              <w:overflowPunct w:val="0"/>
              <w:autoSpaceDE w:val="0"/>
              <w:autoSpaceDN w:val="0"/>
              <w:adjustRightInd w:val="0"/>
              <w:spacing w:after="0" w:line="240" w:lineRule="auto"/>
              <w:jc w:val="center"/>
              <w:rPr>
                <w:rFonts w:ascii="Times New Roman" w:eastAsia="Times New Roman" w:hAnsi="Times New Roman" w:cs="Times New Roman"/>
                <w:b/>
                <w:lang w:eastAsia="sl-SI"/>
              </w:rPr>
            </w:pPr>
          </w:p>
        </w:tc>
        <w:tc>
          <w:tcPr>
            <w:tcW w:w="3119" w:type="dxa"/>
            <w:shd w:val="clear" w:color="auto" w:fill="auto"/>
            <w:vAlign w:val="center"/>
          </w:tcPr>
          <w:p w14:paraId="1FD9CE77"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3543" w:type="dxa"/>
            <w:shd w:val="clear" w:color="auto" w:fill="auto"/>
            <w:vAlign w:val="center"/>
          </w:tcPr>
          <w:p w14:paraId="01D25F62"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1838" w:type="dxa"/>
            <w:shd w:val="clear" w:color="auto" w:fill="auto"/>
            <w:vAlign w:val="center"/>
          </w:tcPr>
          <w:p w14:paraId="7EA1F642"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tc>
      </w:tr>
      <w:tr w:rsidR="00267E9C" w:rsidRPr="00267E9C" w14:paraId="5FFBFF36" w14:textId="77777777" w:rsidTr="003C604F">
        <w:trPr>
          <w:trHeight w:val="20"/>
        </w:trPr>
        <w:tc>
          <w:tcPr>
            <w:tcW w:w="567" w:type="dxa"/>
            <w:shd w:val="clear" w:color="auto" w:fill="auto"/>
            <w:vAlign w:val="center"/>
          </w:tcPr>
          <w:p w14:paraId="62246609" w14:textId="77777777" w:rsidR="00267E9C" w:rsidRPr="00267E9C" w:rsidRDefault="00267E9C" w:rsidP="00267E9C">
            <w:pPr>
              <w:overflowPunct w:val="0"/>
              <w:autoSpaceDE w:val="0"/>
              <w:autoSpaceDN w:val="0"/>
              <w:adjustRightInd w:val="0"/>
              <w:spacing w:after="0" w:line="240" w:lineRule="auto"/>
              <w:jc w:val="center"/>
              <w:rPr>
                <w:rFonts w:ascii="Times New Roman" w:eastAsia="Times New Roman" w:hAnsi="Times New Roman" w:cs="Times New Roman"/>
                <w:b/>
                <w:lang w:eastAsia="sl-SI"/>
              </w:rPr>
            </w:pPr>
            <w:r w:rsidRPr="00267E9C">
              <w:rPr>
                <w:rFonts w:ascii="Times New Roman" w:eastAsia="Times New Roman" w:hAnsi="Times New Roman" w:cs="Times New Roman"/>
                <w:b/>
                <w:lang w:eastAsia="sl-SI"/>
              </w:rPr>
              <w:t>...</w:t>
            </w:r>
          </w:p>
        </w:tc>
        <w:tc>
          <w:tcPr>
            <w:tcW w:w="3119" w:type="dxa"/>
            <w:shd w:val="clear" w:color="auto" w:fill="auto"/>
            <w:vAlign w:val="center"/>
          </w:tcPr>
          <w:p w14:paraId="296B5DF5"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3543" w:type="dxa"/>
            <w:shd w:val="clear" w:color="auto" w:fill="auto"/>
            <w:vAlign w:val="center"/>
          </w:tcPr>
          <w:p w14:paraId="17004F0E"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tc>
        <w:tc>
          <w:tcPr>
            <w:tcW w:w="1838" w:type="dxa"/>
            <w:shd w:val="clear" w:color="auto" w:fill="auto"/>
            <w:vAlign w:val="center"/>
          </w:tcPr>
          <w:p w14:paraId="01E597C5" w14:textId="77777777" w:rsidR="00267E9C" w:rsidRPr="00267E9C" w:rsidRDefault="00267E9C" w:rsidP="00267E9C">
            <w:pPr>
              <w:overflowPunct w:val="0"/>
              <w:autoSpaceDE w:val="0"/>
              <w:autoSpaceDN w:val="0"/>
              <w:adjustRightInd w:val="0"/>
              <w:spacing w:after="0" w:line="240" w:lineRule="auto"/>
              <w:rPr>
                <w:rFonts w:ascii="Times New Roman" w:eastAsia="Times New Roman" w:hAnsi="Times New Roman" w:cs="Times New Roman"/>
                <w:lang w:eastAsia="sl-SI"/>
              </w:rPr>
            </w:pPr>
          </w:p>
        </w:tc>
      </w:tr>
    </w:tbl>
    <w:p w14:paraId="617A9F9F"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i/>
          <w:lang w:eastAsia="sl-SI"/>
        </w:rPr>
      </w:pPr>
      <w:r w:rsidRPr="00267E9C">
        <w:rPr>
          <w:rFonts w:ascii="Times New Roman" w:eastAsia="Times New Roman" w:hAnsi="Times New Roman" w:cs="Times New Roman"/>
          <w:i/>
          <w:lang w:eastAsia="sl-SI"/>
        </w:rPr>
        <w:t>*V primeru, da ponudnik ne bo izpolnil zgornje tabele, bo naročnik štel, da ponudnik izjavlja, da nima povezanih družb.</w:t>
      </w:r>
    </w:p>
    <w:p w14:paraId="384A81E9"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p>
    <w:p w14:paraId="1D6697BF"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b/>
          <w:u w:val="single"/>
          <w:lang w:eastAsia="sl-SI"/>
        </w:rPr>
      </w:pPr>
      <w:r w:rsidRPr="00267E9C">
        <w:rPr>
          <w:rFonts w:ascii="Times New Roman" w:eastAsia="Times New Roman" w:hAnsi="Times New Roman" w:cs="Times New Roman"/>
          <w:b/>
          <w:u w:val="single"/>
          <w:lang w:eastAsia="sl-SI"/>
        </w:rPr>
        <w:t>Ponudnik lahko vse zgoraj zahtevane podatke predloži tudi v elektronski obliki.</w:t>
      </w:r>
    </w:p>
    <w:p w14:paraId="03D83489"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b/>
          <w:u w:val="single"/>
          <w:lang w:eastAsia="sl-SI"/>
        </w:rPr>
      </w:pPr>
    </w:p>
    <w:p w14:paraId="18641D73" w14:textId="77777777" w:rsidR="00267E9C" w:rsidRPr="00267E9C" w:rsidRDefault="00267E9C" w:rsidP="00267E9C">
      <w:pPr>
        <w:overflowPunct w:val="0"/>
        <w:autoSpaceDE w:val="0"/>
        <w:autoSpaceDN w:val="0"/>
        <w:adjustRightInd w:val="0"/>
        <w:spacing w:after="0" w:line="240" w:lineRule="auto"/>
        <w:jc w:val="both"/>
        <w:rPr>
          <w:rFonts w:ascii="Times New Roman" w:eastAsia="Times New Roman" w:hAnsi="Times New Roman" w:cs="Times New Roman"/>
          <w:lang w:eastAsia="sl-SI"/>
        </w:rPr>
      </w:pPr>
      <w:r w:rsidRPr="00267E9C">
        <w:rPr>
          <w:rFonts w:ascii="Times New Roman" w:eastAsia="Times New Roman" w:hAnsi="Times New Roman" w:cs="Times New Roman"/>
          <w:lang w:eastAsia="sl-SI"/>
        </w:rPr>
        <w:t>Če ponudnik predloži lažno izjavo oziroma da neresnične podatke o navedenih dejstvih, ima to za posledico ničnost okvirnega sporazuma.</w:t>
      </w:r>
    </w:p>
    <w:p w14:paraId="53CA88A9" w14:textId="77777777" w:rsidR="00267E9C" w:rsidRPr="00267E9C" w:rsidRDefault="00267E9C" w:rsidP="00267E9C">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r w:rsidRPr="00267E9C">
        <w:rPr>
          <w:rFonts w:ascii="Times New Roman" w:eastAsia="Times New Roman" w:hAnsi="Times New Roman" w:cs="Times New Roman"/>
          <w:color w:val="000000"/>
          <w:lang w:eastAsia="sl-SI"/>
        </w:rPr>
        <w:lastRenderedPageBreak/>
        <w:t>Zakoniti zastopnik:</w:t>
      </w:r>
      <w:r w:rsidRPr="00267E9C">
        <w:rPr>
          <w:rFonts w:ascii="Times New Roman" w:eastAsia="Times New Roman" w:hAnsi="Times New Roman" w:cs="Times New Roman"/>
          <w:color w:val="000000"/>
          <w:lang w:eastAsia="sl-SI"/>
        </w:rPr>
        <w:tab/>
      </w:r>
      <w:r w:rsidRPr="00267E9C">
        <w:rPr>
          <w:rFonts w:ascii="Times New Roman" w:eastAsia="Times New Roman" w:hAnsi="Times New Roman" w:cs="Times New Roman"/>
          <w:color w:val="000000"/>
          <w:lang w:eastAsia="sl-SI"/>
        </w:rPr>
        <w:tab/>
      </w:r>
      <w:r w:rsidRPr="00267E9C">
        <w:rPr>
          <w:rFonts w:ascii="Times New Roman" w:eastAsia="Times New Roman" w:hAnsi="Times New Roman" w:cs="Times New Roman"/>
          <w:color w:val="000000"/>
          <w:lang w:eastAsia="sl-SI"/>
        </w:rPr>
        <w:tab/>
      </w:r>
      <w:r w:rsidRPr="00267E9C">
        <w:rPr>
          <w:rFonts w:ascii="Times New Roman" w:eastAsia="Times New Roman" w:hAnsi="Times New Roman" w:cs="Times New Roman"/>
          <w:b/>
          <w:bCs/>
          <w:color w:val="000000"/>
          <w:lang w:eastAsia="sl-SI"/>
        </w:rPr>
        <w:tab/>
      </w:r>
      <w:r w:rsidRPr="00267E9C">
        <w:rPr>
          <w:rFonts w:ascii="Times New Roman" w:eastAsia="Times New Roman" w:hAnsi="Times New Roman" w:cs="Times New Roman"/>
          <w:bCs/>
          <w:color w:val="000000"/>
          <w:lang w:eastAsia="sl-SI"/>
        </w:rPr>
        <w:t xml:space="preserve">V/na </w:t>
      </w:r>
      <w:r w:rsidRPr="00267E9C">
        <w:rPr>
          <w:rFonts w:ascii="Times New Roman" w:eastAsia="Times New Roman" w:hAnsi="Times New Roman" w:cs="Times New Roman"/>
          <w:bCs/>
          <w:color w:val="000000"/>
          <w:lang w:eastAsia="sl-SI"/>
        </w:rPr>
        <w:fldChar w:fldCharType="begin">
          <w:ffData>
            <w:name w:val="Text1"/>
            <w:enabled/>
            <w:calcOnExit w:val="0"/>
            <w:textInput/>
          </w:ffData>
        </w:fldChar>
      </w:r>
      <w:bookmarkStart w:id="17" w:name="Text1"/>
      <w:r w:rsidRPr="00267E9C">
        <w:rPr>
          <w:rFonts w:ascii="Times New Roman" w:eastAsia="Times New Roman" w:hAnsi="Times New Roman" w:cs="Times New Roman"/>
          <w:bCs/>
          <w:color w:val="000000"/>
          <w:lang w:eastAsia="sl-SI"/>
        </w:rPr>
        <w:instrText xml:space="preserve"> FORMTEXT </w:instrText>
      </w:r>
      <w:r w:rsidRPr="00267E9C">
        <w:rPr>
          <w:rFonts w:ascii="Times New Roman" w:eastAsia="Times New Roman" w:hAnsi="Times New Roman" w:cs="Times New Roman"/>
          <w:bCs/>
          <w:color w:val="000000"/>
          <w:lang w:eastAsia="sl-SI"/>
        </w:rPr>
      </w:r>
      <w:r w:rsidRPr="00267E9C">
        <w:rPr>
          <w:rFonts w:ascii="Times New Roman" w:eastAsia="Times New Roman" w:hAnsi="Times New Roman" w:cs="Times New Roman"/>
          <w:bCs/>
          <w:color w:val="000000"/>
          <w:lang w:eastAsia="sl-SI"/>
        </w:rPr>
        <w:fldChar w:fldCharType="separate"/>
      </w:r>
      <w:r w:rsidRPr="00267E9C">
        <w:rPr>
          <w:rFonts w:ascii="Times New Roman" w:eastAsia="Times New Roman" w:hAnsi="Times New Roman" w:cs="Times New Roman"/>
          <w:bCs/>
          <w:noProof/>
          <w:color w:val="000000"/>
          <w:lang w:eastAsia="sl-SI"/>
        </w:rPr>
        <w:t> </w:t>
      </w:r>
      <w:r w:rsidRPr="00267E9C">
        <w:rPr>
          <w:rFonts w:ascii="Times New Roman" w:eastAsia="Times New Roman" w:hAnsi="Times New Roman" w:cs="Times New Roman"/>
          <w:bCs/>
          <w:noProof/>
          <w:color w:val="000000"/>
          <w:lang w:eastAsia="sl-SI"/>
        </w:rPr>
        <w:t> </w:t>
      </w:r>
      <w:r w:rsidRPr="00267E9C">
        <w:rPr>
          <w:rFonts w:ascii="Times New Roman" w:eastAsia="Times New Roman" w:hAnsi="Times New Roman" w:cs="Times New Roman"/>
          <w:bCs/>
          <w:noProof/>
          <w:color w:val="000000"/>
          <w:lang w:eastAsia="sl-SI"/>
        </w:rPr>
        <w:t> </w:t>
      </w:r>
      <w:r w:rsidRPr="00267E9C">
        <w:rPr>
          <w:rFonts w:ascii="Times New Roman" w:eastAsia="Times New Roman" w:hAnsi="Times New Roman" w:cs="Times New Roman"/>
          <w:bCs/>
          <w:noProof/>
          <w:color w:val="000000"/>
          <w:lang w:eastAsia="sl-SI"/>
        </w:rPr>
        <w:t> </w:t>
      </w:r>
      <w:r w:rsidRPr="00267E9C">
        <w:rPr>
          <w:rFonts w:ascii="Times New Roman" w:eastAsia="Times New Roman" w:hAnsi="Times New Roman" w:cs="Times New Roman"/>
          <w:bCs/>
          <w:noProof/>
          <w:color w:val="000000"/>
          <w:lang w:eastAsia="sl-SI"/>
        </w:rPr>
        <w:tab/>
      </w:r>
      <w:r w:rsidRPr="00267E9C">
        <w:rPr>
          <w:rFonts w:ascii="Times New Roman" w:eastAsia="Times New Roman" w:hAnsi="Times New Roman" w:cs="Times New Roman"/>
          <w:bCs/>
          <w:noProof/>
          <w:color w:val="000000"/>
          <w:lang w:eastAsia="sl-SI"/>
        </w:rPr>
        <w:tab/>
      </w:r>
      <w:r w:rsidRPr="00267E9C">
        <w:rPr>
          <w:rFonts w:ascii="Times New Roman" w:eastAsia="Times New Roman" w:hAnsi="Times New Roman" w:cs="Times New Roman"/>
          <w:bCs/>
          <w:noProof/>
          <w:color w:val="000000"/>
          <w:lang w:eastAsia="sl-SI"/>
        </w:rPr>
        <w:tab/>
      </w:r>
      <w:r w:rsidRPr="00267E9C">
        <w:rPr>
          <w:rFonts w:ascii="Times New Roman" w:eastAsia="Times New Roman" w:hAnsi="Times New Roman" w:cs="Times New Roman"/>
          <w:bCs/>
          <w:noProof/>
          <w:color w:val="000000"/>
          <w:lang w:eastAsia="sl-SI"/>
        </w:rPr>
        <w:t> </w:t>
      </w:r>
      <w:r w:rsidRPr="00267E9C">
        <w:rPr>
          <w:rFonts w:ascii="Times New Roman" w:eastAsia="Times New Roman" w:hAnsi="Times New Roman" w:cs="Times New Roman"/>
          <w:bCs/>
          <w:color w:val="000000"/>
          <w:lang w:eastAsia="sl-SI"/>
        </w:rPr>
        <w:fldChar w:fldCharType="end"/>
      </w:r>
      <w:bookmarkEnd w:id="17"/>
      <w:r w:rsidRPr="00267E9C">
        <w:rPr>
          <w:rFonts w:ascii="Times New Roman" w:eastAsia="Times New Roman" w:hAnsi="Times New Roman" w:cs="Times New Roman"/>
          <w:bCs/>
          <w:color w:val="000000"/>
          <w:lang w:eastAsia="sl-SI"/>
        </w:rPr>
        <w:t xml:space="preserve">, dne </w:t>
      </w:r>
      <w:r w:rsidRPr="00267E9C">
        <w:rPr>
          <w:rFonts w:ascii="Times New Roman" w:eastAsia="Times New Roman" w:hAnsi="Times New Roman" w:cs="Times New Roman"/>
          <w:bCs/>
          <w:color w:val="000000"/>
          <w:lang w:eastAsia="sl-SI"/>
        </w:rPr>
        <w:fldChar w:fldCharType="begin">
          <w:ffData>
            <w:name w:val="Text2"/>
            <w:enabled/>
            <w:calcOnExit w:val="0"/>
            <w:textInput/>
          </w:ffData>
        </w:fldChar>
      </w:r>
      <w:bookmarkStart w:id="18" w:name="Text2"/>
      <w:r w:rsidRPr="00267E9C">
        <w:rPr>
          <w:rFonts w:ascii="Times New Roman" w:eastAsia="Times New Roman" w:hAnsi="Times New Roman" w:cs="Times New Roman"/>
          <w:bCs/>
          <w:color w:val="000000"/>
          <w:lang w:eastAsia="sl-SI"/>
        </w:rPr>
        <w:instrText xml:space="preserve"> FORMTEXT </w:instrText>
      </w:r>
      <w:r w:rsidRPr="00267E9C">
        <w:rPr>
          <w:rFonts w:ascii="Times New Roman" w:eastAsia="Times New Roman" w:hAnsi="Times New Roman" w:cs="Times New Roman"/>
          <w:bCs/>
          <w:color w:val="000000"/>
          <w:lang w:eastAsia="sl-SI"/>
        </w:rPr>
      </w:r>
      <w:r w:rsidRPr="00267E9C">
        <w:rPr>
          <w:rFonts w:ascii="Times New Roman" w:eastAsia="Times New Roman" w:hAnsi="Times New Roman" w:cs="Times New Roman"/>
          <w:bCs/>
          <w:color w:val="000000"/>
          <w:lang w:eastAsia="sl-SI"/>
        </w:rPr>
        <w:fldChar w:fldCharType="separate"/>
      </w:r>
      <w:r w:rsidRPr="00267E9C">
        <w:rPr>
          <w:rFonts w:ascii="Times New Roman" w:eastAsia="Times New Roman" w:hAnsi="Times New Roman" w:cs="Times New Roman"/>
          <w:bCs/>
          <w:noProof/>
          <w:color w:val="000000"/>
          <w:lang w:eastAsia="sl-SI"/>
        </w:rPr>
        <w:t> </w:t>
      </w:r>
      <w:r w:rsidRPr="00267E9C">
        <w:rPr>
          <w:rFonts w:ascii="Times New Roman" w:eastAsia="Times New Roman" w:hAnsi="Times New Roman" w:cs="Times New Roman"/>
          <w:bCs/>
          <w:noProof/>
          <w:color w:val="000000"/>
          <w:lang w:eastAsia="sl-SI"/>
        </w:rPr>
        <w:t> </w:t>
      </w:r>
      <w:r w:rsidRPr="00267E9C">
        <w:rPr>
          <w:rFonts w:ascii="Times New Roman" w:eastAsia="Times New Roman" w:hAnsi="Times New Roman" w:cs="Times New Roman"/>
          <w:bCs/>
          <w:noProof/>
          <w:color w:val="000000"/>
          <w:lang w:eastAsia="sl-SI"/>
        </w:rPr>
        <w:t> </w:t>
      </w:r>
      <w:r w:rsidRPr="00267E9C">
        <w:rPr>
          <w:rFonts w:ascii="Times New Roman" w:eastAsia="Times New Roman" w:hAnsi="Times New Roman" w:cs="Times New Roman"/>
          <w:bCs/>
          <w:noProof/>
          <w:color w:val="000000"/>
          <w:lang w:eastAsia="sl-SI"/>
        </w:rPr>
        <w:t> </w:t>
      </w:r>
      <w:r w:rsidRPr="00267E9C">
        <w:rPr>
          <w:rFonts w:ascii="Times New Roman" w:eastAsia="Times New Roman" w:hAnsi="Times New Roman" w:cs="Times New Roman"/>
          <w:bCs/>
          <w:noProof/>
          <w:color w:val="000000"/>
          <w:lang w:eastAsia="sl-SI"/>
        </w:rPr>
        <w:tab/>
      </w:r>
      <w:r w:rsidRPr="00267E9C">
        <w:rPr>
          <w:rFonts w:ascii="Times New Roman" w:eastAsia="Times New Roman" w:hAnsi="Times New Roman" w:cs="Times New Roman"/>
          <w:bCs/>
          <w:noProof/>
          <w:color w:val="000000"/>
          <w:lang w:eastAsia="sl-SI"/>
        </w:rPr>
        <w:t> </w:t>
      </w:r>
      <w:r w:rsidRPr="00267E9C">
        <w:rPr>
          <w:rFonts w:ascii="Times New Roman" w:eastAsia="Times New Roman" w:hAnsi="Times New Roman" w:cs="Times New Roman"/>
          <w:bCs/>
          <w:color w:val="000000"/>
          <w:lang w:eastAsia="sl-SI"/>
        </w:rPr>
        <w:fldChar w:fldCharType="end"/>
      </w:r>
      <w:bookmarkEnd w:id="18"/>
      <w:r w:rsidRPr="00267E9C">
        <w:rPr>
          <w:rFonts w:ascii="Times New Roman" w:eastAsia="Times New Roman" w:hAnsi="Times New Roman" w:cs="Times New Roman"/>
          <w:bCs/>
          <w:color w:val="000000"/>
          <w:lang w:eastAsia="sl-SI"/>
        </w:rPr>
        <w:t xml:space="preserve"> </w:t>
      </w:r>
    </w:p>
    <w:p w14:paraId="1BE9AAF7" w14:textId="77777777" w:rsidR="00267E9C" w:rsidRPr="00267E9C" w:rsidRDefault="00267E9C" w:rsidP="00267E9C">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p>
    <w:p w14:paraId="6E508AF6" w14:textId="77777777" w:rsidR="00267E9C" w:rsidRPr="00267E9C" w:rsidRDefault="00267E9C" w:rsidP="00267E9C">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r w:rsidRPr="00267E9C">
        <w:rPr>
          <w:rFonts w:ascii="Times New Roman" w:eastAsia="Times New Roman" w:hAnsi="Times New Roman" w:cs="Times New Roman"/>
          <w:bCs/>
          <w:color w:val="000000"/>
          <w:lang w:eastAsia="sl-SI"/>
        </w:rPr>
        <w:tab/>
      </w:r>
      <w:r w:rsidRPr="00267E9C">
        <w:rPr>
          <w:rFonts w:ascii="Times New Roman" w:eastAsia="Times New Roman" w:hAnsi="Times New Roman" w:cs="Times New Roman"/>
          <w:bCs/>
          <w:color w:val="000000"/>
          <w:lang w:eastAsia="sl-SI"/>
        </w:rPr>
        <w:tab/>
      </w:r>
      <w:r w:rsidRPr="00267E9C">
        <w:rPr>
          <w:rFonts w:ascii="Times New Roman" w:eastAsia="Times New Roman" w:hAnsi="Times New Roman" w:cs="Times New Roman"/>
          <w:bCs/>
          <w:color w:val="000000"/>
          <w:lang w:eastAsia="sl-SI"/>
        </w:rPr>
        <w:tab/>
      </w:r>
      <w:r w:rsidRPr="00267E9C">
        <w:rPr>
          <w:rFonts w:ascii="Times New Roman" w:eastAsia="Times New Roman" w:hAnsi="Times New Roman" w:cs="Times New Roman"/>
          <w:bCs/>
          <w:color w:val="000000"/>
          <w:lang w:eastAsia="sl-SI"/>
        </w:rPr>
        <w:tab/>
      </w:r>
      <w:r w:rsidRPr="00267E9C">
        <w:rPr>
          <w:rFonts w:ascii="Times New Roman" w:eastAsia="Times New Roman" w:hAnsi="Times New Roman" w:cs="Times New Roman"/>
          <w:bCs/>
          <w:color w:val="000000"/>
          <w:lang w:eastAsia="sl-SI"/>
        </w:rPr>
        <w:tab/>
      </w:r>
      <w:r w:rsidRPr="00267E9C">
        <w:rPr>
          <w:rFonts w:ascii="Times New Roman" w:eastAsia="Times New Roman" w:hAnsi="Times New Roman" w:cs="Times New Roman"/>
          <w:bCs/>
          <w:color w:val="000000"/>
          <w:lang w:eastAsia="sl-SI"/>
        </w:rPr>
        <w:tab/>
      </w:r>
      <w:r w:rsidRPr="00267E9C">
        <w:rPr>
          <w:rFonts w:ascii="Times New Roman" w:eastAsia="Times New Roman" w:hAnsi="Times New Roman" w:cs="Times New Roman"/>
          <w:bCs/>
          <w:color w:val="000000"/>
          <w:lang w:eastAsia="sl-SI"/>
        </w:rPr>
        <w:tab/>
        <w:t>Ime in priimek:</w:t>
      </w:r>
    </w:p>
    <w:p w14:paraId="22EFF947" w14:textId="77777777" w:rsidR="00267E9C" w:rsidRPr="00267E9C" w:rsidRDefault="00267E9C" w:rsidP="00267E9C">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p>
    <w:p w14:paraId="6B3AE0A6" w14:textId="77777777" w:rsidR="00267E9C" w:rsidRPr="00267E9C" w:rsidRDefault="00267E9C" w:rsidP="00267E9C">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r w:rsidRPr="00267E9C">
        <w:rPr>
          <w:rFonts w:ascii="Times New Roman" w:eastAsia="Times New Roman" w:hAnsi="Times New Roman" w:cs="Times New Roman"/>
          <w:bCs/>
          <w:color w:val="000000"/>
          <w:lang w:eastAsia="sl-SI"/>
        </w:rPr>
        <w:tab/>
      </w:r>
      <w:r w:rsidRPr="00267E9C">
        <w:rPr>
          <w:rFonts w:ascii="Times New Roman" w:eastAsia="Times New Roman" w:hAnsi="Times New Roman" w:cs="Times New Roman"/>
          <w:bCs/>
          <w:color w:val="000000"/>
          <w:lang w:eastAsia="sl-SI"/>
        </w:rPr>
        <w:tab/>
      </w:r>
      <w:r w:rsidRPr="00267E9C">
        <w:rPr>
          <w:rFonts w:ascii="Times New Roman" w:eastAsia="Times New Roman" w:hAnsi="Times New Roman" w:cs="Times New Roman"/>
          <w:bCs/>
          <w:color w:val="000000"/>
          <w:lang w:eastAsia="sl-SI"/>
        </w:rPr>
        <w:tab/>
      </w:r>
      <w:r w:rsidRPr="00267E9C">
        <w:rPr>
          <w:rFonts w:ascii="Times New Roman" w:eastAsia="Times New Roman" w:hAnsi="Times New Roman" w:cs="Times New Roman"/>
          <w:bCs/>
          <w:color w:val="000000"/>
          <w:lang w:eastAsia="sl-SI"/>
        </w:rPr>
        <w:tab/>
      </w:r>
      <w:r w:rsidRPr="00267E9C">
        <w:rPr>
          <w:rFonts w:ascii="Times New Roman" w:eastAsia="Times New Roman" w:hAnsi="Times New Roman" w:cs="Times New Roman"/>
          <w:bCs/>
          <w:color w:val="000000"/>
          <w:lang w:eastAsia="sl-SI"/>
        </w:rPr>
        <w:tab/>
      </w:r>
      <w:r w:rsidRPr="00267E9C">
        <w:rPr>
          <w:rFonts w:ascii="Times New Roman" w:eastAsia="Times New Roman" w:hAnsi="Times New Roman" w:cs="Times New Roman"/>
          <w:bCs/>
          <w:color w:val="000000"/>
          <w:lang w:eastAsia="sl-SI"/>
        </w:rPr>
        <w:tab/>
      </w:r>
      <w:r w:rsidRPr="00267E9C">
        <w:rPr>
          <w:rFonts w:ascii="Times New Roman" w:eastAsia="Times New Roman" w:hAnsi="Times New Roman" w:cs="Times New Roman"/>
          <w:bCs/>
          <w:color w:val="000000"/>
          <w:lang w:eastAsia="sl-SI"/>
        </w:rPr>
        <w:tab/>
        <w:t>Podpis in žig:</w:t>
      </w:r>
    </w:p>
    <w:p w14:paraId="4CC92190" w14:textId="77777777" w:rsidR="00267E9C" w:rsidRPr="00267E9C" w:rsidRDefault="00267E9C" w:rsidP="00267E9C">
      <w:pPr>
        <w:keepNext/>
        <w:keepLines/>
        <w:tabs>
          <w:tab w:val="left" w:pos="536"/>
        </w:tabs>
        <w:overflowPunct w:val="0"/>
        <w:autoSpaceDE w:val="0"/>
        <w:autoSpaceDN w:val="0"/>
        <w:adjustRightInd w:val="0"/>
        <w:spacing w:after="0" w:line="240" w:lineRule="auto"/>
        <w:jc w:val="both"/>
        <w:rPr>
          <w:rFonts w:ascii="Times New Roman" w:eastAsia="Times New Roman" w:hAnsi="Times New Roman" w:cs="Times New Roman"/>
          <w:bCs/>
          <w:color w:val="000000"/>
          <w:lang w:eastAsia="sl-SI"/>
        </w:rPr>
      </w:pPr>
    </w:p>
    <w:p w14:paraId="5B196275" w14:textId="77777777" w:rsidR="00267E9C" w:rsidRPr="00267E9C" w:rsidRDefault="00267E9C" w:rsidP="00267E9C">
      <w:pPr>
        <w:overflowPunct w:val="0"/>
        <w:autoSpaceDE w:val="0"/>
        <w:autoSpaceDN w:val="0"/>
        <w:adjustRightInd w:val="0"/>
        <w:spacing w:after="120" w:line="240" w:lineRule="auto"/>
        <w:jc w:val="both"/>
        <w:rPr>
          <w:rFonts w:ascii="Times New Roman" w:eastAsia="Times New Roman" w:hAnsi="Times New Roman" w:cs="Times New Roman"/>
          <w:sz w:val="20"/>
          <w:szCs w:val="20"/>
          <w:u w:val="single"/>
          <w:lang w:eastAsia="sl-SI"/>
        </w:rPr>
      </w:pPr>
      <w:r w:rsidRPr="00267E9C">
        <w:rPr>
          <w:rFonts w:ascii="Times New Roman" w:eastAsia="Times New Roman" w:hAnsi="Times New Roman" w:cs="Times New Roman"/>
          <w:i/>
          <w:sz w:val="20"/>
          <w:szCs w:val="20"/>
          <w:u w:val="single"/>
          <w:lang w:eastAsia="sl-SI"/>
        </w:rPr>
        <w:t>V primeru, da ponudnik nastopa s partnerji, se predmetni obrazec predloži tudi za partnerje.</w:t>
      </w:r>
    </w:p>
    <w:p w14:paraId="77E317D7" w14:textId="77777777" w:rsidR="00267E9C" w:rsidRPr="00267E9C" w:rsidRDefault="00267E9C" w:rsidP="00267E9C">
      <w:pPr>
        <w:overflowPunct w:val="0"/>
        <w:autoSpaceDE w:val="0"/>
        <w:autoSpaceDN w:val="0"/>
        <w:adjustRightInd w:val="0"/>
        <w:spacing w:after="0" w:line="252" w:lineRule="exact"/>
        <w:rPr>
          <w:rFonts w:ascii="Times New Roman" w:eastAsia="Times New Roman" w:hAnsi="Times New Roman" w:cs="Times New Roman"/>
          <w:lang w:eastAsia="sl-SI"/>
        </w:rPr>
      </w:pPr>
    </w:p>
    <w:p w14:paraId="5E167E2D" w14:textId="77777777" w:rsidR="00267E9C" w:rsidRPr="00267E9C" w:rsidRDefault="00267E9C" w:rsidP="00267E9C">
      <w:pPr>
        <w:spacing w:after="0" w:line="240" w:lineRule="auto"/>
        <w:rPr>
          <w:rFonts w:ascii="Times New Roman" w:eastAsia="Times New Roman" w:hAnsi="Times New Roman" w:cs="Times New Roman"/>
          <w:lang w:eastAsia="sl-SI"/>
        </w:rPr>
      </w:pPr>
    </w:p>
    <w:p w14:paraId="1FF373EB" w14:textId="77777777" w:rsidR="00267E9C" w:rsidRPr="00267E9C" w:rsidRDefault="00267E9C" w:rsidP="00267E9C">
      <w:pPr>
        <w:spacing w:after="0" w:line="240" w:lineRule="auto"/>
        <w:jc w:val="right"/>
        <w:rPr>
          <w:rFonts w:ascii="Times New Roman" w:eastAsia="Times New Roman" w:hAnsi="Times New Roman" w:cs="Times New Roman"/>
          <w:b/>
          <w:bCs/>
          <w:lang w:eastAsia="sl-SI"/>
        </w:rPr>
      </w:pPr>
    </w:p>
    <w:p w14:paraId="7732A495" w14:textId="77777777" w:rsidR="00F37D3B" w:rsidRDefault="00F37D3B"/>
    <w:sectPr w:rsidR="00F37D3B" w:rsidSect="008E27BB">
      <w:pgSz w:w="11900" w:h="16838"/>
      <w:pgMar w:top="1185" w:right="1552" w:bottom="1440" w:left="1420" w:header="0" w:footer="0" w:gutter="0"/>
      <w:cols w:space="0" w:equalWidth="0">
        <w:col w:w="906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7D0DC" w14:textId="77777777" w:rsidR="00335F55" w:rsidRDefault="00335F55" w:rsidP="00267E9C">
      <w:pPr>
        <w:spacing w:after="0" w:line="240" w:lineRule="auto"/>
      </w:pPr>
      <w:r>
        <w:separator/>
      </w:r>
    </w:p>
  </w:endnote>
  <w:endnote w:type="continuationSeparator" w:id="0">
    <w:p w14:paraId="1C2DA07E" w14:textId="77777777" w:rsidR="00335F55" w:rsidRDefault="00335F55" w:rsidP="00267E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BoldMT">
    <w:altName w:val="Arial"/>
    <w:panose1 w:val="00000000000000000000"/>
    <w:charset w:val="EE"/>
    <w:family w:val="auto"/>
    <w:notTrueType/>
    <w:pitch w:val="default"/>
    <w:sig w:usb0="00000005" w:usb1="00000000" w:usb2="00000000" w:usb3="00000000" w:csb0="00000002"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39320" w14:textId="77777777" w:rsidR="00335F55" w:rsidRDefault="00335F55" w:rsidP="00267E9C">
      <w:pPr>
        <w:spacing w:after="0" w:line="240" w:lineRule="auto"/>
      </w:pPr>
      <w:r>
        <w:separator/>
      </w:r>
    </w:p>
  </w:footnote>
  <w:footnote w:type="continuationSeparator" w:id="0">
    <w:p w14:paraId="3C99EAF0" w14:textId="77777777" w:rsidR="00335F55" w:rsidRDefault="00335F55" w:rsidP="00267E9C">
      <w:pPr>
        <w:spacing w:after="0" w:line="240" w:lineRule="auto"/>
      </w:pPr>
      <w:r>
        <w:continuationSeparator/>
      </w:r>
    </w:p>
  </w:footnote>
  <w:footnote w:id="1">
    <w:p w14:paraId="59B2C39B" w14:textId="77777777" w:rsidR="00267E9C" w:rsidRPr="00BC30F5" w:rsidRDefault="00267E9C" w:rsidP="00267E9C">
      <w:pPr>
        <w:tabs>
          <w:tab w:val="left" w:pos="1560"/>
          <w:tab w:val="right" w:pos="2556"/>
          <w:tab w:val="right" w:pos="9017"/>
        </w:tabs>
        <w:ind w:right="6"/>
        <w:jc w:val="both"/>
        <w:rPr>
          <w:iCs/>
          <w:sz w:val="18"/>
          <w:szCs w:val="18"/>
        </w:rPr>
      </w:pPr>
      <w:r w:rsidRPr="00BC30F5">
        <w:rPr>
          <w:rStyle w:val="Sprotnaopomba-sklic"/>
          <w:sz w:val="18"/>
          <w:szCs w:val="18"/>
        </w:rPr>
        <w:footnoteRef/>
      </w:r>
      <w:r w:rsidRPr="00BC30F5">
        <w:rPr>
          <w:sz w:val="18"/>
          <w:szCs w:val="18"/>
        </w:rPr>
        <w:t xml:space="preserve"> </w:t>
      </w:r>
      <w:r w:rsidRPr="00BC30F5">
        <w:rPr>
          <w:iCs/>
          <w:sz w:val="18"/>
          <w:szCs w:val="18"/>
        </w:rPr>
        <w:t>V primeru, da ponudnik ponudbo oddaja v skupnem nastopu, ponudnik za vsakega partnerja predloži izpolnjen obrazec Podatki o ponudniku in drugih gospodarskih subjektih na Razpisnem obrazcu št. 1a.</w:t>
      </w:r>
    </w:p>
    <w:p w14:paraId="3A06E4DB" w14:textId="77777777" w:rsidR="00267E9C" w:rsidRPr="00BC30F5" w:rsidRDefault="00267E9C" w:rsidP="00267E9C">
      <w:pPr>
        <w:pStyle w:val="Sprotnaopomba-besedilo"/>
        <w:rPr>
          <w:sz w:val="18"/>
          <w:szCs w:val="18"/>
        </w:rPr>
      </w:pPr>
    </w:p>
  </w:footnote>
  <w:footnote w:id="2">
    <w:p w14:paraId="35866D57" w14:textId="77777777" w:rsidR="00267E9C" w:rsidRPr="00BC30F5" w:rsidRDefault="00267E9C" w:rsidP="00267E9C">
      <w:pPr>
        <w:tabs>
          <w:tab w:val="left" w:pos="1560"/>
          <w:tab w:val="right" w:pos="2556"/>
          <w:tab w:val="right" w:pos="9017"/>
        </w:tabs>
        <w:ind w:right="6"/>
        <w:jc w:val="both"/>
        <w:rPr>
          <w:iCs/>
          <w:sz w:val="18"/>
          <w:szCs w:val="18"/>
        </w:rPr>
      </w:pPr>
      <w:r w:rsidRPr="00BC30F5">
        <w:rPr>
          <w:rStyle w:val="Sprotnaopomba-sklic"/>
          <w:sz w:val="18"/>
          <w:szCs w:val="18"/>
        </w:rPr>
        <w:footnoteRef/>
      </w:r>
      <w:r w:rsidRPr="00BC30F5">
        <w:rPr>
          <w:sz w:val="18"/>
          <w:szCs w:val="18"/>
        </w:rPr>
        <w:t xml:space="preserve"> </w:t>
      </w:r>
      <w:r w:rsidRPr="00BC30F5">
        <w:rPr>
          <w:iCs/>
          <w:sz w:val="18"/>
          <w:szCs w:val="18"/>
        </w:rPr>
        <w:t xml:space="preserve">V primeru, da ponudnik ponudbo oddaja s podizvajalci, ponudnik za vsakega podizvajalca predloži izpolnjen obrazec </w:t>
      </w:r>
      <w:r>
        <w:rPr>
          <w:iCs/>
          <w:sz w:val="18"/>
          <w:szCs w:val="18"/>
        </w:rPr>
        <w:t>Seznam vseh podizvajalcev in podatki o podizvajalcih</w:t>
      </w:r>
      <w:r w:rsidRPr="00BC30F5">
        <w:rPr>
          <w:iCs/>
          <w:sz w:val="18"/>
          <w:szCs w:val="18"/>
        </w:rPr>
        <w:t xml:space="preserve"> na Razpisnem obrazcu št. 1b.</w:t>
      </w:r>
    </w:p>
    <w:p w14:paraId="011D7CE6" w14:textId="77777777" w:rsidR="00267E9C" w:rsidRPr="00BC30F5" w:rsidRDefault="00267E9C" w:rsidP="00267E9C">
      <w:pPr>
        <w:pStyle w:val="Sprotnaopomba-besedilo"/>
        <w:rPr>
          <w:sz w:val="18"/>
          <w:szCs w:val="18"/>
        </w:rPr>
      </w:pPr>
    </w:p>
  </w:footnote>
  <w:footnote w:id="3">
    <w:p w14:paraId="55FB913A" w14:textId="77777777" w:rsidR="00EC5349" w:rsidRPr="00BC30F5" w:rsidRDefault="00EC5349" w:rsidP="00EC5349">
      <w:pPr>
        <w:pStyle w:val="Sprotnaopomba-besedilo"/>
        <w:rPr>
          <w:sz w:val="18"/>
          <w:szCs w:val="18"/>
        </w:rPr>
      </w:pPr>
      <w:r>
        <w:rPr>
          <w:rStyle w:val="Sprotnaopomba-sklic"/>
        </w:rPr>
        <w:footnoteRef/>
      </w:r>
      <w:r>
        <w:t xml:space="preserve"> </w:t>
      </w:r>
      <w:r w:rsidRPr="00BC30F5">
        <w:rPr>
          <w:sz w:val="18"/>
          <w:szCs w:val="18"/>
        </w:rPr>
        <w:t>V primeru skupne ponudbe se navedejo podatki vodilnega partnerja.</w:t>
      </w:r>
    </w:p>
    <w:p w14:paraId="2EFF3E34" w14:textId="77777777" w:rsidR="00EC5349" w:rsidRDefault="00EC5349" w:rsidP="00EC5349">
      <w:pPr>
        <w:pStyle w:val="Sprotnaopomba-besedilo"/>
      </w:pPr>
    </w:p>
    <w:p w14:paraId="608FBFE7" w14:textId="11022C75" w:rsidR="00EC5349" w:rsidRDefault="00EC5349">
      <w:pPr>
        <w:pStyle w:val="Sprotnaopomba-besedilo"/>
      </w:pPr>
    </w:p>
  </w:footnote>
  <w:footnote w:id="4">
    <w:p w14:paraId="2F02BD41" w14:textId="77777777" w:rsidR="00267E9C" w:rsidRDefault="00267E9C" w:rsidP="00267E9C">
      <w:pPr>
        <w:pStyle w:val="Sprotnaopomba-besedilo"/>
        <w:jc w:val="both"/>
      </w:pPr>
      <w:r>
        <w:rPr>
          <w:rStyle w:val="Sprotnaopomba-sklic"/>
        </w:rPr>
        <w:footnoteRef/>
      </w:r>
      <w:r>
        <w:t xml:space="preserve"> </w:t>
      </w:r>
      <w:r w:rsidRPr="009B0BE3">
        <w:rPr>
          <w:i/>
          <w:iCs/>
          <w:sz w:val="18"/>
          <w:szCs w:val="18"/>
        </w:rPr>
        <w:t>Ponudnik v informacijski sistem v e-JN v razdelek »Predračun« naloži izpolnjen obrazec »Predračun (Razpisni obrazec št. 2)« v .</w:t>
      </w:r>
      <w:proofErr w:type="spellStart"/>
      <w:r w:rsidRPr="009B0BE3">
        <w:rPr>
          <w:i/>
          <w:iCs/>
          <w:sz w:val="18"/>
          <w:szCs w:val="18"/>
        </w:rPr>
        <w:t>pdf</w:t>
      </w:r>
      <w:proofErr w:type="spellEnd"/>
      <w:r w:rsidRPr="009B0BE3">
        <w:rPr>
          <w:i/>
          <w:iCs/>
          <w:sz w:val="18"/>
          <w:szCs w:val="18"/>
        </w:rPr>
        <w:t xml:space="preserve">. datoteki, ki bo </w:t>
      </w:r>
      <w:r w:rsidRPr="009B0BE3">
        <w:rPr>
          <w:b/>
          <w:i/>
          <w:iCs/>
          <w:sz w:val="18"/>
          <w:szCs w:val="18"/>
        </w:rPr>
        <w:t>dostopen na javnem odpiranju ponudb</w:t>
      </w:r>
      <w:r>
        <w:rPr>
          <w:b/>
          <w:i/>
          <w:iCs/>
          <w:sz w:val="18"/>
          <w:szCs w:val="18"/>
        </w:rPr>
        <w:t>.</w:t>
      </w:r>
    </w:p>
  </w:footnote>
  <w:footnote w:id="5">
    <w:p w14:paraId="299F5200" w14:textId="77777777" w:rsidR="002952ED" w:rsidRPr="00AD770F" w:rsidRDefault="002952ED" w:rsidP="002952ED">
      <w:pPr>
        <w:pStyle w:val="Sprotnaopomba-besedilo"/>
        <w:jc w:val="both"/>
        <w:rPr>
          <w:i/>
          <w:iCs/>
          <w:sz w:val="18"/>
          <w:szCs w:val="18"/>
        </w:rPr>
      </w:pPr>
      <w:r w:rsidRPr="000965D0">
        <w:rPr>
          <w:rStyle w:val="Sprotnaopomba-sklic"/>
          <w:sz w:val="18"/>
          <w:szCs w:val="18"/>
        </w:rPr>
        <w:footnoteRef/>
      </w:r>
      <w:r w:rsidRPr="000965D0">
        <w:rPr>
          <w:sz w:val="18"/>
          <w:szCs w:val="18"/>
        </w:rPr>
        <w:t xml:space="preserve"> </w:t>
      </w:r>
      <w:r w:rsidRPr="00AD770F">
        <w:rPr>
          <w:i/>
          <w:iCs/>
          <w:sz w:val="18"/>
          <w:szCs w:val="18"/>
        </w:rPr>
        <w:t>Naročnik lahko pred oddajo javnega naročila od ponudnika, kateremu se je odločil oddati javno naročilo zahteva, da predloži potrdila naročnikov o referencah, ki jih v razpisnem obrazcu navaja.</w:t>
      </w:r>
    </w:p>
  </w:footnote>
  <w:footnote w:id="6">
    <w:p w14:paraId="0E31C3DB" w14:textId="77777777" w:rsidR="00EC6F9D" w:rsidRPr="0018765C" w:rsidRDefault="00EC6F9D" w:rsidP="00EC6F9D">
      <w:pPr>
        <w:pStyle w:val="Glava"/>
        <w:jc w:val="both"/>
        <w:rPr>
          <w:rFonts w:ascii="Times New Roman" w:hAnsi="Times New Roman"/>
          <w:i/>
          <w:sz w:val="18"/>
          <w:szCs w:val="18"/>
        </w:rPr>
      </w:pPr>
      <w:r w:rsidRPr="0018765C">
        <w:rPr>
          <w:rStyle w:val="Sprotnaopomba-sklic"/>
          <w:i/>
          <w:sz w:val="18"/>
          <w:szCs w:val="18"/>
        </w:rPr>
        <w:footnoteRef/>
      </w:r>
      <w:r w:rsidRPr="0018765C">
        <w:rPr>
          <w:rFonts w:ascii="Times New Roman" w:hAnsi="Times New Roman"/>
          <w:i/>
          <w:sz w:val="18"/>
          <w:szCs w:val="18"/>
        </w:rPr>
        <w:t xml:space="preserve"> </w:t>
      </w:r>
      <w:r w:rsidRPr="0018765C">
        <w:rPr>
          <w:rFonts w:ascii="Times New Roman" w:hAnsi="Times New Roman"/>
          <w:i/>
          <w:sz w:val="18"/>
          <w:szCs w:val="18"/>
        </w:rPr>
        <w:t>Naročnik bo pred oddajo javnega naročila od ponudnika, kateremu se je odločil oddati javno naročilo zahteval, da predloži naslednja dokazila oz. dokumente</w:t>
      </w:r>
      <w:r>
        <w:rPr>
          <w:rFonts w:ascii="Times New Roman" w:hAnsi="Times New Roman"/>
          <w:i/>
          <w:sz w:val="18"/>
          <w:szCs w:val="18"/>
        </w:rPr>
        <w:t>:</w:t>
      </w:r>
    </w:p>
    <w:p w14:paraId="2633591D" w14:textId="77777777" w:rsidR="00EC6F9D" w:rsidRPr="008F4A89" w:rsidRDefault="00EC6F9D" w:rsidP="00EC6F9D">
      <w:pPr>
        <w:numPr>
          <w:ilvl w:val="1"/>
          <w:numId w:val="4"/>
        </w:numPr>
        <w:tabs>
          <w:tab w:val="center" w:pos="4536"/>
          <w:tab w:val="right" w:pos="9072"/>
        </w:tabs>
        <w:overflowPunct w:val="0"/>
        <w:autoSpaceDE w:val="0"/>
        <w:autoSpaceDN w:val="0"/>
        <w:adjustRightInd w:val="0"/>
        <w:spacing w:after="0" w:line="240" w:lineRule="auto"/>
        <w:ind w:left="1080"/>
        <w:jc w:val="both"/>
        <w:rPr>
          <w:rFonts w:ascii="Times New Roman" w:hAnsi="Times New Roman" w:cs="Times New Roman"/>
          <w:i/>
          <w:sz w:val="18"/>
          <w:szCs w:val="18"/>
        </w:rPr>
      </w:pPr>
      <w:r w:rsidRPr="008F4A89">
        <w:rPr>
          <w:rFonts w:ascii="Times New Roman" w:hAnsi="Times New Roman" w:cs="Times New Roman"/>
          <w:i/>
          <w:sz w:val="18"/>
          <w:szCs w:val="18"/>
        </w:rPr>
        <w:t xml:space="preserve">Pravne osebe s sedežem v Republiki Sloveniji predložijo: obrazec </w:t>
      </w:r>
      <w:r w:rsidRPr="008F4A89">
        <w:rPr>
          <w:rFonts w:ascii="Times New Roman" w:hAnsi="Times New Roman" w:cs="Times New Roman"/>
          <w:b/>
          <w:i/>
          <w:sz w:val="18"/>
          <w:szCs w:val="18"/>
        </w:rPr>
        <w:t>S.BON-1/P</w:t>
      </w:r>
    </w:p>
    <w:p w14:paraId="1AEE7BFD" w14:textId="77777777" w:rsidR="00EC6F9D" w:rsidRPr="008F4A89" w:rsidRDefault="00EC6F9D" w:rsidP="00EC6F9D">
      <w:pPr>
        <w:numPr>
          <w:ilvl w:val="1"/>
          <w:numId w:val="4"/>
        </w:numPr>
        <w:tabs>
          <w:tab w:val="center" w:pos="4536"/>
          <w:tab w:val="right" w:pos="9072"/>
        </w:tabs>
        <w:overflowPunct w:val="0"/>
        <w:autoSpaceDE w:val="0"/>
        <w:autoSpaceDN w:val="0"/>
        <w:adjustRightInd w:val="0"/>
        <w:spacing w:after="0" w:line="240" w:lineRule="auto"/>
        <w:ind w:left="1080"/>
        <w:jc w:val="both"/>
        <w:rPr>
          <w:rFonts w:ascii="Times New Roman" w:hAnsi="Times New Roman" w:cs="Times New Roman"/>
          <w:i/>
          <w:sz w:val="18"/>
          <w:szCs w:val="18"/>
        </w:rPr>
      </w:pPr>
      <w:r w:rsidRPr="008F4A89">
        <w:rPr>
          <w:rFonts w:ascii="Times New Roman" w:hAnsi="Times New Roman" w:cs="Times New Roman"/>
          <w:i/>
          <w:sz w:val="18"/>
          <w:szCs w:val="18"/>
        </w:rPr>
        <w:t xml:space="preserve">Samostojni podjetniki s sedežem v Republiki Sloveniji: obrazec </w:t>
      </w:r>
      <w:r w:rsidRPr="008F4A89">
        <w:rPr>
          <w:rFonts w:ascii="Times New Roman" w:hAnsi="Times New Roman" w:cs="Times New Roman"/>
          <w:b/>
          <w:i/>
          <w:sz w:val="18"/>
          <w:szCs w:val="18"/>
        </w:rPr>
        <w:t>S.BON-1.</w:t>
      </w:r>
    </w:p>
    <w:p w14:paraId="4A175334" w14:textId="77777777" w:rsidR="00EC6F9D" w:rsidRPr="008F4A89" w:rsidRDefault="00EC6F9D" w:rsidP="00EC6F9D">
      <w:pPr>
        <w:numPr>
          <w:ilvl w:val="0"/>
          <w:numId w:val="4"/>
        </w:numPr>
        <w:tabs>
          <w:tab w:val="num" w:pos="1080"/>
          <w:tab w:val="center" w:pos="4536"/>
          <w:tab w:val="right" w:pos="9072"/>
        </w:tabs>
        <w:overflowPunct w:val="0"/>
        <w:autoSpaceDE w:val="0"/>
        <w:autoSpaceDN w:val="0"/>
        <w:adjustRightInd w:val="0"/>
        <w:spacing w:after="0" w:line="240" w:lineRule="auto"/>
        <w:ind w:left="1080"/>
        <w:jc w:val="both"/>
        <w:rPr>
          <w:rFonts w:ascii="Times New Roman" w:hAnsi="Times New Roman" w:cs="Times New Roman"/>
        </w:rPr>
      </w:pPr>
      <w:r w:rsidRPr="008F4A89">
        <w:rPr>
          <w:rFonts w:ascii="Times New Roman" w:hAnsi="Times New Roman" w:cs="Times New Roman"/>
          <w:i/>
          <w:sz w:val="18"/>
          <w:szCs w:val="18"/>
        </w:rPr>
        <w:t xml:space="preserve">Ponudniki s sedežem v tujini predložijo dokazila, iz katerih bodo razvidni podatki, ki jih naročnik zahteva kot </w:t>
      </w:r>
      <w:r w:rsidRPr="008F4A89">
        <w:rPr>
          <w:rFonts w:ascii="Times New Roman" w:hAnsi="Times New Roman" w:cs="Times New Roman"/>
          <w:b/>
          <w:i/>
          <w:sz w:val="18"/>
          <w:szCs w:val="18"/>
        </w:rPr>
        <w:t xml:space="preserve">pogoje </w:t>
      </w:r>
      <w:r w:rsidRPr="008F4A89">
        <w:rPr>
          <w:rFonts w:ascii="Times New Roman" w:hAnsi="Times New Roman" w:cs="Times New Roman"/>
          <w:i/>
          <w:sz w:val="18"/>
          <w:szCs w:val="18"/>
        </w:rPr>
        <w:t>za priznanje ekonomsko-finančne sposobnosti.</w:t>
      </w:r>
    </w:p>
  </w:footnote>
  <w:footnote w:id="7">
    <w:p w14:paraId="026CA979" w14:textId="77777777" w:rsidR="00EC5349" w:rsidRPr="006F304D" w:rsidRDefault="00EC5349" w:rsidP="00EC5349">
      <w:pPr>
        <w:pStyle w:val="Sprotnaopomba-besedilo"/>
        <w:rPr>
          <w:sz w:val="18"/>
          <w:szCs w:val="18"/>
        </w:rPr>
      </w:pPr>
      <w:r>
        <w:rPr>
          <w:rStyle w:val="Sprotnaopomba-sklic"/>
        </w:rPr>
        <w:footnoteRef/>
      </w:r>
      <w:r>
        <w:t xml:space="preserve"> </w:t>
      </w:r>
      <w:r w:rsidRPr="006F304D">
        <w:rPr>
          <w:i/>
          <w:sz w:val="18"/>
          <w:szCs w:val="18"/>
        </w:rPr>
        <w:t>Naročnik si pridržuje pravico št. let izkušenj preveriti pri naveden delodajalcu.</w:t>
      </w:r>
    </w:p>
  </w:footnote>
  <w:footnote w:id="8">
    <w:p w14:paraId="1DAE381D" w14:textId="77777777" w:rsidR="00EC5349" w:rsidRPr="00D31458" w:rsidRDefault="00EC5349" w:rsidP="00EC5349">
      <w:pPr>
        <w:pStyle w:val="Glava"/>
        <w:jc w:val="both"/>
        <w:rPr>
          <w:rFonts w:ascii="Times New Roman" w:hAnsi="Times New Roman"/>
          <w:i/>
          <w:sz w:val="18"/>
          <w:szCs w:val="18"/>
        </w:rPr>
      </w:pPr>
      <w:r w:rsidRPr="00D31458">
        <w:rPr>
          <w:rStyle w:val="Sprotnaopomba-sklic"/>
          <w:i/>
          <w:sz w:val="18"/>
          <w:szCs w:val="18"/>
        </w:rPr>
        <w:footnoteRef/>
      </w:r>
      <w:r w:rsidRPr="00D31458">
        <w:rPr>
          <w:rFonts w:ascii="Times New Roman" w:hAnsi="Times New Roman"/>
          <w:i/>
          <w:sz w:val="18"/>
          <w:szCs w:val="18"/>
        </w:rPr>
        <w:t xml:space="preserve"> </w:t>
      </w:r>
      <w:r w:rsidRPr="00D31458">
        <w:rPr>
          <w:rFonts w:ascii="Times New Roman" w:hAnsi="Times New Roman"/>
          <w:i/>
          <w:sz w:val="18"/>
          <w:szCs w:val="18"/>
        </w:rPr>
        <w:t>Ponudnik predloži fotokopijo diplome oz. ustreznega dokazila o doseženi izobrazbi strokovnega kadra.</w:t>
      </w:r>
    </w:p>
  </w:footnote>
  <w:footnote w:id="9">
    <w:p w14:paraId="3FAB6A02" w14:textId="179E8879" w:rsidR="00EC5349" w:rsidRPr="00D31458" w:rsidRDefault="00EC5349" w:rsidP="00EC5349">
      <w:pPr>
        <w:pStyle w:val="Sprotnaopomba-besedilo"/>
      </w:pPr>
      <w:r w:rsidRPr="00D31458">
        <w:rPr>
          <w:rStyle w:val="Sprotnaopomba-sklic"/>
          <w:i/>
          <w:sz w:val="18"/>
          <w:szCs w:val="18"/>
        </w:rPr>
        <w:footnoteRef/>
      </w:r>
      <w:r w:rsidRPr="00D31458">
        <w:rPr>
          <w:i/>
          <w:sz w:val="18"/>
          <w:szCs w:val="18"/>
        </w:rPr>
        <w:t xml:space="preserve"> </w:t>
      </w:r>
      <w:r w:rsidRPr="00D31458">
        <w:rPr>
          <w:i/>
          <w:sz w:val="18"/>
          <w:szCs w:val="18"/>
        </w:rPr>
        <w:t>Ponudnik predloži kopijo lastništva/najemn</w:t>
      </w:r>
      <w:r w:rsidR="00DB1924">
        <w:rPr>
          <w:i/>
          <w:sz w:val="18"/>
          <w:szCs w:val="18"/>
        </w:rPr>
        <w:t>e</w:t>
      </w:r>
      <w:r w:rsidRPr="00D31458">
        <w:rPr>
          <w:i/>
          <w:sz w:val="18"/>
          <w:szCs w:val="18"/>
        </w:rPr>
        <w:t xml:space="preserve"> pogodbe prostora, kjer poteka razdeljevanje malic</w:t>
      </w:r>
      <w:r w:rsidRPr="00D31458">
        <w:rPr>
          <w:i/>
        </w:rPr>
        <w:t>.</w:t>
      </w:r>
    </w:p>
  </w:footnote>
  <w:footnote w:id="10">
    <w:p w14:paraId="2E0EA56C" w14:textId="1722F940" w:rsidR="00EC5349" w:rsidRPr="00BC5818" w:rsidRDefault="00EC5349" w:rsidP="00EC5349">
      <w:pPr>
        <w:pStyle w:val="Sprotnaopomba-besedilo"/>
        <w:rPr>
          <w:color w:val="00B0F0"/>
        </w:rPr>
      </w:pPr>
      <w:r w:rsidRPr="00D31458">
        <w:rPr>
          <w:rStyle w:val="Sprotnaopomba-sklic"/>
          <w:i/>
          <w:sz w:val="18"/>
          <w:szCs w:val="18"/>
        </w:rPr>
        <w:footnoteRef/>
      </w:r>
      <w:r w:rsidRPr="00D31458">
        <w:rPr>
          <w:i/>
          <w:sz w:val="18"/>
          <w:szCs w:val="18"/>
        </w:rPr>
        <w:t xml:space="preserve"> </w:t>
      </w:r>
      <w:r w:rsidRPr="00D31458">
        <w:rPr>
          <w:i/>
          <w:sz w:val="18"/>
          <w:szCs w:val="18"/>
        </w:rPr>
        <w:t>Ponudnik predloži kopijo lastništva/najemn</w:t>
      </w:r>
      <w:r w:rsidR="00DB1924">
        <w:rPr>
          <w:i/>
          <w:sz w:val="18"/>
          <w:szCs w:val="18"/>
        </w:rPr>
        <w:t>e</w:t>
      </w:r>
      <w:r w:rsidRPr="00D31458">
        <w:rPr>
          <w:i/>
          <w:sz w:val="18"/>
          <w:szCs w:val="18"/>
        </w:rPr>
        <w:t xml:space="preserve"> pogodbe prostora, kjer poteka razdeljevanje malic</w:t>
      </w:r>
      <w:r w:rsidRPr="00D31458">
        <w:rPr>
          <w:i/>
        </w:rPr>
        <w:t>.</w:t>
      </w:r>
    </w:p>
  </w:footnote>
  <w:footnote w:id="11">
    <w:p w14:paraId="02ECD9C9" w14:textId="56A7ED0D" w:rsidR="00EC5349" w:rsidRPr="00D31458" w:rsidRDefault="00EC5349" w:rsidP="00EC5349">
      <w:pPr>
        <w:pStyle w:val="Sprotnaopomba-besedilo"/>
      </w:pPr>
      <w:r w:rsidRPr="001601F0">
        <w:rPr>
          <w:rStyle w:val="Sprotnaopomba-sklic"/>
          <w:i/>
          <w:sz w:val="18"/>
          <w:szCs w:val="18"/>
        </w:rPr>
        <w:footnoteRef/>
      </w:r>
      <w:r w:rsidRPr="00BC5818">
        <w:rPr>
          <w:i/>
          <w:color w:val="00B0F0"/>
          <w:sz w:val="18"/>
          <w:szCs w:val="18"/>
        </w:rPr>
        <w:t xml:space="preserve"> </w:t>
      </w:r>
      <w:r w:rsidRPr="00D31458">
        <w:rPr>
          <w:i/>
          <w:sz w:val="18"/>
          <w:szCs w:val="18"/>
        </w:rPr>
        <w:t>Ponudnik predloži kopijo lastništva/najem</w:t>
      </w:r>
      <w:r w:rsidR="00DB1924">
        <w:rPr>
          <w:i/>
          <w:sz w:val="18"/>
          <w:szCs w:val="18"/>
        </w:rPr>
        <w:t>ne</w:t>
      </w:r>
      <w:r w:rsidRPr="00D31458">
        <w:rPr>
          <w:i/>
          <w:sz w:val="18"/>
          <w:szCs w:val="18"/>
        </w:rPr>
        <w:t xml:space="preserve"> pogodbe prostora, kjer poteka razdeljevanje malic</w:t>
      </w:r>
      <w:r w:rsidRPr="00D31458">
        <w:rPr>
          <w:i/>
        </w:rPr>
        <w:t>.</w:t>
      </w:r>
    </w:p>
  </w:footnote>
  <w:footnote w:id="12">
    <w:p w14:paraId="536B9450" w14:textId="2F3BCCDE" w:rsidR="00EC5349" w:rsidRPr="00B36068" w:rsidRDefault="00EC5349" w:rsidP="00EC5349">
      <w:pPr>
        <w:pStyle w:val="Sprotnaopomba-besedilo"/>
      </w:pPr>
      <w:r w:rsidRPr="002F3070">
        <w:rPr>
          <w:rStyle w:val="Sprotnaopomba-sklic"/>
          <w:i/>
          <w:sz w:val="18"/>
          <w:szCs w:val="18"/>
        </w:rPr>
        <w:footnoteRef/>
      </w:r>
      <w:r w:rsidRPr="002F3070">
        <w:rPr>
          <w:i/>
          <w:sz w:val="18"/>
          <w:szCs w:val="18"/>
        </w:rPr>
        <w:t xml:space="preserve"> </w:t>
      </w:r>
      <w:r w:rsidRPr="00B36068">
        <w:rPr>
          <w:i/>
          <w:sz w:val="18"/>
          <w:szCs w:val="18"/>
        </w:rPr>
        <w:t>Ponudnik predloži kopijo lastništva/najem</w:t>
      </w:r>
      <w:r w:rsidR="00DB1924" w:rsidRPr="00B36068">
        <w:rPr>
          <w:i/>
          <w:sz w:val="18"/>
          <w:szCs w:val="18"/>
        </w:rPr>
        <w:t>ne</w:t>
      </w:r>
      <w:r w:rsidRPr="00B36068">
        <w:rPr>
          <w:i/>
          <w:sz w:val="18"/>
          <w:szCs w:val="18"/>
        </w:rPr>
        <w:t xml:space="preserve"> pogodbe prostora, kjer poteka razdeljevanje malic</w:t>
      </w:r>
      <w:r w:rsidRPr="00B36068">
        <w:rPr>
          <w:i/>
        </w:rPr>
        <w:t>.</w:t>
      </w:r>
    </w:p>
  </w:footnote>
  <w:footnote w:id="13">
    <w:p w14:paraId="197198CD" w14:textId="34729273" w:rsidR="00B36068" w:rsidRPr="00A569F9" w:rsidRDefault="00B36068" w:rsidP="00B36068">
      <w:pPr>
        <w:autoSpaceDE w:val="0"/>
        <w:autoSpaceDN w:val="0"/>
        <w:adjustRightInd w:val="0"/>
        <w:jc w:val="both"/>
        <w:rPr>
          <w:rFonts w:ascii="Times New Roman" w:eastAsia="Calibri" w:hAnsi="Times New Roman" w:cs="Times New Roman"/>
        </w:rPr>
      </w:pPr>
      <w:r w:rsidRPr="00B36068">
        <w:rPr>
          <w:rStyle w:val="Sprotnaopomba-sklic"/>
          <w:rFonts w:ascii="Times New Roman" w:hAnsi="Times New Roman" w:cs="Times New Roman"/>
        </w:rPr>
        <w:footnoteRef/>
      </w:r>
      <w:r w:rsidRPr="00B36068">
        <w:rPr>
          <w:rFonts w:ascii="Times New Roman" w:hAnsi="Times New Roman" w:cs="Times New Roman"/>
        </w:rPr>
        <w:t xml:space="preserve"> </w:t>
      </w:r>
      <w:r w:rsidRPr="00B36068">
        <w:rPr>
          <w:rFonts w:ascii="Times New Roman" w:hAnsi="Times New Roman" w:cs="Times New Roman"/>
          <w:i/>
          <w:iCs/>
          <w:sz w:val="18"/>
          <w:szCs w:val="18"/>
        </w:rPr>
        <w:t xml:space="preserve">Ponudnik predloži </w:t>
      </w:r>
      <w:r w:rsidRPr="00A569F9">
        <w:rPr>
          <w:rFonts w:ascii="Times New Roman" w:eastAsia="Calibri" w:hAnsi="Times New Roman" w:cs="Times New Roman"/>
          <w:i/>
          <w:iCs/>
          <w:sz w:val="18"/>
          <w:szCs w:val="18"/>
        </w:rPr>
        <w:t>primer</w:t>
      </w:r>
      <w:r w:rsidRPr="00B36068">
        <w:rPr>
          <w:rFonts w:ascii="Times New Roman" w:eastAsia="Calibri" w:hAnsi="Times New Roman" w:cs="Times New Roman"/>
          <w:i/>
          <w:iCs/>
          <w:sz w:val="18"/>
          <w:szCs w:val="18"/>
        </w:rPr>
        <w:t>e</w:t>
      </w:r>
      <w:r w:rsidRPr="00A569F9">
        <w:rPr>
          <w:rFonts w:ascii="Times New Roman" w:eastAsia="Calibri" w:hAnsi="Times New Roman" w:cs="Times New Roman"/>
          <w:i/>
          <w:iCs/>
          <w:sz w:val="18"/>
          <w:szCs w:val="18"/>
        </w:rPr>
        <w:t xml:space="preserve"> jedilnikov za 1 mesec</w:t>
      </w:r>
      <w:r w:rsidRPr="00B36068">
        <w:rPr>
          <w:rFonts w:ascii="Times New Roman" w:eastAsia="Calibri" w:hAnsi="Times New Roman" w:cs="Times New Roman"/>
          <w:i/>
          <w:iCs/>
          <w:sz w:val="18"/>
          <w:szCs w:val="18"/>
        </w:rPr>
        <w:t>.</w:t>
      </w:r>
    </w:p>
    <w:p w14:paraId="03C5AB5A" w14:textId="35FFB94E" w:rsidR="00B36068" w:rsidRDefault="00B36068">
      <w:pPr>
        <w:pStyle w:val="Sprotnaopomba-besedilo"/>
      </w:pPr>
    </w:p>
  </w:footnote>
  <w:footnote w:id="14">
    <w:p w14:paraId="00BA6824" w14:textId="43456AAD" w:rsidR="008F4A89" w:rsidRPr="008F4A89" w:rsidRDefault="008F4A89">
      <w:pPr>
        <w:pStyle w:val="Sprotnaopomba-besedilo"/>
        <w:rPr>
          <w:i/>
          <w:iCs/>
          <w:sz w:val="18"/>
          <w:szCs w:val="18"/>
        </w:rPr>
      </w:pPr>
      <w:r>
        <w:rPr>
          <w:rStyle w:val="Sprotnaopomba-sklic"/>
        </w:rPr>
        <w:footnoteRef/>
      </w:r>
      <w:r>
        <w:t xml:space="preserve"> </w:t>
      </w:r>
      <w:r w:rsidRPr="008F4A89">
        <w:rPr>
          <w:i/>
          <w:iCs/>
          <w:sz w:val="18"/>
          <w:szCs w:val="18"/>
        </w:rPr>
        <w:t xml:space="preserve">Naročnik bo potrdilo referenčnega naročnika zahteval v fazi pregleda ponudb od izbranega ponudnika. Ponudniki lahko potrdilo referenčnega naročnika predložijo že v fazi oddaje ponudb.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upperRoman"/>
      <w:lvlText w:val="%1."/>
      <w:lvlJc w:val="left"/>
      <w:pPr>
        <w:tabs>
          <w:tab w:val="num" w:pos="720"/>
        </w:tabs>
        <w:ind w:left="720" w:hanging="360"/>
      </w:pPr>
    </w:lvl>
    <w:lvl w:ilvl="1">
      <w:start w:val="1"/>
      <w:numFmt w:val="upperRoman"/>
      <w:lvlText w:val="%2."/>
      <w:lvlJc w:val="left"/>
      <w:pPr>
        <w:tabs>
          <w:tab w:val="num" w:pos="1080"/>
        </w:tabs>
        <w:ind w:left="1080" w:hanging="360"/>
      </w:pPr>
    </w:lvl>
    <w:lvl w:ilvl="2">
      <w:start w:val="1"/>
      <w:numFmt w:val="upperRoman"/>
      <w:lvlText w:val="%3."/>
      <w:lvlJc w:val="left"/>
      <w:pPr>
        <w:tabs>
          <w:tab w:val="num" w:pos="1440"/>
        </w:tabs>
        <w:ind w:left="1440" w:hanging="360"/>
      </w:pPr>
    </w:lvl>
    <w:lvl w:ilvl="3">
      <w:start w:val="1"/>
      <w:numFmt w:val="upperRoman"/>
      <w:lvlText w:val="%4."/>
      <w:lvlJc w:val="left"/>
      <w:pPr>
        <w:tabs>
          <w:tab w:val="num" w:pos="1800"/>
        </w:tabs>
        <w:ind w:left="1800" w:hanging="360"/>
      </w:pPr>
    </w:lvl>
    <w:lvl w:ilvl="4">
      <w:start w:val="1"/>
      <w:numFmt w:val="upperRoman"/>
      <w:lvlText w:val="%5."/>
      <w:lvlJc w:val="left"/>
      <w:pPr>
        <w:tabs>
          <w:tab w:val="num" w:pos="2160"/>
        </w:tabs>
        <w:ind w:left="2160" w:hanging="360"/>
      </w:pPr>
    </w:lvl>
    <w:lvl w:ilvl="5">
      <w:start w:val="1"/>
      <w:numFmt w:val="upperRoman"/>
      <w:lvlText w:val="%6."/>
      <w:lvlJc w:val="left"/>
      <w:pPr>
        <w:tabs>
          <w:tab w:val="num" w:pos="2520"/>
        </w:tabs>
        <w:ind w:left="2520" w:hanging="360"/>
      </w:pPr>
    </w:lvl>
    <w:lvl w:ilvl="6">
      <w:start w:val="1"/>
      <w:numFmt w:val="upperRoman"/>
      <w:lvlText w:val="%7."/>
      <w:lvlJc w:val="left"/>
      <w:pPr>
        <w:tabs>
          <w:tab w:val="num" w:pos="2880"/>
        </w:tabs>
        <w:ind w:left="2880" w:hanging="360"/>
      </w:pPr>
    </w:lvl>
    <w:lvl w:ilvl="7">
      <w:start w:val="1"/>
      <w:numFmt w:val="upperRoman"/>
      <w:lvlText w:val="%8."/>
      <w:lvlJc w:val="left"/>
      <w:pPr>
        <w:tabs>
          <w:tab w:val="num" w:pos="3240"/>
        </w:tabs>
        <w:ind w:left="3240" w:hanging="360"/>
      </w:pPr>
    </w:lvl>
    <w:lvl w:ilvl="8">
      <w:start w:val="1"/>
      <w:numFmt w:val="upperRoman"/>
      <w:lvlText w:val="%9."/>
      <w:lvlJc w:val="left"/>
      <w:pPr>
        <w:tabs>
          <w:tab w:val="num" w:pos="3600"/>
        </w:tabs>
        <w:ind w:left="3600" w:hanging="360"/>
      </w:pPr>
    </w:lvl>
  </w:abstractNum>
  <w:abstractNum w:abstractNumId="1" w15:restartNumberingAfterBreak="0">
    <w:nsid w:val="00000005"/>
    <w:multiLevelType w:val="singleLevel"/>
    <w:tmpl w:val="00000005"/>
    <w:name w:val="WW8Num7"/>
    <w:lvl w:ilvl="0">
      <w:start w:val="1"/>
      <w:numFmt w:val="decimal"/>
      <w:lvlText w:val="%1."/>
      <w:lvlJc w:val="left"/>
      <w:pPr>
        <w:tabs>
          <w:tab w:val="num" w:pos="1428"/>
        </w:tabs>
        <w:ind w:left="1428" w:hanging="360"/>
      </w:pPr>
    </w:lvl>
  </w:abstractNum>
  <w:abstractNum w:abstractNumId="2" w15:restartNumberingAfterBreak="0">
    <w:nsid w:val="00000009"/>
    <w:multiLevelType w:val="singleLevel"/>
    <w:tmpl w:val="00000009"/>
    <w:name w:val="WW8Num12"/>
    <w:lvl w:ilvl="0">
      <w:start w:val="1"/>
      <w:numFmt w:val="decimal"/>
      <w:lvlText w:val="%1."/>
      <w:lvlJc w:val="left"/>
      <w:pPr>
        <w:tabs>
          <w:tab w:val="num" w:pos="720"/>
        </w:tabs>
        <w:ind w:left="720" w:hanging="360"/>
      </w:pPr>
    </w:lvl>
  </w:abstractNum>
  <w:abstractNum w:abstractNumId="3"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 w15:restartNumberingAfterBreak="0">
    <w:nsid w:val="07D67020"/>
    <w:multiLevelType w:val="singleLevel"/>
    <w:tmpl w:val="76D36DA9"/>
    <w:lvl w:ilvl="0">
      <w:start w:val="3"/>
      <w:numFmt w:val="decimal"/>
      <w:lvlText w:val="%1."/>
      <w:lvlJc w:val="left"/>
      <w:pPr>
        <w:tabs>
          <w:tab w:val="num" w:pos="504"/>
        </w:tabs>
        <w:ind w:left="72"/>
      </w:pPr>
      <w:rPr>
        <w:rFonts w:ascii="Tahoma" w:hAnsi="Tahoma" w:cs="Tahoma"/>
        <w:snapToGrid/>
        <w:color w:val="050505"/>
        <w:sz w:val="20"/>
        <w:szCs w:val="20"/>
      </w:r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902237"/>
    <w:multiLevelType w:val="hybridMultilevel"/>
    <w:tmpl w:val="AB50C6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2242C0"/>
    <w:multiLevelType w:val="hybridMultilevel"/>
    <w:tmpl w:val="C8420E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304E64"/>
    <w:multiLevelType w:val="hybridMultilevel"/>
    <w:tmpl w:val="F6A6F254"/>
    <w:lvl w:ilvl="0" w:tplc="7EAE4964">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F85244"/>
    <w:multiLevelType w:val="hybridMultilevel"/>
    <w:tmpl w:val="C3B44478"/>
    <w:lvl w:ilvl="0" w:tplc="9D569B00">
      <w:start w:val="3"/>
      <w:numFmt w:val="bullet"/>
      <w:lvlText w:val=""/>
      <w:lvlJc w:val="left"/>
      <w:pPr>
        <w:ind w:left="3338" w:hanging="360"/>
      </w:pPr>
      <w:rPr>
        <w:rFonts w:ascii="Wingdings" w:eastAsia="Times New Roman" w:hAnsi="Wingding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7CA1CC6"/>
    <w:multiLevelType w:val="hybridMultilevel"/>
    <w:tmpl w:val="08B0CBC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11" w15:restartNumberingAfterBreak="0">
    <w:nsid w:val="27FB7646"/>
    <w:multiLevelType w:val="hybridMultilevel"/>
    <w:tmpl w:val="503C99A6"/>
    <w:lvl w:ilvl="0" w:tplc="08B8C34A">
      <w:start w:val="1"/>
      <w:numFmt w:val="decimal"/>
      <w:lvlText w:val="%1."/>
      <w:lvlJc w:val="left"/>
      <w:pPr>
        <w:ind w:left="644" w:hanging="360"/>
      </w:pPr>
      <w:rPr>
        <w:rFonts w:hint="default"/>
        <w:b/>
        <w:bCs/>
        <w:i w:val="0"/>
        <w:i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96A6FB0"/>
    <w:multiLevelType w:val="hybridMultilevel"/>
    <w:tmpl w:val="F60A74E6"/>
    <w:lvl w:ilvl="0" w:tplc="04240001">
      <w:start w:val="1"/>
      <w:numFmt w:val="bullet"/>
      <w:lvlText w:val=""/>
      <w:lvlJc w:val="left"/>
      <w:pPr>
        <w:ind w:left="720" w:hanging="360"/>
      </w:pPr>
      <w:rPr>
        <w:rFonts w:ascii="Symbol" w:hAnsi="Symbol"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9BB0D5C"/>
    <w:multiLevelType w:val="hybridMultilevel"/>
    <w:tmpl w:val="7FCC19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C7C2320"/>
    <w:multiLevelType w:val="hybridMultilevel"/>
    <w:tmpl w:val="7FA0AC0A"/>
    <w:lvl w:ilvl="0" w:tplc="04240001">
      <w:start w:val="1"/>
      <w:numFmt w:val="bullet"/>
      <w:lvlText w:val=""/>
      <w:lvlJc w:val="left"/>
      <w:pPr>
        <w:ind w:left="2912"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EC83E17"/>
    <w:multiLevelType w:val="hybridMultilevel"/>
    <w:tmpl w:val="940E851A"/>
    <w:lvl w:ilvl="0" w:tplc="04240001">
      <w:start w:val="1"/>
      <w:numFmt w:val="bullet"/>
      <w:lvlText w:val=""/>
      <w:lvlJc w:val="left"/>
      <w:pPr>
        <w:ind w:left="720" w:hanging="360"/>
      </w:pPr>
      <w:rPr>
        <w:rFonts w:ascii="Symbol" w:hAnsi="Symbol" w:hint="default"/>
      </w:rPr>
    </w:lvl>
    <w:lvl w:ilvl="1" w:tplc="360A9AE6">
      <w:numFmt w:val="bullet"/>
      <w:lvlText w:val="−"/>
      <w:lvlJc w:val="left"/>
      <w:pPr>
        <w:ind w:left="1440" w:hanging="360"/>
      </w:pPr>
      <w:rPr>
        <w:rFonts w:ascii="Times New Roman" w:eastAsiaTheme="minorHAnsi"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1661F74"/>
    <w:multiLevelType w:val="hybridMultilevel"/>
    <w:tmpl w:val="BEF40758"/>
    <w:lvl w:ilvl="0" w:tplc="2F5EB720">
      <w:start w:val="1"/>
      <w:numFmt w:val="decimal"/>
      <w:lvlText w:val="%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8982CED"/>
    <w:multiLevelType w:val="hybridMultilevel"/>
    <w:tmpl w:val="6D5246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DEA3F6B"/>
    <w:multiLevelType w:val="hybridMultilevel"/>
    <w:tmpl w:val="FAEA9CC8"/>
    <w:lvl w:ilvl="0" w:tplc="04240001">
      <w:start w:val="1"/>
      <w:numFmt w:val="bullet"/>
      <w:lvlText w:val=""/>
      <w:lvlJc w:val="left"/>
      <w:pPr>
        <w:ind w:left="720" w:hanging="360"/>
      </w:pPr>
      <w:rPr>
        <w:rFonts w:ascii="Symbol" w:hAnsi="Symbol" w:hint="default"/>
      </w:rPr>
    </w:lvl>
    <w:lvl w:ilvl="1" w:tplc="206C59CA">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EC776AA"/>
    <w:multiLevelType w:val="hybridMultilevel"/>
    <w:tmpl w:val="58BC826C"/>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9264286"/>
    <w:multiLevelType w:val="hybridMultilevel"/>
    <w:tmpl w:val="15B886A0"/>
    <w:lvl w:ilvl="0" w:tplc="51CA46F6">
      <w:numFmt w:val="bullet"/>
      <w:lvlText w:val="-"/>
      <w:lvlJc w:val="left"/>
      <w:pPr>
        <w:tabs>
          <w:tab w:val="num" w:pos="720"/>
        </w:tabs>
        <w:ind w:left="720" w:hanging="360"/>
      </w:pPr>
      <w:rPr>
        <w:rFonts w:ascii="Arial Narrow" w:eastAsia="Times New Roman" w:hAnsi="Arial Narrow" w:cs="Tahoma" w:hint="default"/>
      </w:rPr>
    </w:lvl>
    <w:lvl w:ilvl="1" w:tplc="51CA46F6">
      <w:numFmt w:val="bullet"/>
      <w:lvlText w:val="-"/>
      <w:lvlJc w:val="left"/>
      <w:pPr>
        <w:tabs>
          <w:tab w:val="num" w:pos="720"/>
        </w:tabs>
        <w:ind w:left="720" w:hanging="360"/>
      </w:pPr>
      <w:rPr>
        <w:rFonts w:ascii="Arial Narrow" w:eastAsia="Times New Roman" w:hAnsi="Arial Narrow" w:cs="Tahoma"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945E4E"/>
    <w:multiLevelType w:val="hybridMultilevel"/>
    <w:tmpl w:val="3684B314"/>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4" w15:restartNumberingAfterBreak="0">
    <w:nsid w:val="67770BD1"/>
    <w:multiLevelType w:val="hybridMultilevel"/>
    <w:tmpl w:val="1B7CC8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3E15128"/>
    <w:multiLevelType w:val="hybridMultilevel"/>
    <w:tmpl w:val="C7BC2E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112049932">
    <w:abstractNumId w:val="3"/>
  </w:num>
  <w:num w:numId="2" w16cid:durableId="1188372114">
    <w:abstractNumId w:val="14"/>
  </w:num>
  <w:num w:numId="3" w16cid:durableId="529338101">
    <w:abstractNumId w:val="22"/>
  </w:num>
  <w:num w:numId="4" w16cid:durableId="2062899885">
    <w:abstractNumId w:val="21"/>
  </w:num>
  <w:num w:numId="5" w16cid:durableId="2045905973">
    <w:abstractNumId w:val="7"/>
  </w:num>
  <w:num w:numId="6" w16cid:durableId="392196016">
    <w:abstractNumId w:val="4"/>
  </w:num>
  <w:num w:numId="7" w16cid:durableId="553465484">
    <w:abstractNumId w:val="10"/>
  </w:num>
  <w:num w:numId="8" w16cid:durableId="1624921992">
    <w:abstractNumId w:val="15"/>
  </w:num>
  <w:num w:numId="9" w16cid:durableId="1701472737">
    <w:abstractNumId w:val="17"/>
  </w:num>
  <w:num w:numId="10" w16cid:durableId="512426451">
    <w:abstractNumId w:val="25"/>
  </w:num>
  <w:num w:numId="11" w16cid:durableId="957641266">
    <w:abstractNumId w:val="20"/>
  </w:num>
  <w:num w:numId="12" w16cid:durableId="639456161">
    <w:abstractNumId w:val="13"/>
  </w:num>
  <w:num w:numId="13" w16cid:durableId="2141725171">
    <w:abstractNumId w:val="16"/>
  </w:num>
  <w:num w:numId="14" w16cid:durableId="489710063">
    <w:abstractNumId w:val="24"/>
  </w:num>
  <w:num w:numId="15" w16cid:durableId="1238595490">
    <w:abstractNumId w:val="18"/>
  </w:num>
  <w:num w:numId="16" w16cid:durableId="1631009976">
    <w:abstractNumId w:val="6"/>
  </w:num>
  <w:num w:numId="17" w16cid:durableId="487326847">
    <w:abstractNumId w:val="19"/>
  </w:num>
  <w:num w:numId="18" w16cid:durableId="937518031">
    <w:abstractNumId w:val="12"/>
  </w:num>
  <w:num w:numId="19" w16cid:durableId="964311656">
    <w:abstractNumId w:val="23"/>
  </w:num>
  <w:num w:numId="20" w16cid:durableId="322438179">
    <w:abstractNumId w:val="9"/>
  </w:num>
  <w:num w:numId="21" w16cid:durableId="958294448">
    <w:abstractNumId w:val="5"/>
  </w:num>
  <w:num w:numId="22" w16cid:durableId="2062633121">
    <w:abstractNumId w:val="8"/>
  </w:num>
  <w:num w:numId="23" w16cid:durableId="211651656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I2tDQ2MDSzMDaxNLVU0lEKTi0uzszPAykwrAUAJL0jHiwAAAA="/>
  </w:docVars>
  <w:rsids>
    <w:rsidRoot w:val="00267E9C"/>
    <w:rsid w:val="00037880"/>
    <w:rsid w:val="00091460"/>
    <w:rsid w:val="001601F0"/>
    <w:rsid w:val="00177AC2"/>
    <w:rsid w:val="001D1845"/>
    <w:rsid w:val="00267E9C"/>
    <w:rsid w:val="002952ED"/>
    <w:rsid w:val="00335F55"/>
    <w:rsid w:val="004559F4"/>
    <w:rsid w:val="004575AE"/>
    <w:rsid w:val="00471391"/>
    <w:rsid w:val="004856B1"/>
    <w:rsid w:val="004A4321"/>
    <w:rsid w:val="004D5236"/>
    <w:rsid w:val="004D55D3"/>
    <w:rsid w:val="005617CF"/>
    <w:rsid w:val="006B0A5C"/>
    <w:rsid w:val="006B21F7"/>
    <w:rsid w:val="007052F6"/>
    <w:rsid w:val="00735863"/>
    <w:rsid w:val="007628F1"/>
    <w:rsid w:val="007F5748"/>
    <w:rsid w:val="00861E52"/>
    <w:rsid w:val="008771BF"/>
    <w:rsid w:val="008C0F3B"/>
    <w:rsid w:val="008D00AE"/>
    <w:rsid w:val="008F4A89"/>
    <w:rsid w:val="009150CC"/>
    <w:rsid w:val="00945F5D"/>
    <w:rsid w:val="009A2ABC"/>
    <w:rsid w:val="00A569F9"/>
    <w:rsid w:val="00AB2E39"/>
    <w:rsid w:val="00AD4B27"/>
    <w:rsid w:val="00B265E0"/>
    <w:rsid w:val="00B36068"/>
    <w:rsid w:val="00B724B9"/>
    <w:rsid w:val="00B86918"/>
    <w:rsid w:val="00BB40BD"/>
    <w:rsid w:val="00BF780F"/>
    <w:rsid w:val="00C1746B"/>
    <w:rsid w:val="00C47A8F"/>
    <w:rsid w:val="00CB1738"/>
    <w:rsid w:val="00DB1924"/>
    <w:rsid w:val="00E90C71"/>
    <w:rsid w:val="00EA351B"/>
    <w:rsid w:val="00EC3F7D"/>
    <w:rsid w:val="00EC5349"/>
    <w:rsid w:val="00EC6F9D"/>
    <w:rsid w:val="00F37D3B"/>
    <w:rsid w:val="00F50498"/>
    <w:rsid w:val="00F52473"/>
    <w:rsid w:val="00F5490B"/>
    <w:rsid w:val="00F645D8"/>
    <w:rsid w:val="00FA220E"/>
    <w:rsid w:val="00FB05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2CEE6D"/>
  <w15:chartTrackingRefBased/>
  <w15:docId w15:val="{231E3ECD-A35A-4C4C-9360-4388222D5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7"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267E9C"/>
    <w:pPr>
      <w:keepNext/>
      <w:keepLines/>
      <w:spacing w:before="240" w:after="0" w:line="240" w:lineRule="auto"/>
      <w:outlineLvl w:val="0"/>
    </w:pPr>
    <w:rPr>
      <w:rFonts w:ascii="Calibri Light" w:eastAsia="Times New Roman" w:hAnsi="Calibri Light" w:cs="Times New Roman"/>
      <w:color w:val="2E74B5"/>
      <w:sz w:val="32"/>
      <w:szCs w:val="32"/>
      <w:lang w:eastAsia="sl-SI"/>
    </w:rPr>
  </w:style>
  <w:style w:type="paragraph" w:styleId="Naslov2">
    <w:name w:val="heading 2"/>
    <w:basedOn w:val="Navaden"/>
    <w:next w:val="Navaden"/>
    <w:link w:val="Naslov2Znak"/>
    <w:uiPriority w:val="9"/>
    <w:semiHidden/>
    <w:unhideWhenUsed/>
    <w:qFormat/>
    <w:rsid w:val="00267E9C"/>
    <w:pPr>
      <w:keepNext/>
      <w:keepLines/>
      <w:spacing w:before="40" w:after="0" w:line="240" w:lineRule="auto"/>
      <w:outlineLvl w:val="1"/>
    </w:pPr>
    <w:rPr>
      <w:rFonts w:ascii="Calibri Light" w:eastAsia="Times New Roman" w:hAnsi="Calibri Light" w:cs="Times New Roman"/>
      <w:color w:val="2E74B5"/>
      <w:sz w:val="26"/>
      <w:szCs w:val="26"/>
      <w:lang w:eastAsia="sl-SI"/>
    </w:rPr>
  </w:style>
  <w:style w:type="paragraph" w:styleId="Naslov3">
    <w:name w:val="heading 3"/>
    <w:basedOn w:val="Navaden"/>
    <w:next w:val="Navaden"/>
    <w:link w:val="Naslov3Znak"/>
    <w:uiPriority w:val="7"/>
    <w:qFormat/>
    <w:rsid w:val="00267E9C"/>
    <w:pPr>
      <w:keepNext/>
      <w:widowControl w:val="0"/>
      <w:spacing w:before="240" w:after="60" w:line="240" w:lineRule="auto"/>
      <w:jc w:val="both"/>
      <w:outlineLvl w:val="2"/>
    </w:pPr>
    <w:rPr>
      <w:rFonts w:ascii="Arial" w:eastAsia="Times New Roman" w:hAnsi="Arial" w:cs="Arial"/>
      <w:b/>
      <w:bCs/>
      <w:sz w:val="26"/>
      <w:szCs w:val="26"/>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67E9C"/>
    <w:rPr>
      <w:rFonts w:ascii="Calibri Light" w:eastAsia="Times New Roman" w:hAnsi="Calibri Light" w:cs="Times New Roman"/>
      <w:color w:val="2E74B5"/>
      <w:sz w:val="32"/>
      <w:szCs w:val="32"/>
      <w:lang w:eastAsia="sl-SI"/>
    </w:rPr>
  </w:style>
  <w:style w:type="character" w:customStyle="1" w:styleId="Naslov2Znak">
    <w:name w:val="Naslov 2 Znak"/>
    <w:basedOn w:val="Privzetapisavaodstavka"/>
    <w:link w:val="Naslov2"/>
    <w:uiPriority w:val="9"/>
    <w:semiHidden/>
    <w:rsid w:val="00267E9C"/>
    <w:rPr>
      <w:rFonts w:ascii="Calibri Light" w:eastAsia="Times New Roman" w:hAnsi="Calibri Light" w:cs="Times New Roman"/>
      <w:color w:val="2E74B5"/>
      <w:sz w:val="26"/>
      <w:szCs w:val="26"/>
      <w:lang w:eastAsia="sl-SI"/>
    </w:rPr>
  </w:style>
  <w:style w:type="character" w:customStyle="1" w:styleId="Naslov3Znak">
    <w:name w:val="Naslov 3 Znak"/>
    <w:basedOn w:val="Privzetapisavaodstavka"/>
    <w:link w:val="Naslov3"/>
    <w:uiPriority w:val="7"/>
    <w:rsid w:val="00267E9C"/>
    <w:rPr>
      <w:rFonts w:ascii="Arial" w:eastAsia="Times New Roman" w:hAnsi="Arial" w:cs="Arial"/>
      <w:b/>
      <w:bCs/>
      <w:sz w:val="26"/>
      <w:szCs w:val="26"/>
      <w:lang w:eastAsia="sl-SI"/>
    </w:rPr>
  </w:style>
  <w:style w:type="numbering" w:customStyle="1" w:styleId="Brezseznama1">
    <w:name w:val="Brez seznama1"/>
    <w:next w:val="Brezseznama"/>
    <w:uiPriority w:val="99"/>
    <w:semiHidden/>
    <w:unhideWhenUsed/>
    <w:rsid w:val="00267E9C"/>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avaden"/>
    <w:link w:val="GlavaZnak"/>
    <w:uiPriority w:val="99"/>
    <w:rsid w:val="00267E9C"/>
    <w:pPr>
      <w:tabs>
        <w:tab w:val="center" w:pos="4536"/>
        <w:tab w:val="right" w:pos="9072"/>
      </w:tabs>
      <w:spacing w:after="0" w:line="240" w:lineRule="auto"/>
    </w:pPr>
    <w:rPr>
      <w:rFonts w:ascii="Arial" w:eastAsia="Times New Roman" w:hAnsi="Arial" w:cs="Times New Roman"/>
      <w:sz w:val="20"/>
      <w:szCs w:val="20"/>
      <w:lang w:eastAsia="sl-SI"/>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body txt Znak,Znak Znak"/>
    <w:basedOn w:val="Privzetapisavaodstavka"/>
    <w:link w:val="Glava"/>
    <w:uiPriority w:val="99"/>
    <w:rsid w:val="00267E9C"/>
    <w:rPr>
      <w:rFonts w:ascii="Arial" w:eastAsia="Times New Roman" w:hAnsi="Arial" w:cs="Times New Roman"/>
      <w:sz w:val="20"/>
      <w:szCs w:val="20"/>
      <w:lang w:eastAsia="sl-SI"/>
    </w:rPr>
  </w:style>
  <w:style w:type="paragraph" w:styleId="Noga">
    <w:name w:val="footer"/>
    <w:basedOn w:val="Navaden"/>
    <w:link w:val="NogaZnak"/>
    <w:uiPriority w:val="99"/>
    <w:rsid w:val="00267E9C"/>
    <w:pPr>
      <w:tabs>
        <w:tab w:val="center" w:pos="4536"/>
        <w:tab w:val="right" w:pos="9072"/>
      </w:tabs>
      <w:spacing w:after="0" w:line="240" w:lineRule="auto"/>
    </w:pPr>
    <w:rPr>
      <w:rFonts w:ascii="Times New Roman" w:eastAsia="Times New Roman" w:hAnsi="Times New Roman" w:cs="Times New Roman"/>
      <w:sz w:val="24"/>
      <w:szCs w:val="20"/>
      <w:lang w:val="x-none" w:eastAsia="x-none"/>
    </w:rPr>
  </w:style>
  <w:style w:type="character" w:customStyle="1" w:styleId="NogaZnak">
    <w:name w:val="Noga Znak"/>
    <w:basedOn w:val="Privzetapisavaodstavka"/>
    <w:link w:val="Noga"/>
    <w:uiPriority w:val="99"/>
    <w:rsid w:val="00267E9C"/>
    <w:rPr>
      <w:rFonts w:ascii="Times New Roman" w:eastAsia="Times New Roman" w:hAnsi="Times New Roman" w:cs="Times New Roman"/>
      <w:sz w:val="24"/>
      <w:szCs w:val="20"/>
      <w:lang w:val="x-none" w:eastAsia="x-none"/>
    </w:rPr>
  </w:style>
  <w:style w:type="paragraph" w:customStyle="1" w:styleId="Default">
    <w:name w:val="Default"/>
    <w:rsid w:val="00267E9C"/>
    <w:pPr>
      <w:autoSpaceDE w:val="0"/>
      <w:autoSpaceDN w:val="0"/>
      <w:adjustRightInd w:val="0"/>
      <w:spacing w:after="0" w:line="240" w:lineRule="auto"/>
    </w:pPr>
    <w:rPr>
      <w:rFonts w:ascii="Tahoma" w:eastAsia="Times New Roman" w:hAnsi="Tahoma" w:cs="Tahoma"/>
      <w:color w:val="000000"/>
      <w:sz w:val="24"/>
      <w:szCs w:val="24"/>
      <w:lang w:eastAsia="sl-SI"/>
    </w:rPr>
  </w:style>
  <w:style w:type="paragraph" w:styleId="Odstavekseznama">
    <w:name w:val="List Paragraph"/>
    <w:basedOn w:val="Navaden"/>
    <w:link w:val="OdstavekseznamaZnak"/>
    <w:qFormat/>
    <w:rsid w:val="00267E9C"/>
    <w:pPr>
      <w:spacing w:after="200" w:line="276" w:lineRule="auto"/>
      <w:ind w:left="720"/>
    </w:pPr>
    <w:rPr>
      <w:rFonts w:ascii="Times New Roman" w:eastAsia="Calibri" w:hAnsi="Times New Roman" w:cs="Times New Roman"/>
      <w:lang w:eastAsia="sl-SI"/>
    </w:rPr>
  </w:style>
  <w:style w:type="paragraph" w:customStyle="1" w:styleId="navadenodebeljenvelik">
    <w:name w:val="navaden_odebeljen_velik"/>
    <w:basedOn w:val="Navaden"/>
    <w:rsid w:val="00267E9C"/>
    <w:pPr>
      <w:widowControl w:val="0"/>
      <w:tabs>
        <w:tab w:val="left" w:pos="567"/>
        <w:tab w:val="left" w:pos="1134"/>
        <w:tab w:val="left" w:pos="1701"/>
        <w:tab w:val="left" w:pos="2268"/>
        <w:tab w:val="left" w:pos="2835"/>
        <w:tab w:val="left" w:pos="3402"/>
        <w:tab w:val="left" w:pos="3969"/>
      </w:tabs>
      <w:suppressAutoHyphens/>
      <w:spacing w:after="60" w:line="240" w:lineRule="auto"/>
      <w:jc w:val="both"/>
    </w:pPr>
    <w:rPr>
      <w:rFonts w:ascii="Arial Narrow" w:eastAsia="Times New Roman" w:hAnsi="Arial Narrow" w:cs="Arial Narrow"/>
      <w:b/>
      <w:caps/>
      <w:sz w:val="24"/>
      <w:szCs w:val="24"/>
      <w:lang w:eastAsia="ar-SA"/>
    </w:rPr>
  </w:style>
  <w:style w:type="character" w:customStyle="1" w:styleId="OdstavekseznamaZnak">
    <w:name w:val="Odstavek seznama Znak"/>
    <w:link w:val="Odstavekseznama"/>
    <w:uiPriority w:val="34"/>
    <w:locked/>
    <w:rsid w:val="00267E9C"/>
    <w:rPr>
      <w:rFonts w:ascii="Times New Roman" w:eastAsia="Calibri" w:hAnsi="Times New Roman" w:cs="Times New Roman"/>
      <w:lang w:eastAsia="sl-SI"/>
    </w:rPr>
  </w:style>
  <w:style w:type="table" w:styleId="Tabelamrea">
    <w:name w:val="Table Grid"/>
    <w:basedOn w:val="Navadnatabela"/>
    <w:uiPriority w:val="99"/>
    <w:rsid w:val="00267E9C"/>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267E9C"/>
    <w:pPr>
      <w:spacing w:after="0" w:line="240" w:lineRule="auto"/>
    </w:pPr>
    <w:rPr>
      <w:rFonts w:ascii="Times New Roman" w:eastAsia="Times New Roman" w:hAnsi="Times New Roman" w:cs="Times New Roman"/>
      <w:szCs w:val="20"/>
      <w:lang w:val="x-none" w:eastAsia="x-none"/>
    </w:rPr>
  </w:style>
  <w:style w:type="character" w:customStyle="1" w:styleId="Telobesedila2Znak">
    <w:name w:val="Telo besedila 2 Znak"/>
    <w:basedOn w:val="Privzetapisavaodstavka"/>
    <w:link w:val="Telobesedila2"/>
    <w:rsid w:val="00267E9C"/>
    <w:rPr>
      <w:rFonts w:ascii="Times New Roman" w:eastAsia="Times New Roman" w:hAnsi="Times New Roman" w:cs="Times New Roman"/>
      <w:szCs w:val="20"/>
      <w:lang w:val="x-none" w:eastAsia="x-none"/>
    </w:rPr>
  </w:style>
  <w:style w:type="paragraph" w:styleId="Telobesedila3">
    <w:name w:val="Body Text 3"/>
    <w:basedOn w:val="Navaden"/>
    <w:link w:val="Telobesedila3Znak"/>
    <w:rsid w:val="00267E9C"/>
    <w:pPr>
      <w:spacing w:after="0" w:line="240" w:lineRule="auto"/>
      <w:jc w:val="both"/>
    </w:pPr>
    <w:rPr>
      <w:rFonts w:ascii="Times New Roman" w:eastAsia="Times New Roman" w:hAnsi="Times New Roman" w:cs="Times New Roman"/>
      <w:sz w:val="24"/>
      <w:szCs w:val="20"/>
      <w:lang w:val="x-none" w:eastAsia="x-none"/>
    </w:rPr>
  </w:style>
  <w:style w:type="character" w:customStyle="1" w:styleId="Telobesedila3Znak">
    <w:name w:val="Telo besedila 3 Znak"/>
    <w:basedOn w:val="Privzetapisavaodstavka"/>
    <w:link w:val="Telobesedila3"/>
    <w:rsid w:val="00267E9C"/>
    <w:rPr>
      <w:rFonts w:ascii="Times New Roman" w:eastAsia="Times New Roman" w:hAnsi="Times New Roman" w:cs="Times New Roman"/>
      <w:sz w:val="24"/>
      <w:szCs w:val="20"/>
      <w:lang w:val="x-none" w:eastAsia="x-none"/>
    </w:rPr>
  </w:style>
  <w:style w:type="paragraph" w:customStyle="1" w:styleId="Navadenpogod">
    <w:name w:val="Navaden pogod"/>
    <w:basedOn w:val="Navaden"/>
    <w:rsid w:val="00267E9C"/>
    <w:pPr>
      <w:keepLines/>
      <w:overflowPunct w:val="0"/>
      <w:autoSpaceDE w:val="0"/>
      <w:autoSpaceDN w:val="0"/>
      <w:adjustRightInd w:val="0"/>
      <w:spacing w:after="0" w:line="300" w:lineRule="auto"/>
      <w:jc w:val="both"/>
      <w:textAlignment w:val="baseline"/>
    </w:pPr>
    <w:rPr>
      <w:rFonts w:ascii="Times New Roman" w:eastAsia="Times New Roman" w:hAnsi="Times New Roman" w:cs="Times New Roman"/>
      <w:color w:val="000000"/>
      <w:szCs w:val="20"/>
      <w:lang w:eastAsia="sl-SI"/>
    </w:rPr>
  </w:style>
  <w:style w:type="paragraph" w:styleId="Telobesedila">
    <w:name w:val="Body Text"/>
    <w:basedOn w:val="Navaden"/>
    <w:link w:val="TelobesedilaZnak"/>
    <w:uiPriority w:val="99"/>
    <w:unhideWhenUsed/>
    <w:rsid w:val="00267E9C"/>
    <w:pPr>
      <w:spacing w:after="120" w:line="240" w:lineRule="auto"/>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uiPriority w:val="99"/>
    <w:rsid w:val="00267E9C"/>
    <w:rPr>
      <w:rFonts w:ascii="Times New Roman" w:eastAsia="Times New Roman" w:hAnsi="Times New Roman" w:cs="Times New Roman"/>
      <w:sz w:val="24"/>
      <w:szCs w:val="20"/>
      <w:lang w:eastAsia="sl-SI"/>
    </w:rPr>
  </w:style>
  <w:style w:type="paragraph" w:customStyle="1" w:styleId="Slog">
    <w:name w:val="Slog"/>
    <w:rsid w:val="00267E9C"/>
    <w:pPr>
      <w:widowControl w:val="0"/>
      <w:autoSpaceDE w:val="0"/>
      <w:autoSpaceDN w:val="0"/>
      <w:adjustRightInd w:val="0"/>
      <w:spacing w:after="0" w:line="240" w:lineRule="auto"/>
    </w:pPr>
    <w:rPr>
      <w:rFonts w:ascii="Arial" w:eastAsia="Times New Roman" w:hAnsi="Arial" w:cs="Arial"/>
      <w:sz w:val="24"/>
      <w:szCs w:val="24"/>
      <w:lang w:eastAsia="sl-SI"/>
    </w:rPr>
  </w:style>
  <w:style w:type="table" w:customStyle="1" w:styleId="Tabelamrea1">
    <w:name w:val="Tabela – mreža1"/>
    <w:basedOn w:val="Navadnatabela"/>
    <w:next w:val="Tabelamrea"/>
    <w:uiPriority w:val="99"/>
    <w:rsid w:val="00267E9C"/>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uiPriority w:val="39"/>
    <w:rsid w:val="00267E9C"/>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unhideWhenUsed/>
    <w:rsid w:val="00267E9C"/>
    <w:rPr>
      <w:color w:val="0563C1"/>
      <w:u w:val="single"/>
    </w:rPr>
  </w:style>
  <w:style w:type="paragraph" w:styleId="Telobesedila-zamik">
    <w:name w:val="Body Text Indent"/>
    <w:basedOn w:val="Navaden"/>
    <w:link w:val="Telobesedila-zamikZnak"/>
    <w:rsid w:val="00267E9C"/>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267E9C"/>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uiPriority w:val="99"/>
    <w:unhideWhenUsed/>
    <w:rsid w:val="00267E9C"/>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267E9C"/>
    <w:rPr>
      <w:rFonts w:ascii="Times New Roman" w:eastAsia="Times New Roman" w:hAnsi="Times New Roman" w:cs="Times New Roman"/>
      <w:sz w:val="20"/>
      <w:szCs w:val="20"/>
      <w:lang w:eastAsia="sl-SI"/>
    </w:rPr>
  </w:style>
  <w:style w:type="character" w:styleId="Sprotnaopomba-sklic">
    <w:name w:val="footnote reference"/>
    <w:uiPriority w:val="99"/>
    <w:semiHidden/>
    <w:unhideWhenUsed/>
    <w:rsid w:val="00267E9C"/>
    <w:rPr>
      <w:vertAlign w:val="superscript"/>
    </w:rPr>
  </w:style>
  <w:style w:type="paragraph" w:customStyle="1" w:styleId="Standard">
    <w:name w:val="Standard"/>
    <w:uiPriority w:val="99"/>
    <w:rsid w:val="00267E9C"/>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Barvniseznampoudarek11">
    <w:name w:val="Barvni seznam – poudarek 11"/>
    <w:basedOn w:val="Navaden"/>
    <w:uiPriority w:val="34"/>
    <w:qFormat/>
    <w:rsid w:val="00267E9C"/>
    <w:pPr>
      <w:spacing w:after="0" w:line="240" w:lineRule="auto"/>
      <w:ind w:left="708"/>
    </w:pPr>
    <w:rPr>
      <w:rFonts w:ascii="Times New Roman" w:eastAsia="Times New Roman" w:hAnsi="Times New Roman" w:cs="Times New Roman"/>
      <w:sz w:val="24"/>
      <w:szCs w:val="20"/>
      <w:lang w:eastAsia="sl-SI"/>
    </w:rPr>
  </w:style>
  <w:style w:type="character" w:styleId="Besedilooznabemesta">
    <w:name w:val="Placeholder Text"/>
    <w:uiPriority w:val="99"/>
    <w:semiHidden/>
    <w:rsid w:val="00267E9C"/>
    <w:rPr>
      <w:color w:val="808080"/>
    </w:rPr>
  </w:style>
  <w:style w:type="table" w:customStyle="1" w:styleId="Tabelamrea2">
    <w:name w:val="Tabela – mreža2"/>
    <w:basedOn w:val="Navadnatabela"/>
    <w:next w:val="Tabelamrea"/>
    <w:uiPriority w:val="39"/>
    <w:rsid w:val="00267E9C"/>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267E9C"/>
  </w:style>
  <w:style w:type="character" w:styleId="Pripombasklic">
    <w:name w:val="annotation reference"/>
    <w:uiPriority w:val="99"/>
    <w:semiHidden/>
    <w:unhideWhenUsed/>
    <w:rsid w:val="00267E9C"/>
    <w:rPr>
      <w:sz w:val="16"/>
      <w:szCs w:val="16"/>
    </w:rPr>
  </w:style>
  <w:style w:type="paragraph" w:styleId="Pripombabesedilo">
    <w:name w:val="annotation text"/>
    <w:basedOn w:val="Navaden"/>
    <w:link w:val="PripombabesediloZnak"/>
    <w:uiPriority w:val="99"/>
    <w:unhideWhenUsed/>
    <w:rsid w:val="00267E9C"/>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rsid w:val="00267E9C"/>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267E9C"/>
    <w:rPr>
      <w:b/>
      <w:bCs/>
    </w:rPr>
  </w:style>
  <w:style w:type="character" w:customStyle="1" w:styleId="ZadevapripombeZnak">
    <w:name w:val="Zadeva pripombe Znak"/>
    <w:basedOn w:val="PripombabesediloZnak"/>
    <w:link w:val="Zadevapripombe"/>
    <w:uiPriority w:val="99"/>
    <w:semiHidden/>
    <w:rsid w:val="00267E9C"/>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267E9C"/>
    <w:pPr>
      <w:spacing w:after="0" w:line="240" w:lineRule="auto"/>
    </w:pPr>
    <w:rPr>
      <w:rFonts w:ascii="Segoe UI" w:eastAsia="Times New Roman" w:hAnsi="Segoe UI" w:cs="Segoe UI"/>
      <w:sz w:val="18"/>
      <w:szCs w:val="18"/>
      <w:lang w:eastAsia="sl-SI"/>
    </w:rPr>
  </w:style>
  <w:style w:type="character" w:customStyle="1" w:styleId="BesedilooblakaZnak">
    <w:name w:val="Besedilo oblačka Znak"/>
    <w:basedOn w:val="Privzetapisavaodstavka"/>
    <w:link w:val="Besedilooblaka"/>
    <w:uiPriority w:val="99"/>
    <w:semiHidden/>
    <w:rsid w:val="00267E9C"/>
    <w:rPr>
      <w:rFonts w:ascii="Segoe UI" w:eastAsia="Times New Roman" w:hAnsi="Segoe UI" w:cs="Segoe UI"/>
      <w:sz w:val="18"/>
      <w:szCs w:val="18"/>
      <w:lang w:eastAsia="sl-SI"/>
    </w:rPr>
  </w:style>
  <w:style w:type="paragraph" w:customStyle="1" w:styleId="TableParagraph">
    <w:name w:val="Table Paragraph"/>
    <w:basedOn w:val="Navaden"/>
    <w:uiPriority w:val="1"/>
    <w:qFormat/>
    <w:rsid w:val="00267E9C"/>
    <w:pPr>
      <w:widowControl w:val="0"/>
      <w:autoSpaceDE w:val="0"/>
      <w:autoSpaceDN w:val="0"/>
      <w:spacing w:after="0" w:line="240" w:lineRule="auto"/>
    </w:pPr>
    <w:rPr>
      <w:rFonts w:ascii="Arial" w:eastAsia="Arial" w:hAnsi="Arial" w:cs="Arial"/>
    </w:rPr>
  </w:style>
  <w:style w:type="table" w:customStyle="1" w:styleId="TableNormal1">
    <w:name w:val="Table Normal1"/>
    <w:uiPriority w:val="2"/>
    <w:semiHidden/>
    <w:qFormat/>
    <w:rsid w:val="00267E9C"/>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elamrea3">
    <w:name w:val="Tabela – mreža3"/>
    <w:basedOn w:val="Navadnatabela"/>
    <w:next w:val="Tabelamrea"/>
    <w:uiPriority w:val="39"/>
    <w:rsid w:val="00267E9C"/>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link w:val="NavadenspletZnak"/>
    <w:rsid w:val="00267E9C"/>
    <w:pPr>
      <w:spacing w:before="100" w:beforeAutospacing="1" w:after="100" w:afterAutospacing="1" w:line="240" w:lineRule="auto"/>
      <w:jc w:val="both"/>
    </w:pPr>
    <w:rPr>
      <w:rFonts w:ascii="Times New Roman" w:eastAsia="Times New Roman" w:hAnsi="Times New Roman" w:cs="Times New Roman"/>
      <w:sz w:val="24"/>
      <w:szCs w:val="24"/>
      <w:lang w:eastAsia="sl-SI"/>
    </w:rPr>
  </w:style>
  <w:style w:type="character" w:customStyle="1" w:styleId="NavadenspletZnak">
    <w:name w:val="Navaden (splet) Znak"/>
    <w:link w:val="Navadensplet"/>
    <w:rsid w:val="00267E9C"/>
    <w:rPr>
      <w:rFonts w:ascii="Times New Roman" w:eastAsia="Times New Roman" w:hAnsi="Times New Roman" w:cs="Times New Roman"/>
      <w:sz w:val="24"/>
      <w:szCs w:val="24"/>
      <w:lang w:eastAsia="sl-SI"/>
    </w:rPr>
  </w:style>
  <w:style w:type="paragraph" w:styleId="Revizija">
    <w:name w:val="Revision"/>
    <w:hidden/>
    <w:uiPriority w:val="99"/>
    <w:semiHidden/>
    <w:rsid w:val="007628F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2252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61F367F-EF44-41D6-A7E2-96120EAD7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6672</Words>
  <Characters>38033</Characters>
  <Application>Microsoft Office Word</Application>
  <DocSecurity>0</DocSecurity>
  <Lines>316</Lines>
  <Paragraphs>89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Šolski pravni servis d.o.o.</dc:creator>
  <cp:keywords/>
  <dc:description/>
  <cp:lastModifiedBy>Nataša Podgornik</cp:lastModifiedBy>
  <cp:revision>2</cp:revision>
  <dcterms:created xsi:type="dcterms:W3CDTF">2023-04-02T18:48:00Z</dcterms:created>
  <dcterms:modified xsi:type="dcterms:W3CDTF">2023-04-02T18:48:00Z</dcterms:modified>
</cp:coreProperties>
</file>